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D3DF0" w:rsidRPr="00420729" w:rsidRDefault="002D3DF0" w:rsidP="002D3DF0">
      <w:pPr>
        <w:jc w:val="right"/>
      </w:pPr>
      <w:r>
        <w:t>проект</w:t>
      </w:r>
    </w:p>
    <w:p w:rsidR="00C03043" w:rsidRDefault="00C03043" w:rsidP="002D3DF0">
      <w:pPr>
        <w:tabs>
          <w:tab w:val="left" w:pos="2564"/>
        </w:tabs>
        <w:jc w:val="center"/>
        <w:rPr>
          <w:b/>
        </w:rPr>
      </w:pPr>
    </w:p>
    <w:p w:rsidR="00C03043" w:rsidRDefault="00C03043" w:rsidP="002D3DF0">
      <w:pPr>
        <w:tabs>
          <w:tab w:val="left" w:pos="2564"/>
        </w:tabs>
        <w:jc w:val="center"/>
        <w:rPr>
          <w:b/>
        </w:rPr>
      </w:pPr>
    </w:p>
    <w:p w:rsidR="002D3DF0" w:rsidRPr="00420729" w:rsidRDefault="002D3DF0" w:rsidP="002D3DF0">
      <w:pPr>
        <w:tabs>
          <w:tab w:val="left" w:pos="2564"/>
        </w:tabs>
        <w:jc w:val="center"/>
        <w:rPr>
          <w:b/>
        </w:rPr>
      </w:pPr>
      <w:r w:rsidRPr="00420729">
        <w:rPr>
          <w:b/>
        </w:rPr>
        <w:t>РОССИЙСКАЯ ФЕДЕРАЦИЯ</w:t>
      </w:r>
    </w:p>
    <w:p w:rsidR="002D3DF0" w:rsidRPr="00420729" w:rsidRDefault="002D3DF0" w:rsidP="002D3DF0">
      <w:pPr>
        <w:tabs>
          <w:tab w:val="left" w:pos="2564"/>
        </w:tabs>
        <w:jc w:val="center"/>
        <w:rPr>
          <w:b/>
        </w:rPr>
      </w:pPr>
      <w:r w:rsidRPr="00420729">
        <w:rPr>
          <w:b/>
        </w:rPr>
        <w:t>РОСТОВСКАЯ ОБЛАСТЬ</w:t>
      </w:r>
    </w:p>
    <w:p w:rsidR="002D3DF0" w:rsidRPr="00420729" w:rsidRDefault="002D3DF0" w:rsidP="002D3DF0">
      <w:pPr>
        <w:tabs>
          <w:tab w:val="left" w:pos="2564"/>
        </w:tabs>
        <w:jc w:val="center"/>
        <w:rPr>
          <w:b/>
        </w:rPr>
      </w:pPr>
      <w:r w:rsidRPr="00420729">
        <w:rPr>
          <w:b/>
        </w:rPr>
        <w:t>МУНИЦИПАЛЬНОЕ ОБРАЗОВАНИЕ «ДУБОВСКИЙ РАЙОН»</w:t>
      </w:r>
    </w:p>
    <w:p w:rsidR="002D3DF0" w:rsidRDefault="002D3DF0" w:rsidP="002D3DF0">
      <w:pPr>
        <w:tabs>
          <w:tab w:val="left" w:pos="2564"/>
        </w:tabs>
        <w:jc w:val="center"/>
        <w:rPr>
          <w:b/>
        </w:rPr>
      </w:pPr>
    </w:p>
    <w:p w:rsidR="002D3DF0" w:rsidRPr="00420729" w:rsidRDefault="002D3DF0" w:rsidP="002D3DF0">
      <w:pPr>
        <w:tabs>
          <w:tab w:val="left" w:pos="2564"/>
        </w:tabs>
        <w:jc w:val="center"/>
        <w:rPr>
          <w:b/>
        </w:rPr>
      </w:pPr>
      <w:r w:rsidRPr="00420729">
        <w:rPr>
          <w:b/>
        </w:rPr>
        <w:t>АДМИНИСТРАЦИЯ ДУБОВСКОГО РАЙОНА</w:t>
      </w:r>
    </w:p>
    <w:p w:rsidR="002D3DF0" w:rsidRDefault="002D3DF0" w:rsidP="002D3DF0">
      <w:pPr>
        <w:tabs>
          <w:tab w:val="left" w:pos="2564"/>
        </w:tabs>
        <w:jc w:val="center"/>
        <w:rPr>
          <w:b/>
        </w:rPr>
      </w:pPr>
    </w:p>
    <w:p w:rsidR="00C03043" w:rsidRDefault="00C03043" w:rsidP="002D3DF0">
      <w:pPr>
        <w:tabs>
          <w:tab w:val="left" w:pos="2564"/>
        </w:tabs>
        <w:jc w:val="center"/>
        <w:rPr>
          <w:b/>
        </w:rPr>
      </w:pPr>
    </w:p>
    <w:p w:rsidR="002D3DF0" w:rsidRPr="00420729" w:rsidRDefault="002D3DF0" w:rsidP="002D3DF0">
      <w:pPr>
        <w:tabs>
          <w:tab w:val="left" w:pos="2564"/>
        </w:tabs>
        <w:jc w:val="center"/>
        <w:rPr>
          <w:b/>
        </w:rPr>
      </w:pPr>
      <w:r>
        <w:rPr>
          <w:b/>
        </w:rPr>
        <w:t xml:space="preserve">П О С Т А Н О В Л Е Н И Е </w:t>
      </w:r>
    </w:p>
    <w:p w:rsidR="002D3DF0" w:rsidRDefault="002D3DF0" w:rsidP="002D3DF0">
      <w:pPr>
        <w:tabs>
          <w:tab w:val="left" w:pos="2564"/>
        </w:tabs>
        <w:jc w:val="center"/>
        <w:rPr>
          <w:b/>
        </w:rPr>
      </w:pPr>
    </w:p>
    <w:p w:rsidR="00C03043" w:rsidRDefault="00C03043" w:rsidP="002D3DF0">
      <w:pPr>
        <w:tabs>
          <w:tab w:val="left" w:pos="2564"/>
        </w:tabs>
        <w:jc w:val="center"/>
        <w:rPr>
          <w:b/>
        </w:rPr>
      </w:pPr>
    </w:p>
    <w:p w:rsidR="002D3DF0" w:rsidRPr="00420729" w:rsidRDefault="002D3DF0" w:rsidP="002D3DF0">
      <w:pPr>
        <w:tabs>
          <w:tab w:val="left" w:pos="2564"/>
        </w:tabs>
        <w:jc w:val="center"/>
      </w:pPr>
      <w:r w:rsidRPr="00420729">
        <w:t xml:space="preserve">от </w:t>
      </w:r>
      <w:r>
        <w:t xml:space="preserve">_________ </w:t>
      </w:r>
      <w:r w:rsidRPr="00420729">
        <w:t xml:space="preserve">2016г.        </w:t>
      </w:r>
      <w:r>
        <w:t xml:space="preserve">                                      </w:t>
      </w:r>
      <w:r w:rsidRPr="00420729">
        <w:t xml:space="preserve">      № </w:t>
      </w:r>
      <w:r>
        <w:t>_____</w:t>
      </w:r>
    </w:p>
    <w:p w:rsidR="00C03043" w:rsidRDefault="00C03043" w:rsidP="002D3DF0">
      <w:pPr>
        <w:tabs>
          <w:tab w:val="left" w:pos="2564"/>
        </w:tabs>
        <w:jc w:val="center"/>
      </w:pPr>
    </w:p>
    <w:p w:rsidR="002D3DF0" w:rsidRPr="00420729" w:rsidRDefault="002D3DF0" w:rsidP="002D3DF0">
      <w:pPr>
        <w:tabs>
          <w:tab w:val="left" w:pos="2564"/>
        </w:tabs>
        <w:jc w:val="center"/>
      </w:pPr>
      <w:r w:rsidRPr="00420729">
        <w:t>с. Дубовское</w:t>
      </w:r>
    </w:p>
    <w:p w:rsidR="002D3DF0" w:rsidRDefault="002D3DF0" w:rsidP="002D3DF0">
      <w:pPr>
        <w:jc w:val="center"/>
      </w:pPr>
    </w:p>
    <w:p w:rsidR="002D3DF0" w:rsidRPr="00661EE8" w:rsidRDefault="002D3DF0" w:rsidP="00C03043">
      <w:pPr>
        <w:spacing w:line="276" w:lineRule="auto"/>
        <w:ind w:right="-1"/>
        <w:contextualSpacing/>
        <w:jc w:val="center"/>
      </w:pPr>
      <w:r w:rsidRPr="00661EE8">
        <w:t>О внесении изменений в Постановление</w:t>
      </w:r>
    </w:p>
    <w:p w:rsidR="00C03043" w:rsidRDefault="002D3DF0" w:rsidP="00C03043">
      <w:pPr>
        <w:spacing w:line="276" w:lineRule="auto"/>
        <w:ind w:right="-1"/>
        <w:contextualSpacing/>
        <w:jc w:val="center"/>
      </w:pPr>
      <w:r w:rsidRPr="00661EE8">
        <w:t>Администрации Дубовского района Ростовской области</w:t>
      </w:r>
    </w:p>
    <w:p w:rsidR="002D3DF0" w:rsidRPr="00420729" w:rsidRDefault="00C03043" w:rsidP="00C03043">
      <w:pPr>
        <w:spacing w:line="276" w:lineRule="auto"/>
        <w:ind w:right="-1"/>
        <w:contextualSpacing/>
        <w:jc w:val="center"/>
      </w:pPr>
      <w:r>
        <w:t xml:space="preserve">  </w:t>
      </w:r>
      <w:r w:rsidR="002D3DF0" w:rsidRPr="00420729">
        <w:t xml:space="preserve">от </w:t>
      </w:r>
      <w:r w:rsidR="002D3DF0">
        <w:t>02.02.</w:t>
      </w:r>
      <w:r w:rsidR="002D3DF0" w:rsidRPr="00420729">
        <w:t>201</w:t>
      </w:r>
      <w:r w:rsidR="002D3DF0">
        <w:t>6</w:t>
      </w:r>
      <w:r w:rsidR="002D3DF0" w:rsidRPr="00420729">
        <w:t xml:space="preserve">г. </w:t>
      </w:r>
      <w:r>
        <w:t xml:space="preserve"> № 3</w:t>
      </w:r>
      <w:r w:rsidR="002D3DF0">
        <w:t>7</w:t>
      </w:r>
    </w:p>
    <w:p w:rsidR="002D3DF0" w:rsidRDefault="002D3DF0" w:rsidP="002D3DF0">
      <w:pPr>
        <w:rPr>
          <w:color w:val="FF0000"/>
        </w:rPr>
      </w:pPr>
    </w:p>
    <w:p w:rsidR="002D3DF0" w:rsidRPr="008A2CF7" w:rsidRDefault="002D3DF0" w:rsidP="00C03043">
      <w:pPr>
        <w:pStyle w:val="af"/>
        <w:spacing w:after="0" w:line="276" w:lineRule="auto"/>
        <w:ind w:firstLine="709"/>
        <w:jc w:val="both"/>
        <w:rPr>
          <w:bCs/>
          <w:sz w:val="28"/>
          <w:szCs w:val="28"/>
        </w:rPr>
      </w:pPr>
      <w:r w:rsidRPr="008A2CF7">
        <w:rPr>
          <w:sz w:val="28"/>
          <w:szCs w:val="28"/>
        </w:rPr>
        <w:t>Для приведения в соответствие с Федеральным законом от 27.</w:t>
      </w:r>
      <w:r w:rsidR="008A2CF7">
        <w:rPr>
          <w:sz w:val="28"/>
          <w:szCs w:val="28"/>
        </w:rPr>
        <w:t xml:space="preserve">07.2010 №210-ФЗ  «Об организации  </w:t>
      </w:r>
      <w:r w:rsidRPr="008A2CF7">
        <w:rPr>
          <w:sz w:val="28"/>
          <w:szCs w:val="28"/>
        </w:rPr>
        <w:t xml:space="preserve">предоставления </w:t>
      </w:r>
      <w:r w:rsidR="008A2CF7">
        <w:rPr>
          <w:sz w:val="28"/>
          <w:szCs w:val="28"/>
        </w:rPr>
        <w:t xml:space="preserve"> </w:t>
      </w:r>
      <w:r w:rsidRPr="008A2CF7">
        <w:rPr>
          <w:sz w:val="28"/>
          <w:szCs w:val="28"/>
        </w:rPr>
        <w:t>государственных</w:t>
      </w:r>
      <w:r w:rsidR="008A2CF7">
        <w:rPr>
          <w:sz w:val="28"/>
          <w:szCs w:val="28"/>
        </w:rPr>
        <w:t xml:space="preserve"> </w:t>
      </w:r>
      <w:r w:rsidRPr="008A2CF7">
        <w:rPr>
          <w:sz w:val="28"/>
          <w:szCs w:val="28"/>
        </w:rPr>
        <w:t xml:space="preserve"> и муниципальных </w:t>
      </w:r>
      <w:r w:rsidR="008A2CF7">
        <w:rPr>
          <w:sz w:val="28"/>
          <w:szCs w:val="28"/>
        </w:rPr>
        <w:t xml:space="preserve"> </w:t>
      </w:r>
      <w:r w:rsidRPr="008A2CF7">
        <w:rPr>
          <w:sz w:val="28"/>
          <w:szCs w:val="28"/>
        </w:rPr>
        <w:t xml:space="preserve">услуг», </w:t>
      </w:r>
      <w:r w:rsidR="008A2CF7">
        <w:rPr>
          <w:sz w:val="28"/>
          <w:szCs w:val="28"/>
        </w:rPr>
        <w:t xml:space="preserve"> </w:t>
      </w:r>
      <w:r w:rsidRPr="008A2CF7">
        <w:rPr>
          <w:sz w:val="28"/>
          <w:szCs w:val="28"/>
        </w:rPr>
        <w:t xml:space="preserve">административного </w:t>
      </w:r>
      <w:r w:rsidR="008A2CF7">
        <w:rPr>
          <w:sz w:val="28"/>
          <w:szCs w:val="28"/>
        </w:rPr>
        <w:t xml:space="preserve"> </w:t>
      </w:r>
      <w:r w:rsidRPr="008A2CF7">
        <w:rPr>
          <w:sz w:val="28"/>
          <w:szCs w:val="28"/>
        </w:rPr>
        <w:t xml:space="preserve">регламента  по предоставлению  муниципальной </w:t>
      </w:r>
      <w:r w:rsidR="008A2CF7">
        <w:rPr>
          <w:sz w:val="28"/>
          <w:szCs w:val="28"/>
        </w:rPr>
        <w:t xml:space="preserve"> </w:t>
      </w:r>
      <w:r w:rsidRPr="008A2CF7">
        <w:rPr>
          <w:sz w:val="28"/>
          <w:szCs w:val="28"/>
        </w:rPr>
        <w:t xml:space="preserve">услуги </w:t>
      </w:r>
      <w:r w:rsidR="008A2CF7">
        <w:rPr>
          <w:sz w:val="28"/>
          <w:szCs w:val="28"/>
        </w:rPr>
        <w:t xml:space="preserve"> </w:t>
      </w:r>
      <w:r w:rsidRPr="008A2CF7">
        <w:rPr>
          <w:sz w:val="28"/>
          <w:szCs w:val="28"/>
        </w:rPr>
        <w:t>«</w:t>
      </w:r>
      <w:r w:rsidR="008A2CF7">
        <w:rPr>
          <w:sz w:val="28"/>
          <w:szCs w:val="28"/>
        </w:rPr>
        <w:t>Согласование проектов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</w:t>
      </w:r>
      <w:r w:rsidRPr="008A2CF7">
        <w:rPr>
          <w:sz w:val="28"/>
          <w:szCs w:val="28"/>
        </w:rPr>
        <w:t xml:space="preserve">», </w:t>
      </w:r>
      <w:r w:rsidR="008A2CF7">
        <w:rPr>
          <w:sz w:val="28"/>
          <w:szCs w:val="28"/>
        </w:rPr>
        <w:t xml:space="preserve"> </w:t>
      </w:r>
      <w:r w:rsidRPr="008A2CF7">
        <w:rPr>
          <w:sz w:val="28"/>
          <w:szCs w:val="28"/>
        </w:rPr>
        <w:t xml:space="preserve"> </w:t>
      </w:r>
      <w:r w:rsidRPr="008A2CF7">
        <w:rPr>
          <w:bCs/>
          <w:sz w:val="28"/>
          <w:szCs w:val="28"/>
        </w:rPr>
        <w:t xml:space="preserve">Администрация  </w:t>
      </w:r>
      <w:r w:rsidR="008A2CF7">
        <w:rPr>
          <w:bCs/>
          <w:sz w:val="28"/>
          <w:szCs w:val="28"/>
        </w:rPr>
        <w:t xml:space="preserve"> </w:t>
      </w:r>
      <w:r w:rsidRPr="008A2CF7">
        <w:rPr>
          <w:bCs/>
          <w:sz w:val="28"/>
          <w:szCs w:val="28"/>
        </w:rPr>
        <w:t xml:space="preserve">Дубовского </w:t>
      </w:r>
      <w:r w:rsidR="008A2CF7">
        <w:rPr>
          <w:bCs/>
          <w:sz w:val="28"/>
          <w:szCs w:val="28"/>
        </w:rPr>
        <w:t xml:space="preserve"> </w:t>
      </w:r>
      <w:r w:rsidRPr="008A2CF7">
        <w:rPr>
          <w:bCs/>
          <w:sz w:val="28"/>
          <w:szCs w:val="28"/>
        </w:rPr>
        <w:t xml:space="preserve">района  </w:t>
      </w:r>
      <w:r w:rsidR="008A2CF7">
        <w:rPr>
          <w:bCs/>
          <w:sz w:val="28"/>
          <w:szCs w:val="28"/>
        </w:rPr>
        <w:t xml:space="preserve"> </w:t>
      </w:r>
      <w:r w:rsidRPr="008A2CF7">
        <w:rPr>
          <w:bCs/>
          <w:sz w:val="28"/>
          <w:szCs w:val="28"/>
        </w:rPr>
        <w:t xml:space="preserve">Ростовской </w:t>
      </w:r>
      <w:r w:rsidR="008A2CF7">
        <w:rPr>
          <w:bCs/>
          <w:sz w:val="28"/>
          <w:szCs w:val="28"/>
        </w:rPr>
        <w:t xml:space="preserve"> </w:t>
      </w:r>
      <w:r w:rsidRPr="008A2CF7">
        <w:rPr>
          <w:bCs/>
          <w:sz w:val="28"/>
          <w:szCs w:val="28"/>
        </w:rPr>
        <w:t xml:space="preserve"> области</w:t>
      </w:r>
      <w:r w:rsidR="008A2CF7">
        <w:rPr>
          <w:bCs/>
          <w:sz w:val="28"/>
          <w:szCs w:val="28"/>
        </w:rPr>
        <w:t xml:space="preserve">  </w:t>
      </w:r>
      <w:r w:rsidRPr="008A2CF7">
        <w:rPr>
          <w:bCs/>
          <w:sz w:val="28"/>
          <w:szCs w:val="28"/>
        </w:rPr>
        <w:t xml:space="preserve"> </w:t>
      </w:r>
      <w:r w:rsidRPr="008A2CF7">
        <w:rPr>
          <w:sz w:val="28"/>
          <w:szCs w:val="28"/>
        </w:rPr>
        <w:t xml:space="preserve"> </w:t>
      </w:r>
      <w:r w:rsidRPr="008A2CF7">
        <w:rPr>
          <w:b/>
          <w:sz w:val="28"/>
          <w:szCs w:val="28"/>
        </w:rPr>
        <w:t>п о с т а н о в л я е т:</w:t>
      </w:r>
    </w:p>
    <w:p w:rsidR="002D3DF0" w:rsidRPr="00FE3372" w:rsidRDefault="002D3DF0" w:rsidP="00C03043">
      <w:pPr>
        <w:spacing w:line="276" w:lineRule="auto"/>
        <w:ind w:firstLine="900"/>
        <w:jc w:val="center"/>
      </w:pPr>
      <w:r w:rsidRPr="00C3450A">
        <w:t xml:space="preserve">   </w:t>
      </w:r>
      <w:r w:rsidRPr="00FE3372">
        <w:t xml:space="preserve">                                                                                                </w:t>
      </w:r>
    </w:p>
    <w:p w:rsidR="002D3DF0" w:rsidRPr="001222D3" w:rsidRDefault="002D3DF0" w:rsidP="00C03043">
      <w:pPr>
        <w:spacing w:line="276" w:lineRule="auto"/>
        <w:ind w:right="-1" w:firstLine="709"/>
        <w:contextualSpacing/>
        <w:rPr>
          <w:bCs/>
        </w:rPr>
      </w:pPr>
      <w:r w:rsidRPr="001222D3">
        <w:rPr>
          <w:bCs/>
        </w:rPr>
        <w:t>1. Внести в постановление Администрации Дубовского района Ростовской области от</w:t>
      </w:r>
      <w:r w:rsidRPr="001222D3">
        <w:t xml:space="preserve"> </w:t>
      </w:r>
      <w:r w:rsidR="008A2CF7">
        <w:t>02.02.</w:t>
      </w:r>
      <w:r w:rsidRPr="001222D3">
        <w:t>201</w:t>
      </w:r>
      <w:r>
        <w:t>6</w:t>
      </w:r>
      <w:r w:rsidRPr="001222D3">
        <w:t xml:space="preserve">г. № </w:t>
      </w:r>
      <w:r w:rsidR="008A2CF7">
        <w:t>37</w:t>
      </w:r>
      <w:r w:rsidRPr="001222D3">
        <w:t xml:space="preserve"> «Об утверждении административного регламента по предоставлению муниципальной услуги «</w:t>
      </w:r>
      <w:r w:rsidR="008A2CF7">
        <w:t>Согласование проектов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</w:t>
      </w:r>
      <w:r w:rsidRPr="001222D3">
        <w:t xml:space="preserve">» </w:t>
      </w:r>
      <w:r w:rsidRPr="001222D3">
        <w:rPr>
          <w:bCs/>
        </w:rPr>
        <w:t xml:space="preserve"> следующие изменения:</w:t>
      </w:r>
    </w:p>
    <w:p w:rsidR="002D3DF0" w:rsidRPr="001222D3" w:rsidRDefault="002D3DF0" w:rsidP="00C03043">
      <w:pPr>
        <w:spacing w:line="276" w:lineRule="auto"/>
        <w:ind w:firstLine="709"/>
      </w:pPr>
      <w:r w:rsidRPr="001222D3">
        <w:t xml:space="preserve">1.1. Приложение к </w:t>
      </w:r>
      <w:r w:rsidRPr="001222D3">
        <w:rPr>
          <w:bCs/>
        </w:rPr>
        <w:t xml:space="preserve">постановлению  </w:t>
      </w:r>
      <w:r w:rsidRPr="001222D3">
        <w:t>изложить в новой редакции согласно приложению к настоящему постановлению.</w:t>
      </w:r>
    </w:p>
    <w:p w:rsidR="002D3DF0" w:rsidRPr="008A2CF7" w:rsidRDefault="002D3DF0" w:rsidP="00C03043">
      <w:pPr>
        <w:pStyle w:val="af"/>
        <w:tabs>
          <w:tab w:val="left" w:pos="9781"/>
        </w:tabs>
        <w:spacing w:line="276" w:lineRule="auto"/>
        <w:contextualSpacing/>
        <w:jc w:val="both"/>
        <w:rPr>
          <w:bCs/>
          <w:sz w:val="28"/>
          <w:szCs w:val="28"/>
        </w:rPr>
      </w:pPr>
      <w:r w:rsidRPr="008A2CF7">
        <w:rPr>
          <w:bCs/>
          <w:sz w:val="28"/>
          <w:szCs w:val="28"/>
        </w:rPr>
        <w:t xml:space="preserve">          2. Настоящее постановление вступает в силу со дня его официального опубликования.</w:t>
      </w:r>
    </w:p>
    <w:p w:rsidR="002D3DF0" w:rsidRPr="008A2CF7" w:rsidRDefault="002D3DF0" w:rsidP="00C03043">
      <w:pPr>
        <w:pStyle w:val="af"/>
        <w:tabs>
          <w:tab w:val="left" w:pos="9781"/>
        </w:tabs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8A2CF7">
        <w:rPr>
          <w:bCs/>
          <w:sz w:val="28"/>
          <w:szCs w:val="28"/>
        </w:rPr>
        <w:lastRenderedPageBreak/>
        <w:t xml:space="preserve">3. Контроль за выполнением постановления возложить на </w:t>
      </w:r>
      <w:r w:rsidRPr="008A2CF7">
        <w:rPr>
          <w:sz w:val="28"/>
          <w:szCs w:val="28"/>
        </w:rPr>
        <w:t>заместителя Главы Администрации по муниципальным вопросам — начальника отдела САЖКХ Администрации Дубовского района</w:t>
      </w:r>
      <w:r w:rsidRPr="008A2CF7">
        <w:rPr>
          <w:bCs/>
          <w:sz w:val="28"/>
          <w:szCs w:val="28"/>
        </w:rPr>
        <w:t xml:space="preserve">  Г.В. Снежко.</w:t>
      </w:r>
    </w:p>
    <w:p w:rsidR="002D3DF0" w:rsidRDefault="002D3DF0" w:rsidP="00C03043">
      <w:pPr>
        <w:pStyle w:val="af"/>
        <w:tabs>
          <w:tab w:val="left" w:pos="9781"/>
        </w:tabs>
        <w:spacing w:line="276" w:lineRule="auto"/>
        <w:ind w:right="355"/>
        <w:contextualSpacing/>
        <w:jc w:val="both"/>
        <w:rPr>
          <w:bCs/>
          <w:sz w:val="28"/>
          <w:szCs w:val="28"/>
        </w:rPr>
      </w:pPr>
    </w:p>
    <w:p w:rsidR="00C03043" w:rsidRDefault="00C03043" w:rsidP="00C03043">
      <w:pPr>
        <w:pStyle w:val="af"/>
        <w:tabs>
          <w:tab w:val="left" w:pos="9781"/>
        </w:tabs>
        <w:spacing w:line="276" w:lineRule="auto"/>
        <w:ind w:right="355"/>
        <w:contextualSpacing/>
        <w:jc w:val="both"/>
        <w:rPr>
          <w:bCs/>
          <w:sz w:val="28"/>
          <w:szCs w:val="28"/>
        </w:rPr>
      </w:pPr>
    </w:p>
    <w:p w:rsidR="00C03043" w:rsidRDefault="00C03043" w:rsidP="00C03043">
      <w:pPr>
        <w:pStyle w:val="af"/>
        <w:tabs>
          <w:tab w:val="left" w:pos="9781"/>
        </w:tabs>
        <w:spacing w:line="276" w:lineRule="auto"/>
        <w:ind w:right="355"/>
        <w:contextualSpacing/>
        <w:jc w:val="both"/>
        <w:rPr>
          <w:bCs/>
          <w:sz w:val="28"/>
          <w:szCs w:val="28"/>
        </w:rPr>
      </w:pPr>
    </w:p>
    <w:p w:rsidR="00C03043" w:rsidRPr="008A2CF7" w:rsidRDefault="00C03043" w:rsidP="00C03043">
      <w:pPr>
        <w:pStyle w:val="af"/>
        <w:tabs>
          <w:tab w:val="left" w:pos="9781"/>
        </w:tabs>
        <w:spacing w:line="276" w:lineRule="auto"/>
        <w:ind w:right="355"/>
        <w:contextualSpacing/>
        <w:jc w:val="both"/>
        <w:rPr>
          <w:bCs/>
          <w:sz w:val="28"/>
          <w:szCs w:val="28"/>
        </w:rPr>
      </w:pPr>
    </w:p>
    <w:p w:rsidR="002D3DF0" w:rsidRPr="008A2CF7" w:rsidRDefault="002D3DF0" w:rsidP="008A2CF7">
      <w:pPr>
        <w:pStyle w:val="af"/>
        <w:tabs>
          <w:tab w:val="left" w:pos="9781"/>
        </w:tabs>
        <w:ind w:left="-360"/>
        <w:contextualSpacing/>
        <w:jc w:val="both"/>
        <w:rPr>
          <w:bCs/>
          <w:sz w:val="28"/>
          <w:szCs w:val="28"/>
        </w:rPr>
      </w:pPr>
      <w:r w:rsidRPr="008A2CF7">
        <w:rPr>
          <w:bCs/>
          <w:sz w:val="28"/>
          <w:szCs w:val="28"/>
        </w:rPr>
        <w:t xml:space="preserve">     Глава Администрации</w:t>
      </w:r>
    </w:p>
    <w:p w:rsidR="002D3DF0" w:rsidRPr="008A2CF7" w:rsidRDefault="002D3DF0" w:rsidP="008A2CF7">
      <w:pPr>
        <w:pStyle w:val="af"/>
        <w:tabs>
          <w:tab w:val="left" w:pos="9781"/>
        </w:tabs>
        <w:contextualSpacing/>
        <w:jc w:val="both"/>
        <w:rPr>
          <w:bCs/>
          <w:sz w:val="28"/>
          <w:szCs w:val="28"/>
        </w:rPr>
      </w:pPr>
      <w:r w:rsidRPr="008A2CF7">
        <w:rPr>
          <w:bCs/>
          <w:sz w:val="28"/>
          <w:szCs w:val="28"/>
        </w:rPr>
        <w:t>Дубовского района                                                                     Н.П. Кириллова</w:t>
      </w:r>
    </w:p>
    <w:p w:rsidR="002D3DF0" w:rsidRDefault="002D3DF0" w:rsidP="002D3DF0">
      <w:pPr>
        <w:pStyle w:val="af"/>
        <w:tabs>
          <w:tab w:val="left" w:pos="9781"/>
        </w:tabs>
        <w:contextualSpacing/>
        <w:rPr>
          <w:bCs/>
          <w:szCs w:val="28"/>
        </w:rPr>
      </w:pPr>
    </w:p>
    <w:p w:rsidR="00C03043" w:rsidRDefault="00C03043" w:rsidP="002D3DF0">
      <w:pPr>
        <w:pStyle w:val="af"/>
        <w:tabs>
          <w:tab w:val="left" w:pos="9781"/>
        </w:tabs>
        <w:contextualSpacing/>
        <w:rPr>
          <w:bCs/>
          <w:szCs w:val="28"/>
        </w:rPr>
      </w:pPr>
    </w:p>
    <w:p w:rsidR="00C03043" w:rsidRDefault="00C03043" w:rsidP="002D3DF0">
      <w:pPr>
        <w:pStyle w:val="af"/>
        <w:tabs>
          <w:tab w:val="left" w:pos="9781"/>
        </w:tabs>
        <w:contextualSpacing/>
        <w:rPr>
          <w:bCs/>
          <w:szCs w:val="28"/>
        </w:rPr>
      </w:pPr>
    </w:p>
    <w:p w:rsidR="00C03043" w:rsidRDefault="00C03043" w:rsidP="002D3DF0">
      <w:pPr>
        <w:pStyle w:val="af"/>
        <w:tabs>
          <w:tab w:val="left" w:pos="9781"/>
        </w:tabs>
        <w:contextualSpacing/>
        <w:rPr>
          <w:bCs/>
          <w:szCs w:val="28"/>
        </w:rPr>
      </w:pPr>
    </w:p>
    <w:p w:rsidR="00C03043" w:rsidRDefault="00C03043" w:rsidP="002D3DF0">
      <w:pPr>
        <w:pStyle w:val="af"/>
        <w:tabs>
          <w:tab w:val="left" w:pos="9781"/>
        </w:tabs>
        <w:contextualSpacing/>
        <w:rPr>
          <w:bCs/>
          <w:szCs w:val="28"/>
        </w:rPr>
      </w:pPr>
    </w:p>
    <w:p w:rsidR="002D3DF0" w:rsidRPr="00B7624A" w:rsidRDefault="002D3DF0" w:rsidP="008A2CF7">
      <w:pPr>
        <w:keepNext/>
        <w:spacing w:before="240" w:after="60"/>
        <w:ind w:firstLine="0"/>
        <w:outlineLvl w:val="1"/>
      </w:pPr>
      <w:r w:rsidRPr="00B7624A">
        <w:t>Верно:</w:t>
      </w:r>
      <w:r w:rsidRPr="00542701">
        <w:rPr>
          <w:bCs/>
          <w:iCs/>
        </w:rPr>
        <w:t xml:space="preserve">                                                               </w:t>
      </w:r>
    </w:p>
    <w:p w:rsidR="002D3DF0" w:rsidRPr="00B7624A" w:rsidRDefault="002D3DF0" w:rsidP="008A2CF7">
      <w:pPr>
        <w:ind w:firstLine="0"/>
      </w:pPr>
      <w:r w:rsidRPr="00B7624A">
        <w:t>Управляющ</w:t>
      </w:r>
      <w:r>
        <w:t>ий</w:t>
      </w:r>
      <w:r w:rsidRPr="00B7624A">
        <w:t xml:space="preserve"> делами</w:t>
      </w:r>
    </w:p>
    <w:p w:rsidR="002D3DF0" w:rsidRDefault="002D3DF0" w:rsidP="008A2CF7">
      <w:pPr>
        <w:ind w:firstLine="0"/>
      </w:pPr>
      <w:r w:rsidRPr="00B7624A">
        <w:t xml:space="preserve">Администрации </w:t>
      </w:r>
      <w:r>
        <w:t xml:space="preserve">Дубовского </w:t>
      </w:r>
      <w:r w:rsidRPr="00B7624A">
        <w:t xml:space="preserve">района                          </w:t>
      </w:r>
      <w:r>
        <w:t xml:space="preserve">           </w:t>
      </w:r>
      <w:r w:rsidRPr="00B7624A">
        <w:t xml:space="preserve">  Н.</w:t>
      </w:r>
      <w:r>
        <w:t>В. Мищенко</w:t>
      </w: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C03043" w:rsidRDefault="00C03043" w:rsidP="008A2CF7">
      <w:pPr>
        <w:pStyle w:val="af4"/>
        <w:jc w:val="left"/>
        <w:rPr>
          <w:sz w:val="24"/>
        </w:rPr>
      </w:pPr>
    </w:p>
    <w:p w:rsidR="007C6096" w:rsidRDefault="002D3DF0" w:rsidP="008A2CF7">
      <w:pPr>
        <w:pStyle w:val="af4"/>
        <w:jc w:val="left"/>
      </w:pPr>
      <w:r w:rsidRPr="00B7624A">
        <w:rPr>
          <w:sz w:val="24"/>
        </w:rPr>
        <w:t>Подготовлено:</w:t>
      </w:r>
      <w:r>
        <w:rPr>
          <w:sz w:val="24"/>
        </w:rPr>
        <w:t xml:space="preserve"> «Отдел САЖКХ» Оркиш О.В.</w:t>
      </w:r>
      <w:r w:rsidRPr="00B7624A">
        <w:rPr>
          <w:b/>
          <w:bCs/>
          <w:i/>
          <w:iCs/>
        </w:rPr>
        <w:t xml:space="preserve">                                                                                                   </w:t>
      </w:r>
    </w:p>
    <w:p w:rsidR="007C6096" w:rsidRDefault="007C6096" w:rsidP="00C03043">
      <w:pPr>
        <w:pageBreakBefore/>
        <w:widowControl w:val="0"/>
        <w:autoSpaceDE w:val="0"/>
        <w:ind w:left="6379" w:right="34" w:firstLine="0"/>
        <w:jc w:val="left"/>
      </w:pPr>
      <w:r>
        <w:lastRenderedPageBreak/>
        <w:t>Приложение</w:t>
      </w:r>
    </w:p>
    <w:p w:rsidR="007C6096" w:rsidRDefault="007C6096" w:rsidP="00C03043">
      <w:pPr>
        <w:widowControl w:val="0"/>
        <w:autoSpaceDE w:val="0"/>
        <w:ind w:left="6379" w:right="34" w:firstLine="0"/>
        <w:jc w:val="left"/>
      </w:pPr>
      <w:r>
        <w:t xml:space="preserve">к постановлению </w:t>
      </w:r>
    </w:p>
    <w:p w:rsidR="007C6096" w:rsidRDefault="007C6096" w:rsidP="00C03043">
      <w:pPr>
        <w:widowControl w:val="0"/>
        <w:autoSpaceDE w:val="0"/>
        <w:ind w:left="6379" w:right="34" w:firstLine="0"/>
        <w:jc w:val="left"/>
      </w:pPr>
      <w:r>
        <w:t>Администрации</w:t>
      </w:r>
    </w:p>
    <w:p w:rsidR="007C6096" w:rsidRDefault="007C6096" w:rsidP="00C03043">
      <w:pPr>
        <w:widowControl w:val="0"/>
        <w:autoSpaceDE w:val="0"/>
        <w:ind w:left="6379" w:right="34" w:firstLine="0"/>
        <w:jc w:val="left"/>
      </w:pPr>
      <w:r>
        <w:t xml:space="preserve">Дубовского </w:t>
      </w:r>
      <w:r w:rsidR="009379BB">
        <w:t>р</w:t>
      </w:r>
      <w:r>
        <w:t>айона</w:t>
      </w:r>
    </w:p>
    <w:p w:rsidR="009379BB" w:rsidRDefault="009379BB" w:rsidP="00C03043">
      <w:pPr>
        <w:widowControl w:val="0"/>
        <w:autoSpaceDE w:val="0"/>
        <w:ind w:left="6379" w:right="34" w:firstLine="0"/>
        <w:jc w:val="left"/>
      </w:pPr>
      <w:r>
        <w:t>Ростовской области</w:t>
      </w:r>
    </w:p>
    <w:p w:rsidR="007C6096" w:rsidRDefault="007C6096" w:rsidP="00C03043">
      <w:pPr>
        <w:widowControl w:val="0"/>
        <w:autoSpaceDE w:val="0"/>
        <w:ind w:left="6379" w:right="34" w:firstLine="0"/>
        <w:jc w:val="left"/>
      </w:pPr>
      <w:r>
        <w:t xml:space="preserve">от </w:t>
      </w:r>
      <w:r w:rsidR="00C03043">
        <w:t>________</w:t>
      </w:r>
      <w:r>
        <w:t>201</w:t>
      </w:r>
      <w:r w:rsidR="009379BB">
        <w:t xml:space="preserve">6 </w:t>
      </w:r>
      <w:r>
        <w:t xml:space="preserve">№ </w:t>
      </w:r>
      <w:r w:rsidR="00C03043">
        <w:t>___</w:t>
      </w:r>
    </w:p>
    <w:p w:rsidR="007C6096" w:rsidRDefault="007C6096">
      <w:pPr>
        <w:widowControl w:val="0"/>
        <w:autoSpaceDE w:val="0"/>
        <w:ind w:left="7371" w:firstLine="0"/>
        <w:jc w:val="left"/>
      </w:pPr>
    </w:p>
    <w:p w:rsidR="007C6096" w:rsidRDefault="007C6096">
      <w:pPr>
        <w:widowControl w:val="0"/>
        <w:autoSpaceDE w:val="0"/>
        <w:ind w:firstLine="0"/>
        <w:jc w:val="center"/>
      </w:pPr>
      <w:r>
        <w:t>Административный регламент</w:t>
      </w:r>
    </w:p>
    <w:p w:rsidR="007C6096" w:rsidRDefault="007C6096">
      <w:pPr>
        <w:widowControl w:val="0"/>
        <w:autoSpaceDE w:val="0"/>
        <w:ind w:firstLine="0"/>
        <w:jc w:val="center"/>
      </w:pPr>
      <w:r>
        <w:t>по предоставлению муниципальной услуги</w:t>
      </w:r>
    </w:p>
    <w:p w:rsidR="007C6096" w:rsidRDefault="007C6096">
      <w:pPr>
        <w:widowControl w:val="0"/>
        <w:autoSpaceDE w:val="0"/>
        <w:ind w:firstLine="0"/>
        <w:jc w:val="center"/>
      </w:pPr>
      <w:r>
        <w:t>«Согласование проектов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форм»</w:t>
      </w:r>
    </w:p>
    <w:p w:rsidR="007C6096" w:rsidRDefault="007C6096">
      <w:pPr>
        <w:widowControl w:val="0"/>
        <w:autoSpaceDE w:val="0"/>
        <w:jc w:val="center"/>
      </w:pPr>
    </w:p>
    <w:p w:rsidR="007C6096" w:rsidRDefault="007C6096">
      <w:pPr>
        <w:widowControl w:val="0"/>
        <w:autoSpaceDE w:val="0"/>
        <w:ind w:firstLine="0"/>
        <w:jc w:val="center"/>
      </w:pPr>
      <w:r>
        <w:t>1. Общие положения</w:t>
      </w:r>
    </w:p>
    <w:p w:rsidR="007C6096" w:rsidRDefault="007C609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C6096" w:rsidRDefault="007C6096">
      <w:pPr>
        <w:numPr>
          <w:ilvl w:val="1"/>
          <w:numId w:val="2"/>
        </w:numPr>
        <w:ind w:left="0" w:right="30" w:firstLine="709"/>
        <w:rPr>
          <w:color w:val="auto"/>
        </w:rPr>
      </w:pPr>
      <w:r>
        <w:t>Предметом регулирования административного регламента по предоставлению муниципальной услуги «Согласование проектов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форм» является установление последовательности выполнения сектором градостроительства, архитектуры</w:t>
      </w:r>
      <w:r w:rsidR="00C03043">
        <w:t xml:space="preserve"> Отдела САЖКХ Администрации Дуб</w:t>
      </w:r>
      <w:r>
        <w:t>овского района действий по предоставлению муниципальной услуги.</w:t>
      </w:r>
    </w:p>
    <w:p w:rsidR="007C6096" w:rsidRDefault="007C6096">
      <w:pPr>
        <w:ind w:right="15" w:firstLine="709"/>
        <w:rPr>
          <w:color w:val="auto"/>
        </w:rPr>
      </w:pPr>
      <w:r>
        <w:rPr>
          <w:color w:val="auto"/>
        </w:rPr>
        <w:t>Цель предоставления муниципальной услуги – получение заявителем согласования архитектурного проекта.</w:t>
      </w:r>
    </w:p>
    <w:p w:rsidR="007C6096" w:rsidRDefault="007C6096">
      <w:pPr>
        <w:ind w:firstLine="709"/>
        <w:rPr>
          <w:color w:val="auto"/>
        </w:rPr>
      </w:pPr>
      <w:r>
        <w:rPr>
          <w:color w:val="auto"/>
        </w:rPr>
        <w:t>Основанием для предоставления муниципальной услуги является заявление.</w:t>
      </w:r>
    </w:p>
    <w:p w:rsidR="007C6096" w:rsidRDefault="007C6096">
      <w:pPr>
        <w:ind w:right="-15" w:firstLine="709"/>
      </w:pPr>
      <w:r>
        <w:rPr>
          <w:color w:val="auto"/>
        </w:rPr>
        <w:t>В заявлении заявитель имеет право указать способ доставки результата муниципальной услуги.</w:t>
      </w:r>
    </w:p>
    <w:p w:rsidR="007C6096" w:rsidRDefault="007C6096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Заявителями – получателями муниципальной услуги являются юридические и физические лица, планирующие согласование архитектурного проекта.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Льготные категории граждан и льготы при предоставлении муниципальной услуги отсутствуют.</w:t>
      </w:r>
    </w:p>
    <w:p w:rsidR="007C6096" w:rsidRDefault="007C6096">
      <w:pPr>
        <w:widowControl w:val="0"/>
        <w:tabs>
          <w:tab w:val="left" w:pos="720"/>
        </w:tabs>
        <w:autoSpaceDE w:val="0"/>
        <w:ind w:firstLine="709"/>
      </w:pPr>
      <w:r>
        <w:t>От имени юридического лица заявление на предоставление муниципальной услуги подают:</w:t>
      </w:r>
    </w:p>
    <w:p w:rsidR="007C6096" w:rsidRDefault="007C6096">
      <w:pPr>
        <w:widowControl w:val="0"/>
        <w:numPr>
          <w:ilvl w:val="0"/>
          <w:numId w:val="11"/>
        </w:numPr>
        <w:tabs>
          <w:tab w:val="left" w:pos="0"/>
          <w:tab w:val="left" w:pos="1092"/>
        </w:tabs>
        <w:autoSpaceDE w:val="0"/>
        <w:ind w:left="0" w:right="0" w:firstLine="709"/>
      </w:pPr>
      <w:r>
        <w:t>лица, действующие в соответствии с законом, иными правовыми актами и учредительными документами без доверенности;</w:t>
      </w:r>
    </w:p>
    <w:p w:rsidR="007C6096" w:rsidRDefault="007C6096">
      <w:pPr>
        <w:widowControl w:val="0"/>
        <w:numPr>
          <w:ilvl w:val="0"/>
          <w:numId w:val="11"/>
        </w:numPr>
        <w:tabs>
          <w:tab w:val="left" w:pos="0"/>
          <w:tab w:val="left" w:pos="1092"/>
        </w:tabs>
        <w:autoSpaceDE w:val="0"/>
        <w:ind w:left="0" w:right="0" w:firstLine="709"/>
      </w:pPr>
      <w:r>
        <w:t>представители, действующие в силу полномочий, основанных на доверенности;</w:t>
      </w:r>
    </w:p>
    <w:p w:rsidR="007C6096" w:rsidRDefault="007C6096">
      <w:pPr>
        <w:autoSpaceDE w:val="0"/>
        <w:ind w:firstLine="709"/>
      </w:pPr>
      <w:r>
        <w:t>От имени физического лица, заявление на предоставление муниципальной услуги подают:</w:t>
      </w:r>
    </w:p>
    <w:p w:rsidR="007C6096" w:rsidRDefault="007C6096">
      <w:pPr>
        <w:numPr>
          <w:ilvl w:val="0"/>
          <w:numId w:val="7"/>
        </w:numPr>
        <w:autoSpaceDE w:val="0"/>
        <w:ind w:left="0" w:right="0" w:firstLine="709"/>
      </w:pPr>
      <w:r>
        <w:t>законные представители;</w:t>
      </w:r>
    </w:p>
    <w:p w:rsidR="007C6096" w:rsidRDefault="007C6096">
      <w:pPr>
        <w:ind w:firstLine="709"/>
      </w:pPr>
      <w:r>
        <w:t>- представители, действующие в силу полномочий, основанных на доверенности.</w:t>
      </w:r>
    </w:p>
    <w:p w:rsidR="007C6096" w:rsidRPr="009A0DF2" w:rsidRDefault="007C6096">
      <w:pPr>
        <w:pStyle w:val="ConsPlusNormal"/>
        <w:keepNext/>
        <w:keepLines/>
        <w:ind w:right="159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Прием пакета документов от заявителя осуществляется </w:t>
      </w:r>
      <w:r w:rsidR="002257C2">
        <w:rPr>
          <w:rFonts w:ascii="Times New Roman" w:hAnsi="Times New Roman" w:cs="Times New Roman"/>
          <w:sz w:val="28"/>
          <w:szCs w:val="28"/>
        </w:rPr>
        <w:t xml:space="preserve">Администрацией Дубовского района с последующей передачей в </w:t>
      </w:r>
      <w:r>
        <w:rPr>
          <w:rFonts w:ascii="Times New Roman" w:hAnsi="Times New Roman" w:cs="Times New Roman"/>
          <w:sz w:val="28"/>
          <w:szCs w:val="28"/>
        </w:rPr>
        <w:t xml:space="preserve">сектор градостроительства, архитектуры </w:t>
      </w:r>
      <w:r w:rsidR="002257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 САЖКХ Администрации Дубовского района (в том числе по</w:t>
      </w:r>
      <w:r w:rsidR="002257C2">
        <w:rPr>
          <w:rFonts w:ascii="Times New Roman" w:hAnsi="Times New Roman" w:cs="Times New Roman"/>
          <w:sz w:val="28"/>
          <w:szCs w:val="28"/>
        </w:rPr>
        <w:t>средством личного обращения</w:t>
      </w:r>
      <w:r>
        <w:rPr>
          <w:rFonts w:ascii="Times New Roman" w:hAnsi="Times New Roman" w:cs="Times New Roman"/>
          <w:sz w:val="28"/>
          <w:szCs w:val="28"/>
        </w:rPr>
        <w:t xml:space="preserve">  или через региональный портал государственных услуг (функций) Ростовской области: </w:t>
      </w:r>
      <w:hyperlink r:id="rId7" w:history="1">
        <w:r>
          <w:rPr>
            <w:rStyle w:val="a7"/>
            <w:rFonts w:ascii="Times New Roman" w:hAnsi="Times New Roman"/>
            <w:sz w:val="28"/>
            <w:szCs w:val="28"/>
          </w:rPr>
          <w:t>http://61.gosuslugi.ru/pgu/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9A0DF2">
        <w:rPr>
          <w:rFonts w:ascii="Times New Roman" w:hAnsi="Times New Roman" w:cs="Times New Roman"/>
          <w:color w:val="000000"/>
          <w:sz w:val="28"/>
          <w:szCs w:val="28"/>
        </w:rPr>
        <w:t xml:space="preserve">МБУ «Многофункциональный центр предоставления государственных и муниципальных услуг»  (далее – </w:t>
      </w:r>
      <w:r w:rsidR="009A0DF2" w:rsidRPr="009A0DF2">
        <w:rPr>
          <w:rFonts w:ascii="Times New Roman" w:hAnsi="Times New Roman" w:cs="Times New Roman"/>
          <w:color w:val="000000"/>
          <w:sz w:val="28"/>
          <w:szCs w:val="28"/>
        </w:rPr>
        <w:t>МБУ «</w:t>
      </w:r>
      <w:r w:rsidRPr="009A0DF2">
        <w:rPr>
          <w:rFonts w:ascii="Times New Roman" w:hAnsi="Times New Roman" w:cs="Times New Roman"/>
          <w:color w:val="000000"/>
          <w:sz w:val="28"/>
          <w:szCs w:val="28"/>
        </w:rPr>
        <w:t>МФЦ</w:t>
      </w:r>
      <w:r w:rsidR="009A0DF2" w:rsidRPr="009A0DF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A0DF2">
        <w:rPr>
          <w:rFonts w:ascii="Times New Roman" w:hAnsi="Times New Roman" w:cs="Times New Roman"/>
          <w:color w:val="000000"/>
          <w:sz w:val="28"/>
          <w:szCs w:val="28"/>
        </w:rPr>
        <w:t>) Дубовского района.</w:t>
      </w:r>
    </w:p>
    <w:p w:rsidR="007C6096" w:rsidRDefault="007C6096">
      <w:pPr>
        <w:pStyle w:val="ConsPlusNormal"/>
        <w:widowControl/>
        <w:tabs>
          <w:tab w:val="left" w:pos="225"/>
        </w:tabs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Информацию о предоставлении муниципальной услуги, информацию по вопросам предоставления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бланк заявления можно получить:</w:t>
      </w:r>
    </w:p>
    <w:p w:rsidR="007C6096" w:rsidRDefault="007C6096">
      <w:pPr>
        <w:numPr>
          <w:ilvl w:val="2"/>
          <w:numId w:val="8"/>
        </w:numPr>
        <w:tabs>
          <w:tab w:val="left" w:pos="225"/>
          <w:tab w:val="left" w:pos="900"/>
        </w:tabs>
        <w:autoSpaceDE w:val="0"/>
        <w:ind w:left="0" w:right="0" w:firstLine="566"/>
      </w:pPr>
      <w:r>
        <w:t xml:space="preserve">В помещении сектора градостроительства, архитектуры </w:t>
      </w:r>
      <w:r w:rsidR="009A0DF2">
        <w:t>о</w:t>
      </w:r>
      <w:r>
        <w:t>тдела САЖКХ Администрации Дубовского района.</w:t>
      </w:r>
    </w:p>
    <w:p w:rsidR="007C6096" w:rsidRDefault="007C6096">
      <w:pPr>
        <w:ind w:left="-15" w:right="150" w:firstLine="0"/>
      </w:pPr>
      <w:r>
        <w:t>Почтовый адрес: 347410, Ростовская область, Дубовский район, пл.Павших Борцов,1, каб.30.</w:t>
      </w:r>
    </w:p>
    <w:p w:rsidR="007C6096" w:rsidRDefault="007C6096">
      <w:pPr>
        <w:ind w:right="150" w:firstLine="0"/>
      </w:pPr>
      <w:r>
        <w:t>Номер телефона для справок</w:t>
      </w:r>
      <w:r w:rsidR="009A0DF2">
        <w:t xml:space="preserve"> </w:t>
      </w:r>
      <w:r>
        <w:t xml:space="preserve">(факс): </w:t>
      </w:r>
      <w:r w:rsidR="009A0DF2">
        <w:t>8</w:t>
      </w:r>
      <w:r>
        <w:t>(86377) 2-04-88.</w:t>
      </w:r>
    </w:p>
    <w:p w:rsidR="009A0DF2" w:rsidRDefault="009A0DF2">
      <w:pPr>
        <w:ind w:right="150" w:firstLine="0"/>
      </w:pPr>
      <w:r>
        <w:t>А</w:t>
      </w:r>
      <w:r w:rsidRPr="00CE0A7F">
        <w:t xml:space="preserve">дрес электронной почты отдела: </w:t>
      </w:r>
      <w:hyperlink r:id="rId8" w:history="1">
        <w:r w:rsidRPr="00CE0A7F">
          <w:rPr>
            <w:rStyle w:val="a7"/>
            <w:color w:val="000000"/>
            <w:lang w:val="en-US"/>
          </w:rPr>
          <w:t>GKH</w:t>
        </w:r>
        <w:r w:rsidRPr="00CE0A7F">
          <w:rPr>
            <w:rStyle w:val="a7"/>
            <w:color w:val="000000"/>
          </w:rPr>
          <w:t>6930@</w:t>
        </w:r>
        <w:r w:rsidRPr="00CE0A7F">
          <w:rPr>
            <w:rStyle w:val="a7"/>
            <w:color w:val="000000"/>
            <w:lang w:val="en-US"/>
          </w:rPr>
          <w:t>mail</w:t>
        </w:r>
        <w:r w:rsidRPr="00CE0A7F">
          <w:rPr>
            <w:rStyle w:val="a7"/>
            <w:color w:val="000000"/>
          </w:rPr>
          <w:t>.</w:t>
        </w:r>
        <w:r w:rsidRPr="00CE0A7F">
          <w:rPr>
            <w:rStyle w:val="a7"/>
            <w:color w:val="000000"/>
            <w:lang w:val="en-US"/>
          </w:rPr>
          <w:t>ru</w:t>
        </w:r>
      </w:hyperlink>
      <w:r>
        <w:t>.</w:t>
      </w:r>
    </w:p>
    <w:p w:rsidR="007C6096" w:rsidRDefault="007C6096">
      <w:pPr>
        <w:ind w:left="15" w:right="150" w:firstLine="0"/>
      </w:pPr>
      <w:r>
        <w:t xml:space="preserve">Адрес официального сайта Администрации Дубовского района: </w:t>
      </w:r>
      <w:hyperlink r:id="rId9" w:history="1">
        <w:r>
          <w:rPr>
            <w:rStyle w:val="a7"/>
            <w:lang w:val="en-US"/>
          </w:rPr>
          <w:t>adm</w:t>
        </w:r>
        <w:r>
          <w:rPr>
            <w:rStyle w:val="a7"/>
          </w:rPr>
          <w:t>_</w:t>
        </w:r>
        <w:r>
          <w:rPr>
            <w:rStyle w:val="a7"/>
            <w:lang w:val="en-US"/>
          </w:rPr>
          <w:t>dub</w:t>
        </w:r>
        <w:r>
          <w:rPr>
            <w:rStyle w:val="a7"/>
          </w:rPr>
          <w:t>@</w:t>
        </w:r>
        <w:r>
          <w:rPr>
            <w:rStyle w:val="a7"/>
            <w:lang w:val="en-US"/>
          </w:rPr>
          <w:t>vtt</w:t>
        </w:r>
        <w:r>
          <w:rPr>
            <w:rStyle w:val="a7"/>
          </w:rPr>
          <w:t>с.</w:t>
        </w:r>
        <w:r>
          <w:rPr>
            <w:rStyle w:val="a7"/>
            <w:lang w:val="en-US"/>
          </w:rPr>
          <w:t>donpac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ru</w:t>
        </w:r>
      </w:hyperlink>
      <w:r>
        <w:t>.</w:t>
      </w:r>
    </w:p>
    <w:p w:rsidR="007C6096" w:rsidRDefault="007C6096">
      <w:pPr>
        <w:ind w:left="540" w:right="159" w:firstLine="0"/>
      </w:pPr>
      <w:r>
        <w:t>График работы: Понедельник – Пятница: с 9.00 до 17.12.</w:t>
      </w:r>
    </w:p>
    <w:p w:rsidR="007C6096" w:rsidRDefault="007C6096">
      <w:pPr>
        <w:ind w:left="1980" w:right="159" w:firstLine="180"/>
      </w:pPr>
      <w:r>
        <w:t xml:space="preserve"> Перерыв с 13.00 до 14.00.</w:t>
      </w:r>
    </w:p>
    <w:p w:rsidR="007C6096" w:rsidRDefault="007C6096">
      <w:pPr>
        <w:tabs>
          <w:tab w:val="left" w:pos="225"/>
          <w:tab w:val="left" w:pos="900"/>
        </w:tabs>
        <w:autoSpaceDE w:val="0"/>
        <w:ind w:left="566" w:right="0" w:firstLine="0"/>
      </w:pPr>
      <w:r>
        <w:tab/>
      </w:r>
      <w:r>
        <w:tab/>
      </w:r>
      <w:r>
        <w:tab/>
        <w:t xml:space="preserve"> Выходной: Суббота, Воскресенье</w:t>
      </w:r>
    </w:p>
    <w:p w:rsidR="00567317" w:rsidRPr="00CA18CC" w:rsidRDefault="007C6096" w:rsidP="00567317">
      <w:pPr>
        <w:numPr>
          <w:ilvl w:val="2"/>
          <w:numId w:val="8"/>
        </w:numPr>
        <w:rPr>
          <w:color w:val="auto"/>
        </w:rPr>
      </w:pPr>
      <w:r w:rsidRPr="00CA18CC">
        <w:rPr>
          <w:color w:val="auto"/>
        </w:rPr>
        <w:t>В помещении МБУ «МФЦ» Дубовского района</w:t>
      </w:r>
      <w:r w:rsidR="00567317" w:rsidRPr="00CA18CC">
        <w:rPr>
          <w:color w:val="auto"/>
        </w:rPr>
        <w:t>.</w:t>
      </w:r>
    </w:p>
    <w:p w:rsidR="00567317" w:rsidRPr="00CA18CC" w:rsidRDefault="00567317" w:rsidP="00567317">
      <w:pPr>
        <w:ind w:firstLine="0"/>
        <w:rPr>
          <w:color w:val="auto"/>
          <w:lang w:eastAsia="en-US"/>
        </w:rPr>
      </w:pPr>
      <w:r w:rsidRPr="00CA18CC">
        <w:rPr>
          <w:color w:val="auto"/>
        </w:rPr>
        <w:t>Почтовый адрес: 347410, Ростовская область, Дубовский район, с.Дубовское, ул.Садовая 107 . Телефон: 8 (86377) 2-07-4</w:t>
      </w:r>
      <w:r w:rsidR="00EB7FEC" w:rsidRPr="00CA18CC">
        <w:rPr>
          <w:color w:val="auto"/>
        </w:rPr>
        <w:t>1</w:t>
      </w:r>
      <w:r w:rsidRPr="00CA18CC">
        <w:rPr>
          <w:color w:val="auto"/>
        </w:rPr>
        <w:t xml:space="preserve">  или   8 (86377) 2-07-42.  А</w:t>
      </w:r>
      <w:r w:rsidRPr="00CA18CC">
        <w:rPr>
          <w:color w:val="auto"/>
          <w:lang w:eastAsia="en-US"/>
        </w:rPr>
        <w:t xml:space="preserve">дрес электронной почты- </w:t>
      </w:r>
      <w:hyperlink r:id="rId10" w:history="1">
        <w:r w:rsidRPr="00CA18CC">
          <w:rPr>
            <w:rStyle w:val="a7"/>
            <w:color w:val="auto"/>
            <w:lang w:val="en-US" w:eastAsia="en-US"/>
          </w:rPr>
          <w:t>dubovskiymfc</w:t>
        </w:r>
        <w:r w:rsidRPr="00CA18CC">
          <w:rPr>
            <w:rStyle w:val="a7"/>
            <w:color w:val="auto"/>
            <w:lang w:eastAsia="en-US"/>
          </w:rPr>
          <w:t>@</w:t>
        </w:r>
        <w:r w:rsidRPr="00CA18CC">
          <w:rPr>
            <w:rStyle w:val="a7"/>
            <w:color w:val="auto"/>
            <w:lang w:val="en-US" w:eastAsia="en-US"/>
          </w:rPr>
          <w:t>mail</w:t>
        </w:r>
        <w:r w:rsidRPr="00CA18CC">
          <w:rPr>
            <w:rStyle w:val="a7"/>
            <w:color w:val="auto"/>
            <w:lang w:eastAsia="en-US"/>
          </w:rPr>
          <w:t>.</w:t>
        </w:r>
        <w:r w:rsidRPr="00CA18CC">
          <w:rPr>
            <w:rStyle w:val="a7"/>
            <w:color w:val="auto"/>
            <w:lang w:val="en-US" w:eastAsia="en-US"/>
          </w:rPr>
          <w:t>ru</w:t>
        </w:r>
      </w:hyperlink>
      <w:r w:rsidRPr="00CA18CC">
        <w:rPr>
          <w:color w:val="auto"/>
        </w:rPr>
        <w:t>,</w:t>
      </w:r>
      <w:r w:rsidRPr="00CA18CC">
        <w:rPr>
          <w:color w:val="auto"/>
          <w:lang w:eastAsia="en-US"/>
        </w:rPr>
        <w:t xml:space="preserve"> официальный сайт: </w:t>
      </w:r>
      <w:hyperlink r:id="rId11" w:history="1">
        <w:r w:rsidR="00CA18CC" w:rsidRPr="00CA18CC">
          <w:rPr>
            <w:rStyle w:val="a7"/>
            <w:color w:val="auto"/>
            <w:lang w:val="en-US" w:eastAsia="en-US"/>
          </w:rPr>
          <w:t>www</w:t>
        </w:r>
        <w:r w:rsidR="00CA18CC" w:rsidRPr="00CA18CC">
          <w:rPr>
            <w:rStyle w:val="a7"/>
            <w:color w:val="auto"/>
            <w:lang w:eastAsia="en-US"/>
          </w:rPr>
          <w:t>.</w:t>
        </w:r>
        <w:r w:rsidR="00CA18CC" w:rsidRPr="00CA18CC">
          <w:rPr>
            <w:rStyle w:val="a7"/>
            <w:color w:val="auto"/>
            <w:lang w:val="en-US" w:eastAsia="en-US"/>
          </w:rPr>
          <w:t>mfc</w:t>
        </w:r>
        <w:r w:rsidR="00CA18CC" w:rsidRPr="00CA18CC">
          <w:rPr>
            <w:rStyle w:val="a7"/>
            <w:color w:val="auto"/>
            <w:lang w:eastAsia="en-US"/>
          </w:rPr>
          <w:t>61.</w:t>
        </w:r>
        <w:r w:rsidR="00CA18CC" w:rsidRPr="00CA18CC">
          <w:rPr>
            <w:rStyle w:val="a7"/>
            <w:color w:val="auto"/>
            <w:lang w:val="en-US" w:eastAsia="en-US"/>
          </w:rPr>
          <w:t>ru</w:t>
        </w:r>
      </w:hyperlink>
      <w:r w:rsidR="00CA18CC" w:rsidRPr="00CA18CC">
        <w:rPr>
          <w:color w:val="auto"/>
          <w:lang w:eastAsia="en-US"/>
        </w:rPr>
        <w:t>.</w:t>
      </w:r>
    </w:p>
    <w:p w:rsidR="00CA18CC" w:rsidRPr="00CA18CC" w:rsidRDefault="00CA18CC" w:rsidP="00CA18CC">
      <w:pPr>
        <w:ind w:firstLine="1276"/>
        <w:rPr>
          <w:color w:val="auto"/>
          <w:lang w:eastAsia="en-US"/>
        </w:rPr>
      </w:pPr>
      <w:r w:rsidRPr="00CA18CC">
        <w:rPr>
          <w:color w:val="auto"/>
          <w:lang w:eastAsia="en-US"/>
        </w:rPr>
        <w:t>В помещениях территориально обособленных структурных подразделений расположенных по адресу:</w:t>
      </w:r>
    </w:p>
    <w:tbl>
      <w:tblPr>
        <w:tblW w:w="0" w:type="auto"/>
        <w:tblInd w:w="108" w:type="dxa"/>
        <w:tblLook w:val="04A0"/>
      </w:tblPr>
      <w:tblGrid>
        <w:gridCol w:w="9498"/>
      </w:tblGrid>
      <w:tr w:rsidR="00CA18CC" w:rsidRPr="00CA18CC" w:rsidTr="00CA18CC">
        <w:tc>
          <w:tcPr>
            <w:tcW w:w="9498" w:type="dxa"/>
          </w:tcPr>
          <w:p w:rsidR="00CA18CC" w:rsidRPr="00CA18CC" w:rsidRDefault="00CA18CC" w:rsidP="00CA18CC">
            <w:pPr>
              <w:pStyle w:val="TableContents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Малолученского сельского поселения по адресу: ст.Малая Лучка  </w:t>
            </w:r>
            <w:r w:rsidRPr="00CA18CC">
              <w:rPr>
                <w:sz w:val="28"/>
                <w:szCs w:val="28"/>
              </w:rPr>
              <w:t xml:space="preserve">  </w:t>
            </w:r>
            <w:r w:rsidRPr="00CA18CC">
              <w:rPr>
                <w:sz w:val="28"/>
                <w:szCs w:val="28"/>
                <w:lang w:val="ru-RU"/>
              </w:rPr>
              <w:t>ул.Центральная, 11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CA18CC" w:rsidRPr="00CA18CC" w:rsidTr="00CA18CC">
        <w:tc>
          <w:tcPr>
            <w:tcW w:w="9498" w:type="dxa"/>
          </w:tcPr>
          <w:p w:rsidR="00CA18CC" w:rsidRPr="00CA18CC" w:rsidRDefault="00CA18CC" w:rsidP="00CA18CC">
            <w:pPr>
              <w:pStyle w:val="TableContents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Комиссаровкого   сельского поселения по адресу:х.Сиротский </w:t>
            </w:r>
            <w:r w:rsidRPr="00CA18CC">
              <w:rPr>
                <w:sz w:val="28"/>
                <w:szCs w:val="28"/>
              </w:rPr>
              <w:t xml:space="preserve"> </w:t>
            </w:r>
            <w:r w:rsidRPr="00CA18CC">
              <w:rPr>
                <w:sz w:val="28"/>
                <w:szCs w:val="28"/>
                <w:lang w:val="ru-RU"/>
              </w:rPr>
              <w:t>ул.Первомайская, 42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CA18CC" w:rsidRPr="00CA18CC" w:rsidTr="00CA18CC">
        <w:tc>
          <w:tcPr>
            <w:tcW w:w="9498" w:type="dxa"/>
          </w:tcPr>
          <w:p w:rsidR="00CA18CC" w:rsidRPr="00CA18CC" w:rsidRDefault="00CA18CC" w:rsidP="00CA18CC">
            <w:pPr>
              <w:pStyle w:val="TableContents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Мирненского    сельского поселения по адресу: х.Мирный </w:t>
            </w:r>
            <w:r w:rsidRPr="00CA18CC">
              <w:rPr>
                <w:sz w:val="28"/>
                <w:szCs w:val="28"/>
              </w:rPr>
              <w:t xml:space="preserve"> </w:t>
            </w:r>
            <w:r w:rsidRPr="00CA18CC">
              <w:rPr>
                <w:sz w:val="28"/>
                <w:szCs w:val="28"/>
                <w:lang w:val="ru-RU"/>
              </w:rPr>
              <w:t>ул.Центральная, 8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CA18CC" w:rsidRPr="00CA18CC" w:rsidTr="00CA18CC">
        <w:tc>
          <w:tcPr>
            <w:tcW w:w="9498" w:type="dxa"/>
          </w:tcPr>
          <w:p w:rsidR="00CA18CC" w:rsidRPr="00CA18CC" w:rsidRDefault="00CA18CC" w:rsidP="00CA18CC">
            <w:pPr>
              <w:pStyle w:val="TableContents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>асть помещения в административном здании Гуреевского  сельского поселения по адресу: х.Гуреев   ул.Школьная, 2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CA18CC" w:rsidRPr="00CA18CC" w:rsidTr="00CA18CC">
        <w:tc>
          <w:tcPr>
            <w:tcW w:w="9498" w:type="dxa"/>
          </w:tcPr>
          <w:p w:rsidR="00CA18CC" w:rsidRPr="00CA18CC" w:rsidRDefault="00CA18CC" w:rsidP="00CA18CC">
            <w:pPr>
              <w:pStyle w:val="TableContents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к</w:t>
            </w:r>
            <w:r w:rsidRPr="00CA18CC">
              <w:rPr>
                <w:sz w:val="28"/>
                <w:szCs w:val="28"/>
                <w:lang w:val="ru-RU"/>
              </w:rPr>
              <w:t>абинет № 2 в административном здании Семичанского сельского поселения по адресу: х.Семичный ул.Ленина, 14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CA18CC" w:rsidRPr="00CA18CC" w:rsidTr="00CA18CC">
        <w:tc>
          <w:tcPr>
            <w:tcW w:w="9498" w:type="dxa"/>
          </w:tcPr>
          <w:p w:rsidR="00CA18CC" w:rsidRPr="00CA18CC" w:rsidRDefault="00CA18CC" w:rsidP="00CA18CC">
            <w:pPr>
              <w:pStyle w:val="TableContents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Вербовологовского сельского поселения по адресу: х.Вербовый Лог  </w:t>
            </w:r>
            <w:r w:rsidRPr="00CA18CC">
              <w:rPr>
                <w:sz w:val="28"/>
                <w:szCs w:val="28"/>
              </w:rPr>
              <w:t xml:space="preserve">  </w:t>
            </w:r>
            <w:r w:rsidRPr="00CA18CC">
              <w:rPr>
                <w:sz w:val="28"/>
                <w:szCs w:val="28"/>
                <w:lang w:val="ru-RU"/>
              </w:rPr>
              <w:t>ул.Административная, 1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CA18CC" w:rsidRPr="00CA18CC" w:rsidTr="00CA18CC">
        <w:tc>
          <w:tcPr>
            <w:tcW w:w="9498" w:type="dxa"/>
          </w:tcPr>
          <w:p w:rsidR="00CA18CC" w:rsidRPr="00CA18CC" w:rsidRDefault="00CA18CC" w:rsidP="00CA18CC">
            <w:pPr>
              <w:pStyle w:val="TableContents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>асть помещения в административном здании Жуковского   сельского поселения по адресу: ст.Жуковская   Центральная площадь, 1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CA18CC" w:rsidRPr="00CA18CC" w:rsidTr="00CA18CC">
        <w:tc>
          <w:tcPr>
            <w:tcW w:w="9498" w:type="dxa"/>
          </w:tcPr>
          <w:p w:rsidR="00CA18CC" w:rsidRPr="00CA18CC" w:rsidRDefault="00CA18CC" w:rsidP="00CA18CC">
            <w:pPr>
              <w:pStyle w:val="TableContents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Андреевского  сельского поселения по адресу: ст.Андреевская  </w:t>
            </w:r>
            <w:r w:rsidRPr="00CA18CC">
              <w:rPr>
                <w:sz w:val="28"/>
                <w:szCs w:val="28"/>
              </w:rPr>
              <w:t xml:space="preserve">  </w:t>
            </w:r>
            <w:r w:rsidRPr="00CA18CC">
              <w:rPr>
                <w:sz w:val="28"/>
                <w:szCs w:val="28"/>
                <w:lang w:val="ru-RU"/>
              </w:rPr>
              <w:t>ул.Кольцевая, 21 «а»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CA18CC" w:rsidRPr="00CA18CC" w:rsidTr="00CA18CC">
        <w:tc>
          <w:tcPr>
            <w:tcW w:w="9498" w:type="dxa"/>
          </w:tcPr>
          <w:p w:rsidR="00CA18CC" w:rsidRPr="00CA18CC" w:rsidRDefault="00CA18CC" w:rsidP="00CA18CC">
            <w:pPr>
              <w:pStyle w:val="TableContents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- ч</w:t>
            </w:r>
            <w:r w:rsidRPr="00CA18CC">
              <w:rPr>
                <w:sz w:val="28"/>
                <w:szCs w:val="28"/>
                <w:lang w:val="ru-RU"/>
              </w:rPr>
              <w:t>асть помещения в административном здании Присальского сельского поселения по адресу: х. Присальский ул. Центральная 7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567317" w:rsidRPr="00B75F87" w:rsidRDefault="00567317" w:rsidP="00567317">
      <w:pPr>
        <w:rPr>
          <w:lang w:eastAsia="en-US"/>
        </w:rPr>
      </w:pPr>
      <w:r w:rsidRPr="00B75F87">
        <w:rPr>
          <w:lang w:eastAsia="en-US"/>
        </w:rPr>
        <w:t>Прием и выдача документов осуществляется :</w:t>
      </w:r>
    </w:p>
    <w:p w:rsidR="00567317" w:rsidRDefault="00567317" w:rsidP="00567317">
      <w:pPr>
        <w:ind w:firstLine="60"/>
        <w:rPr>
          <w:lang w:eastAsia="en-US"/>
        </w:rPr>
      </w:pPr>
      <w:r w:rsidRPr="00B75F87">
        <w:rPr>
          <w:lang w:eastAsia="en-US"/>
        </w:rPr>
        <w:t>- понедельник</w:t>
      </w:r>
      <w:r w:rsidR="007857E2">
        <w:rPr>
          <w:lang w:eastAsia="en-US"/>
        </w:rPr>
        <w:t>-</w:t>
      </w:r>
      <w:r w:rsidRPr="00B75F87">
        <w:rPr>
          <w:lang w:eastAsia="en-US"/>
        </w:rPr>
        <w:t xml:space="preserve"> пятница   с 08-00 до 17-00, суббота с 9-00 до 15-00 без перерыва, выходные дни : воскресенье, праздничные.</w:t>
      </w:r>
    </w:p>
    <w:p w:rsidR="007C6096" w:rsidRDefault="007C6096">
      <w:pPr>
        <w:numPr>
          <w:ilvl w:val="2"/>
          <w:numId w:val="8"/>
        </w:numPr>
        <w:tabs>
          <w:tab w:val="left" w:pos="225"/>
          <w:tab w:val="left" w:pos="900"/>
        </w:tabs>
        <w:autoSpaceDE w:val="0"/>
        <w:ind w:left="0" w:right="0" w:firstLine="566"/>
      </w:pPr>
      <w:r>
        <w:t xml:space="preserve">На региональном портале государственных услуг (функций) Ростовской области: </w:t>
      </w:r>
      <w:hyperlink r:id="rId12" w:history="1">
        <w:r>
          <w:rPr>
            <w:rStyle w:val="a7"/>
          </w:rPr>
          <w:t>http://61.gosuslugi.ru/pgu/</w:t>
        </w:r>
      </w:hyperlink>
      <w:r w:rsidR="00567317">
        <w:t>.</w:t>
      </w:r>
    </w:p>
    <w:p w:rsidR="00567317" w:rsidRDefault="00567317" w:rsidP="00567317">
      <w:pPr>
        <w:tabs>
          <w:tab w:val="left" w:pos="225"/>
          <w:tab w:val="left" w:pos="900"/>
        </w:tabs>
        <w:autoSpaceDE w:val="0"/>
        <w:ind w:left="566" w:right="0" w:firstLine="0"/>
      </w:pPr>
    </w:p>
    <w:p w:rsidR="007C6096" w:rsidRDefault="007C6096">
      <w:pPr>
        <w:pStyle w:val="ConsPlusNonformat"/>
        <w:widowControl/>
        <w:ind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</w:t>
      </w:r>
    </w:p>
    <w:p w:rsidR="007C6096" w:rsidRDefault="007C6096">
      <w:pPr>
        <w:tabs>
          <w:tab w:val="left" w:pos="225"/>
        </w:tabs>
        <w:autoSpaceDE w:val="0"/>
        <w:jc w:val="right"/>
      </w:pP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92"/>
        <w:gridCol w:w="2907"/>
        <w:gridCol w:w="6140"/>
      </w:tblGrid>
      <w:tr w:rsidR="007C6096" w:rsidTr="004F5DC9"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6096" w:rsidRDefault="007C6096">
            <w:pPr>
              <w:tabs>
                <w:tab w:val="left" w:pos="0"/>
              </w:tabs>
              <w:ind w:right="-618" w:firstLine="0"/>
            </w:pPr>
            <w:r>
              <w:t xml:space="preserve">№ </w:t>
            </w:r>
          </w:p>
          <w:p w:rsidR="007C6096" w:rsidRDefault="007C6096">
            <w:pPr>
              <w:tabs>
                <w:tab w:val="left" w:pos="0"/>
              </w:tabs>
              <w:ind w:right="-618" w:firstLine="0"/>
            </w:pPr>
            <w:r>
              <w:t>п/п</w:t>
            </w:r>
          </w:p>
        </w:tc>
        <w:tc>
          <w:tcPr>
            <w:tcW w:w="9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ind w:left="-3" w:right="159" w:firstLine="3"/>
              <w:jc w:val="center"/>
            </w:pPr>
            <w:r>
              <w:t>Стандарт муниципальной услуги</w:t>
            </w:r>
          </w:p>
          <w:p w:rsidR="007C6096" w:rsidRDefault="007C6096">
            <w:pPr>
              <w:tabs>
                <w:tab w:val="left" w:pos="225"/>
              </w:tabs>
              <w:ind w:left="-3" w:right="159" w:firstLine="3"/>
              <w:jc w:val="center"/>
            </w:pPr>
            <w:r>
              <w:t>«Согласование проектов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форм»</w:t>
            </w:r>
          </w:p>
        </w:tc>
      </w:tr>
      <w:tr w:rsidR="007C6096" w:rsidTr="004F5DC9">
        <w:trPr>
          <w:trHeight w:val="3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ind w:right="163" w:firstLine="0"/>
            </w:pPr>
            <w:r>
              <w:t>Наименование муниципальной услуги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autoSpaceDE w:val="0"/>
              <w:ind w:right="159" w:firstLine="0"/>
            </w:pPr>
            <w:r>
              <w:t>Согласование проектов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</w:t>
            </w:r>
          </w:p>
        </w:tc>
      </w:tr>
      <w:tr w:rsidR="007C6096" w:rsidTr="004F5DC9">
        <w:trPr>
          <w:trHeight w:val="3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pStyle w:val="af8"/>
              <w:spacing w:after="0"/>
              <w:ind w:left="0" w:right="163"/>
              <w:jc w:val="both"/>
              <w:rPr>
                <w:szCs w:val="28"/>
              </w:rPr>
            </w:pPr>
            <w:r>
              <w:rPr>
                <w:szCs w:val="28"/>
              </w:rPr>
              <w:t>Наименование органа, предоставляющего муниципальную услугу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autoSpaceDE w:val="0"/>
              <w:ind w:right="159" w:firstLine="0"/>
            </w:pPr>
            <w:r>
              <w:t xml:space="preserve">      Сектор градостроительства, архитектуры </w:t>
            </w:r>
            <w:r w:rsidR="00567317">
              <w:t>о</w:t>
            </w:r>
            <w:r>
              <w:t>тдела САЖКХ Администрации Дубовского района.</w:t>
            </w:r>
          </w:p>
          <w:p w:rsidR="007C6096" w:rsidRPr="00567317" w:rsidRDefault="007C6096" w:rsidP="00CA18CC">
            <w:pPr>
              <w:tabs>
                <w:tab w:val="left" w:pos="225"/>
              </w:tabs>
              <w:autoSpaceDE w:val="0"/>
              <w:ind w:right="159" w:firstLine="0"/>
            </w:pPr>
            <w:r w:rsidRPr="00567317">
              <w:t xml:space="preserve">      МБУ «МФЦ» </w:t>
            </w:r>
            <w:r w:rsidRPr="00567317">
              <w:rPr>
                <w:bCs/>
              </w:rPr>
              <w:t>участвует в предоставлении услуги в части информирования и консультирования заявителей по вопросам ее предоставления, приема необходимых документов, а также выдачи результата предоставления услуги.</w:t>
            </w:r>
          </w:p>
        </w:tc>
      </w:tr>
      <w:tr w:rsidR="007C6096" w:rsidTr="004F5DC9">
        <w:trPr>
          <w:trHeight w:val="3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pStyle w:val="af8"/>
              <w:spacing w:after="0"/>
              <w:ind w:left="0" w:right="163"/>
              <w:jc w:val="both"/>
              <w:rPr>
                <w:szCs w:val="28"/>
              </w:rPr>
            </w:pPr>
            <w:r>
              <w:rPr>
                <w:szCs w:val="28"/>
              </w:rPr>
              <w:t>Результат предоставления муниципальной услуги</w:t>
            </w:r>
          </w:p>
          <w:p w:rsidR="007C6096" w:rsidRDefault="007C6096">
            <w:pPr>
              <w:tabs>
                <w:tab w:val="left" w:pos="225"/>
              </w:tabs>
              <w:ind w:right="163" w:firstLine="0"/>
            </w:pP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 w:rsidP="00567317">
            <w:pPr>
              <w:autoSpaceDE w:val="0"/>
              <w:ind w:right="159" w:firstLine="0"/>
            </w:pPr>
            <w:r>
              <w:t xml:space="preserve">Результатом предоставления муниципальной услуги является резолюция «Согласовано», подпись начальника сектора градостроительства, архитектуры </w:t>
            </w:r>
            <w:r w:rsidR="00567317">
              <w:t>о</w:t>
            </w:r>
            <w:r>
              <w:t xml:space="preserve">тдела САЖКХ Администрации Дубовского района на проекте </w:t>
            </w:r>
            <w:r>
              <w:rPr>
                <w:color w:val="auto"/>
              </w:rPr>
              <w:t>либо мотивированный отказ</w:t>
            </w:r>
            <w:r>
              <w:t xml:space="preserve">. </w:t>
            </w:r>
          </w:p>
        </w:tc>
      </w:tr>
      <w:tr w:rsidR="007C6096" w:rsidTr="004F5DC9">
        <w:trPr>
          <w:trHeight w:val="3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ind w:right="163" w:firstLine="0"/>
            </w:pPr>
            <w:r>
              <w:t>Срок предоставления муниципальной услуги и порядок выдачи результата (положительного ответа или мотивированного отказа)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ind w:right="159" w:firstLine="166"/>
            </w:pPr>
            <w:r>
              <w:t>Услуга предоставляется в течение 15 дней.</w:t>
            </w:r>
          </w:p>
        </w:tc>
      </w:tr>
      <w:tr w:rsidR="007C6096" w:rsidTr="004F5DC9">
        <w:trPr>
          <w:trHeight w:val="3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ind w:right="163" w:firstLine="0"/>
            </w:pPr>
            <w:r>
              <w:t xml:space="preserve">Перечень </w:t>
            </w:r>
            <w:r>
              <w:lastRenderedPageBreak/>
              <w:t>нормативных правовых актов, регулирующих отношения, возникающие в связи с предоставлением услуги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1"/>
                <w:numId w:val="14"/>
              </w:numPr>
              <w:tabs>
                <w:tab w:val="clear" w:pos="540"/>
                <w:tab w:val="left" w:pos="67"/>
                <w:tab w:val="left" w:pos="94"/>
                <w:tab w:val="left" w:pos="536"/>
              </w:tabs>
              <w:ind w:left="0" w:right="159" w:firstLine="268"/>
            </w:pPr>
            <w:r>
              <w:lastRenderedPageBreak/>
              <w:t xml:space="preserve">Федеральный закон от 17.11.1995 N 169-ФЗ </w:t>
            </w:r>
            <w:r>
              <w:lastRenderedPageBreak/>
              <w:t>"Об архитектурной деятельности в Российской Федерации";</w:t>
            </w:r>
          </w:p>
          <w:p w:rsidR="007C6096" w:rsidRDefault="007C6096">
            <w:pPr>
              <w:tabs>
                <w:tab w:val="left" w:pos="0"/>
              </w:tabs>
              <w:ind w:right="0" w:firstLine="206"/>
            </w:pPr>
            <w:r>
              <w:t>- Федеральный закон от 06.10.2003 № 131-ФЗ «Об общих принципах организации местного самоуправления в РФ»;</w:t>
            </w:r>
          </w:p>
          <w:p w:rsidR="007C6096" w:rsidRDefault="00567317" w:rsidP="00567317">
            <w:pPr>
              <w:tabs>
                <w:tab w:val="left" w:pos="225"/>
              </w:tabs>
              <w:ind w:right="159" w:firstLine="348"/>
            </w:pPr>
            <w:r>
              <w:t>- Постановление  Правительства Российской Федерации от 30.04.2014г. № 403 «Об исчерпывающим перечне процедур в сфере жилищного строительства»</w:t>
            </w:r>
          </w:p>
        </w:tc>
      </w:tr>
      <w:tr w:rsidR="007C6096" w:rsidTr="004F5DC9">
        <w:trPr>
          <w:trHeight w:val="3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  <w:r>
              <w:rPr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в том числе:</w:t>
            </w: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rPr>
                <w:szCs w:val="28"/>
              </w:rPr>
            </w:pPr>
            <w:r>
              <w:rPr>
                <w:szCs w:val="28"/>
              </w:rPr>
              <w:t>- документы необходимые и обязательные, подлежащие представлению заявителем;</w:t>
            </w: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</w:p>
          <w:p w:rsidR="007C6096" w:rsidRDefault="007C6096">
            <w:pPr>
              <w:pStyle w:val="af8"/>
              <w:spacing w:after="0"/>
              <w:ind w:left="0" w:right="159"/>
              <w:rPr>
                <w:iCs/>
                <w:szCs w:val="28"/>
              </w:rPr>
            </w:pPr>
            <w:r>
              <w:rPr>
                <w:szCs w:val="28"/>
              </w:rPr>
              <w:t>- документы, согласования, получаемые по системе межведомственного взаимодействия в  государственных или муниципальных органах и иных организациях, и которые заявитель вправе представить самостоятельно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pStyle w:val="ConsPlusNormal"/>
              <w:keepNext/>
              <w:keepLines/>
              <w:ind w:right="159" w:firstLine="2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Заявление и необходимые документы представляются</w:t>
            </w:r>
            <w:r w:rsidR="002F0CD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Администрацию Дубовского района </w:t>
            </w:r>
            <w:r w:rsidR="00806B8A">
              <w:rPr>
                <w:rFonts w:ascii="Times New Roman" w:hAnsi="Times New Roman" w:cs="Times New Roman"/>
                <w:sz w:val="28"/>
                <w:szCs w:val="28"/>
              </w:rPr>
              <w:t>с последующей передачей в сектор</w:t>
            </w:r>
            <w:r w:rsidR="002F0CD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градостроительства, архитектуры </w:t>
            </w:r>
            <w:r w:rsidR="00806B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тдела САЖКХ Администрации Дубовского района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следующими способами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посредством личного обращения,  через </w:t>
            </w:r>
            <w:r w:rsidR="007857E2">
              <w:rPr>
                <w:rFonts w:ascii="Times New Roman" w:hAnsi="Times New Roman" w:cs="Times New Roman"/>
                <w:iCs/>
                <w:sz w:val="28"/>
                <w:szCs w:val="28"/>
              </w:rPr>
              <w:t>МБУ «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ФЦ</w:t>
            </w:r>
            <w:r w:rsidR="007857E2">
              <w:rPr>
                <w:rFonts w:ascii="Times New Roman" w:hAnsi="Times New Roman" w:cs="Times New Roman"/>
                <w:sz w:val="28"/>
                <w:szCs w:val="28"/>
              </w:rPr>
              <w:t>» Дубовского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через региональный портал государственных услуг (функций) Ростовской области: </w:t>
            </w:r>
            <w:hyperlink r:id="rId13" w:history="1">
              <w:r>
                <w:rPr>
                  <w:rStyle w:val="a7"/>
                  <w:rFonts w:ascii="Times New Roman" w:hAnsi="Times New Roman"/>
                  <w:sz w:val="28"/>
                  <w:szCs w:val="28"/>
                </w:rPr>
                <w:t>http://61.gosuslugi.ru/pgu/</w:t>
              </w:r>
            </w:hyperlink>
          </w:p>
          <w:p w:rsidR="007C6096" w:rsidRDefault="007C6096">
            <w:pPr>
              <w:pStyle w:val="ConsPlusNormal"/>
              <w:keepNext/>
              <w:keepLines/>
              <w:ind w:right="159" w:firstLine="2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предоставлении документов в сектор градостроительства, архитектуры </w:t>
            </w:r>
            <w:r w:rsidR="00F223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тдела САЖКХ Администрации Дубовского района, через  МБУ «МФЦ» Дубовского района, копии документов  подлежат регистрации в Администрации Дубовского района.</w:t>
            </w:r>
          </w:p>
          <w:p w:rsidR="007C6096" w:rsidRDefault="007C6096">
            <w:pPr>
              <w:pStyle w:val="ConsPlusNormal"/>
              <w:keepNext/>
              <w:keepLines/>
              <w:widowControl/>
              <w:ind w:right="159" w:firstLine="256"/>
              <w:jc w:val="both"/>
              <w:rPr>
                <w:rFonts w:ascii="Times New Roman" w:hAnsi="Times New Roman" w:cs="Times New Roman"/>
                <w:color w:val="FF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Документы необходимые и обязательные, подлежащие представлению заявителем:</w:t>
            </w:r>
          </w:p>
          <w:p w:rsidR="007C6096" w:rsidRPr="00804479" w:rsidRDefault="00804479" w:rsidP="00804479">
            <w:pPr>
              <w:pStyle w:val="ConsPlusNormal"/>
              <w:keepNext/>
              <w:keepLines/>
              <w:widowControl/>
              <w:ind w:left="397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C6096" w:rsidRPr="00804479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(приложение к административному регламенту №3) - </w:t>
            </w:r>
            <w:r w:rsidR="007C6096" w:rsidRPr="00804479">
              <w:rPr>
                <w:rFonts w:ascii="Times New Roman" w:hAnsi="Times New Roman" w:cs="Times New Roman"/>
                <w:bCs/>
                <w:sz w:val="28"/>
                <w:szCs w:val="28"/>
              </w:rPr>
              <w:t>1 экз. (оригинал);</w:t>
            </w:r>
            <w:r w:rsidR="007C6096" w:rsidRPr="0080447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C6096" w:rsidRPr="00804479" w:rsidRDefault="007C6096" w:rsidP="00804479">
            <w:pPr>
              <w:pStyle w:val="ConsPlusNormal"/>
              <w:keepNext/>
              <w:keepLines/>
              <w:widowControl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4479">
              <w:rPr>
                <w:rFonts w:ascii="Times New Roman" w:hAnsi="Times New Roman" w:cs="Times New Roman"/>
                <w:bCs/>
                <w:sz w:val="28"/>
                <w:szCs w:val="28"/>
              </w:rPr>
              <w:t>Документ, удостоверяющий  личность заявителя или представителя заявителя</w:t>
            </w:r>
            <w:r w:rsidRPr="0080447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04479">
              <w:rPr>
                <w:rFonts w:ascii="Times New Roman" w:hAnsi="Times New Roman" w:cs="Times New Roman"/>
                <w:bCs/>
                <w:sz w:val="28"/>
                <w:szCs w:val="28"/>
              </w:rPr>
              <w:t>1 экз. (копия при предъявлении оригинала);</w:t>
            </w:r>
            <w:r w:rsidRPr="0080447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C6096" w:rsidRPr="00804479" w:rsidRDefault="007C6096" w:rsidP="00804479">
            <w:pPr>
              <w:pStyle w:val="ConsPlusNormal"/>
              <w:keepNext/>
              <w:keepLines/>
              <w:widowControl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479">
              <w:rPr>
                <w:rFonts w:ascii="Times New Roman" w:hAnsi="Times New Roman" w:cs="Times New Roman"/>
                <w:bCs/>
                <w:sz w:val="28"/>
                <w:szCs w:val="28"/>
              </w:rPr>
      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</w:t>
            </w:r>
            <w:r w:rsidRPr="0080447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804479">
              <w:rPr>
                <w:rFonts w:ascii="Times New Roman" w:hAnsi="Times New Roman" w:cs="Times New Roman"/>
                <w:bCs/>
                <w:sz w:val="28"/>
                <w:szCs w:val="28"/>
              </w:rPr>
              <w:t>1 экз. (копия при предъявлении оригинала);</w:t>
            </w:r>
            <w:r w:rsidRPr="0080447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C6096" w:rsidRDefault="007C6096" w:rsidP="00804479">
            <w:pPr>
              <w:pStyle w:val="ConsPlusNormal"/>
              <w:keepNext/>
              <w:keepLines/>
              <w:widowControl/>
              <w:numPr>
                <w:ilvl w:val="0"/>
                <w:numId w:val="14"/>
              </w:numPr>
              <w:ind w:right="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479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Pr="00804479">
              <w:rPr>
                <w:rFonts w:ascii="Times New Roman" w:hAnsi="Times New Roman" w:cs="Times New Roman"/>
                <w:bCs/>
                <w:sz w:val="28"/>
                <w:szCs w:val="28"/>
              </w:rPr>
              <w:t>внешнего благоустройства и элементов внешнего благоустройства или проект подсветки фасадов зданий 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сооружений, памятников, малых архитектурных 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экз. (оригинал)</w:t>
            </w:r>
          </w:p>
          <w:p w:rsidR="007C6096" w:rsidRDefault="007C6096">
            <w:pPr>
              <w:pStyle w:val="ConsPlusNormal"/>
              <w:keepNext/>
              <w:keepLines/>
              <w:widowControl/>
              <w:tabs>
                <w:tab w:val="left" w:pos="225"/>
              </w:tabs>
              <w:ind w:right="159" w:firstLine="266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случаях, предусмотренных федеральными законами, универсальная электронная карта является документом, удостоверяющим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постановлением Правительства Российской Федерации, нормативными правовыми актами субъектов Российской Федерации, муниципальными правовыми актами, универсальная электронная карта является документом, удостоверяющим право гражданина на получение государственных и муниципальных услуг).</w:t>
            </w:r>
          </w:p>
          <w:p w:rsidR="007C6096" w:rsidRDefault="007C6096">
            <w:pPr>
              <w:pStyle w:val="ConsPlusNormal"/>
              <w:keepNext/>
              <w:keepLines/>
              <w:widowControl/>
              <w:ind w:right="159" w:firstLine="25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Документы, получаемые по системе межведомственного электронного взаимодействия, и которые заявитель вправе представить самостоятельно.</w:t>
            </w:r>
          </w:p>
          <w:p w:rsidR="007C6096" w:rsidRDefault="007C6096">
            <w:pPr>
              <w:pStyle w:val="ConsPlusNormal"/>
              <w:keepNext/>
              <w:keepLines/>
              <w:widowControl/>
              <w:numPr>
                <w:ilvl w:val="0"/>
                <w:numId w:val="5"/>
              </w:numPr>
              <w:ind w:left="0"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Документ, подтверждающий право собственности, владения, пользования на объект недвижимого имущества (за исключением многоквартирных домов)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- 1экз(оригинал);</w:t>
            </w:r>
          </w:p>
          <w:p w:rsidR="007C6096" w:rsidRDefault="007C6096">
            <w:pPr>
              <w:pStyle w:val="ConsPlusNormal"/>
              <w:keepNext/>
              <w:keepLines/>
              <w:widowControl/>
              <w:numPr>
                <w:ilvl w:val="0"/>
                <w:numId w:val="5"/>
              </w:numPr>
              <w:ind w:left="0" w:firstLine="397"/>
              <w:jc w:val="both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ЕГРЮЛ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- 1экз(оригинал);</w:t>
            </w:r>
          </w:p>
          <w:p w:rsidR="007C6096" w:rsidRDefault="007C6096">
            <w:pPr>
              <w:ind w:right="159"/>
            </w:pPr>
            <w:r>
              <w:rPr>
                <w:bCs/>
              </w:rPr>
              <w:t>(в случае если сведения о зарегистрированных правах отсутствуют в ЕГРП, то заявитель предоставляет правоустанавливающие документы самостоятельно (пп.15 п.6 ст.7 ФЗ-210)</w:t>
            </w:r>
          </w:p>
        </w:tc>
      </w:tr>
      <w:tr w:rsidR="007C6096" w:rsidTr="004F5DC9">
        <w:trPr>
          <w:trHeight w:val="3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pStyle w:val="af8"/>
              <w:spacing w:after="0"/>
              <w:ind w:left="0" w:right="159"/>
              <w:jc w:val="both"/>
              <w:rPr>
                <w:szCs w:val="28"/>
              </w:rPr>
            </w:pPr>
            <w:r>
              <w:rPr>
                <w:szCs w:val="28"/>
              </w:rPr>
              <w:t>Запрещено требовать от заявителя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pStyle w:val="ConsPlusNormal"/>
              <w:keepNext/>
              <w:keepLines/>
              <w:ind w:right="159" w:firstLine="2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Запрещено требовать от заявителя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C6096" w:rsidRDefault="007C6096">
            <w:pPr>
              <w:pStyle w:val="ConsPlusNormal"/>
              <w:keepNext/>
              <w:keepLines/>
              <w:numPr>
                <w:ilvl w:val="2"/>
                <w:numId w:val="6"/>
              </w:numPr>
              <w:ind w:left="65" w:right="159" w:firstLine="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      </w:r>
          </w:p>
          <w:p w:rsidR="007C6096" w:rsidRDefault="007C6096">
            <w:pPr>
              <w:pStyle w:val="ConsPlusNormal"/>
              <w:keepNext/>
              <w:keepLines/>
              <w:numPr>
                <w:ilvl w:val="2"/>
                <w:numId w:val="6"/>
              </w:numPr>
              <w:ind w:left="65" w:right="159" w:firstLine="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      </w:r>
            <w:hyperlink w:anchor="Par33" w:history="1">
              <w:r>
                <w:rPr>
                  <w:rStyle w:val="a7"/>
                  <w:rFonts w:ascii="Times New Roman" w:hAnsi="Times New Roman"/>
                  <w:sz w:val="28"/>
                  <w:szCs w:val="28"/>
                </w:rPr>
                <w:t>частью 1 статьи 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27.07.2010 №210-ФЗ «Об организации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государственных и муниципальных услуг»,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      </w:r>
            <w:hyperlink w:anchor="Par129" w:history="1">
              <w:r>
                <w:rPr>
                  <w:rStyle w:val="a7"/>
                  <w:rFonts w:ascii="Times New Roman" w:hAnsi="Times New Roman"/>
                  <w:sz w:val="28"/>
                  <w:szCs w:val="28"/>
                </w:rPr>
                <w:t>ч. 6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ст.7 Федерального закона от 27.07.2010 №210-ФЗ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инициативе.</w:t>
            </w:r>
          </w:p>
          <w:p w:rsidR="007C6096" w:rsidRDefault="007C6096">
            <w:pPr>
              <w:pStyle w:val="ConsPlusNormal"/>
              <w:keepNext/>
              <w:keepLines/>
              <w:numPr>
                <w:ilvl w:val="2"/>
                <w:numId w:val="6"/>
              </w:numPr>
              <w:ind w:left="65" w:right="159" w:firstLine="69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      </w:r>
            <w:hyperlink w:anchor="Par217" w:history="1">
              <w:r>
                <w:rPr>
                  <w:rStyle w:val="a7"/>
                  <w:rFonts w:ascii="Times New Roman" w:hAnsi="Times New Roman"/>
                  <w:sz w:val="28"/>
                  <w:szCs w:val="28"/>
                </w:rPr>
                <w:t>части 1 статьи 9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27.07.2010 №210-ФЗ «Об организации предоставления государственных и муниципальных услуг».</w:t>
            </w:r>
          </w:p>
        </w:tc>
      </w:tr>
      <w:tr w:rsidR="007C6096" w:rsidTr="004F5DC9">
        <w:trPr>
          <w:trHeight w:val="3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ind w:right="163" w:firstLine="20"/>
            </w:pPr>
            <w:r>
              <w:t>Исчерпывающий перечень оснований для отказа в предоставлении муниципальной услуги.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autoSpaceDE w:val="0"/>
              <w:ind w:right="159" w:firstLine="20"/>
            </w:pPr>
            <w:r>
              <w:t xml:space="preserve">Основанием для отказа в предоставлении муниципальной услуги является: </w:t>
            </w:r>
          </w:p>
          <w:p w:rsidR="007C6096" w:rsidRDefault="007C6096">
            <w:pPr>
              <w:pStyle w:val="ConsPlusNormal"/>
              <w:tabs>
                <w:tab w:val="left" w:pos="225"/>
                <w:tab w:val="left" w:pos="915"/>
                <w:tab w:val="left" w:pos="986"/>
              </w:tabs>
              <w:ind w:right="159" w:firstLine="206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предоставление заявителем документов, с незаверенными исправлениями, серьезными повреждениями, не позволяющими однозначно истолковать их содержание, отсутствие обратного адреса, отсутствие подписи, печати и др;</w:t>
            </w:r>
          </w:p>
          <w:p w:rsidR="007C6096" w:rsidRDefault="007C6096">
            <w:pPr>
              <w:tabs>
                <w:tab w:val="left" w:pos="225"/>
              </w:tabs>
              <w:autoSpaceDE w:val="0"/>
              <w:ind w:firstLine="348"/>
            </w:pPr>
            <w:r>
              <w:t>1) наличие неполного комплекта документов;</w:t>
            </w:r>
          </w:p>
          <w:p w:rsidR="007C6096" w:rsidRDefault="007C6096">
            <w:pPr>
              <w:tabs>
                <w:tab w:val="left" w:pos="225"/>
              </w:tabs>
              <w:autoSpaceDE w:val="0"/>
              <w:ind w:firstLine="348"/>
            </w:pPr>
            <w:r>
              <w:t>2)</w:t>
            </w:r>
            <w:r>
              <w:rPr>
                <w:color w:val="00FF00"/>
              </w:rPr>
              <w:t xml:space="preserve"> </w:t>
            </w:r>
            <w:r>
              <w:t>Нарушения внешнего облика сложившейся застройки.</w:t>
            </w:r>
          </w:p>
          <w:p w:rsidR="007C6096" w:rsidRDefault="007C6096">
            <w:pPr>
              <w:tabs>
                <w:tab w:val="left" w:pos="225"/>
              </w:tabs>
              <w:autoSpaceDE w:val="0"/>
              <w:ind w:left="348" w:right="159" w:firstLine="0"/>
            </w:pPr>
            <w:r>
              <w:t>3) Несоответствие проектного решения требованиям законодательства.</w:t>
            </w:r>
          </w:p>
          <w:p w:rsidR="007C6096" w:rsidRDefault="007C6096">
            <w:pPr>
              <w:tabs>
                <w:tab w:val="left" w:pos="65"/>
              </w:tabs>
              <w:autoSpaceDE w:val="0"/>
              <w:ind w:left="65" w:right="159" w:firstLine="142"/>
            </w:pPr>
            <w:r>
              <w:t>При устранении оснований для отказа в предоставлении муниципальной услуги заявитель имеет право обратиться повторно.</w:t>
            </w:r>
          </w:p>
        </w:tc>
      </w:tr>
      <w:tr w:rsidR="007C6096" w:rsidTr="004F5DC9">
        <w:trPr>
          <w:trHeight w:val="3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ind w:right="163" w:firstLine="20"/>
              <w:rPr>
                <w:color w:val="auto"/>
              </w:rPr>
            </w:pPr>
            <w:r>
              <w:t xml:space="preserve">Перечень услуг, которые являются необходимыми и </w:t>
            </w:r>
            <w:r>
              <w:lastRenderedPageBreak/>
              <w:t>обязательными для предоставления муниципальной услуги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15"/>
              </w:numPr>
              <w:tabs>
                <w:tab w:val="left" w:pos="0"/>
              </w:tabs>
              <w:autoSpaceDE w:val="0"/>
              <w:ind w:left="0" w:right="159" w:firstLine="20"/>
            </w:pPr>
            <w:r>
              <w:rPr>
                <w:color w:val="auto"/>
              </w:rPr>
              <w:lastRenderedPageBreak/>
              <w:t>Архитектурный проект</w:t>
            </w:r>
            <w:r w:rsidR="007150FB">
              <w:rPr>
                <w:color w:val="auto"/>
              </w:rPr>
              <w:t>,</w:t>
            </w:r>
            <w:r>
              <w:rPr>
                <w:color w:val="auto"/>
              </w:rPr>
              <w:t xml:space="preserve"> выполненный в соответствии с архитектурно-планировочным заданием – проектная организация.</w:t>
            </w:r>
          </w:p>
        </w:tc>
      </w:tr>
      <w:tr w:rsidR="007C6096" w:rsidTr="004F5DC9">
        <w:trPr>
          <w:trHeight w:val="3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ind w:right="163" w:firstLine="20"/>
            </w:pPr>
            <w:r>
              <w:t>Порядок, размер и основания взимания платы за предоставление муниципальной услуги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autoSpaceDE w:val="0"/>
              <w:ind w:right="159" w:firstLine="20"/>
            </w:pPr>
            <w:r>
              <w:t>Услуга предоставляется бесплатно.</w:t>
            </w:r>
          </w:p>
        </w:tc>
      </w:tr>
      <w:tr w:rsidR="007C6096" w:rsidTr="004F5DC9">
        <w:trPr>
          <w:trHeight w:val="3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pStyle w:val="af8"/>
              <w:spacing w:after="0"/>
              <w:ind w:left="0" w:right="163" w:firstLine="20"/>
              <w:jc w:val="both"/>
              <w:rPr>
                <w:szCs w:val="28"/>
              </w:rPr>
            </w:pPr>
            <w:r>
              <w:rPr>
                <w:szCs w:val="28"/>
              </w:rPr>
              <w:t>Срок и порядок регистрации запроса заявителя, в том числе в электронной форме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pStyle w:val="ConsPlusNormal"/>
              <w:widowControl/>
              <w:tabs>
                <w:tab w:val="left" w:pos="225"/>
              </w:tabs>
              <w:spacing w:line="230" w:lineRule="auto"/>
              <w:ind w:right="159" w:firstLine="2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регистрируется в день приема документов. </w:t>
            </w:r>
          </w:p>
          <w:p w:rsidR="007C6096" w:rsidRDefault="007C6096">
            <w:pPr>
              <w:tabs>
                <w:tab w:val="left" w:pos="225"/>
              </w:tabs>
              <w:ind w:right="159" w:firstLine="20"/>
            </w:pPr>
            <w:r>
              <w:t xml:space="preserve">1. Подача заявления в </w:t>
            </w:r>
            <w:r w:rsidR="007150FB">
              <w:t>А</w:t>
            </w:r>
            <w:r>
              <w:t>дминистраци</w:t>
            </w:r>
            <w:r w:rsidR="007150FB">
              <w:t>ю</w:t>
            </w:r>
            <w:r>
              <w:t xml:space="preserve"> Дубовского района, </w:t>
            </w:r>
            <w:r w:rsidR="007857E2">
              <w:t>МБУ «</w:t>
            </w:r>
            <w:r>
              <w:t>МФЦ</w:t>
            </w:r>
            <w:r w:rsidR="007857E2">
              <w:t>» Дубовского района</w:t>
            </w:r>
            <w:r>
              <w:t>, на портал государственных услуг (функций) Ростовской области;</w:t>
            </w:r>
          </w:p>
          <w:p w:rsidR="007C6096" w:rsidRDefault="007C6096">
            <w:pPr>
              <w:tabs>
                <w:tab w:val="left" w:pos="225"/>
              </w:tabs>
              <w:ind w:right="159" w:firstLine="20"/>
            </w:pPr>
            <w:r>
              <w:t xml:space="preserve">2. При наличии причин для отказа в приёме заявления, заявление не регистрируется. </w:t>
            </w:r>
          </w:p>
          <w:p w:rsidR="007C6096" w:rsidRDefault="007C6096">
            <w:pPr>
              <w:tabs>
                <w:tab w:val="left" w:pos="225"/>
                <w:tab w:val="left" w:pos="900"/>
              </w:tabs>
              <w:autoSpaceDE w:val="0"/>
              <w:ind w:right="0" w:firstLine="0"/>
            </w:pPr>
            <w:r>
              <w:t xml:space="preserve">      При подаче заявления на портале государственных услуг (функций) Ростовской области: </w:t>
            </w:r>
            <w:hyperlink r:id="rId14" w:history="1">
              <w:r>
                <w:rPr>
                  <w:rStyle w:val="a7"/>
                </w:rPr>
                <w:t>http://61.gosuslugi.ru/pgu/</w:t>
              </w:r>
            </w:hyperlink>
            <w:r>
              <w:t xml:space="preserve"> заявление регистрируется при поступлении в СИР. </w:t>
            </w:r>
          </w:p>
        </w:tc>
      </w:tr>
      <w:tr w:rsidR="007C6096" w:rsidTr="004F5DC9">
        <w:trPr>
          <w:trHeight w:val="35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к помещениям, в которых предоставляется муниципальная услуга, к месту ожидания и приема заявителей, </w:t>
            </w:r>
          </w:p>
          <w:p w:rsidR="007C6096" w:rsidRDefault="007C6096">
            <w:pPr>
              <w:pStyle w:val="af8"/>
              <w:spacing w:after="0"/>
              <w:ind w:left="0" w:right="163"/>
              <w:jc w:val="both"/>
              <w:rPr>
                <w:szCs w:val="28"/>
              </w:rPr>
            </w:pPr>
            <w:r>
              <w:rPr>
                <w:szCs w:val="28"/>
              </w:rPr>
              <w:t>размещению и оформлению визуальной, текстовой и мультимедийной информации о порядке предоставления муниципальной услуги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ind w:right="159" w:firstLine="0"/>
            </w:pPr>
            <w:r>
              <w:t>Места для заполнения документов оборудованы стульями, столами (стойками) и обеспечиваются образцами заполнения документов, бланками документов и канцелярскими принадлежностями.</w:t>
            </w:r>
          </w:p>
          <w:p w:rsidR="007C6096" w:rsidRDefault="007C6096">
            <w:pPr>
              <w:tabs>
                <w:tab w:val="left" w:pos="225"/>
              </w:tabs>
              <w:ind w:right="159" w:firstLine="20"/>
            </w:pPr>
            <w:r>
              <w:t>Окна (кабинеты) приема заявителей должны быть оборудованы информационными табличками (вывесками) с указанием:</w:t>
            </w:r>
          </w:p>
          <w:p w:rsidR="007C6096" w:rsidRDefault="007C6096" w:rsidP="007150FB">
            <w:pPr>
              <w:tabs>
                <w:tab w:val="left" w:pos="225"/>
                <w:tab w:val="left" w:pos="879"/>
              </w:tabs>
              <w:ind w:left="20" w:right="159" w:firstLine="0"/>
            </w:pPr>
            <w:r>
              <w:t>номера окна (кабинета);</w:t>
            </w:r>
          </w:p>
          <w:p w:rsidR="007C6096" w:rsidRDefault="007C6096">
            <w:pPr>
              <w:tabs>
                <w:tab w:val="left" w:pos="225"/>
              </w:tabs>
              <w:autoSpaceDE w:val="0"/>
              <w:ind w:right="159" w:firstLine="20"/>
            </w:pPr>
            <w:r>
              <w:t>фамилии, имени, отчества и должности специалиста, осуществляющего исполнение муниципальной услуги (в МБУ «МФЦ» Дубовского района);</w:t>
            </w:r>
          </w:p>
        </w:tc>
      </w:tr>
      <w:tr w:rsidR="007C6096" w:rsidTr="004F5DC9">
        <w:trPr>
          <w:trHeight w:val="1068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pStyle w:val="af8"/>
              <w:spacing w:after="0"/>
              <w:ind w:left="0" w:right="163" w:firstLine="20"/>
              <w:jc w:val="both"/>
              <w:rPr>
                <w:color w:val="000000"/>
                <w:szCs w:val="28"/>
              </w:rPr>
            </w:pPr>
            <w:r>
              <w:rPr>
                <w:szCs w:val="28"/>
              </w:rPr>
              <w:t>Показатели доступности и качества муниципальных услуг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tabs>
                <w:tab w:val="left" w:pos="225"/>
              </w:tabs>
              <w:spacing w:line="228" w:lineRule="auto"/>
              <w:ind w:right="159" w:firstLine="20"/>
            </w:pPr>
            <w:r>
              <w:t xml:space="preserve">1. Показателями доступности муниципальной услуги являются: расположение помещений  Администрации Дубовского района, МБУ «МФЦ» в центре с.Дубовского в пешеходной доступности </w:t>
            </w:r>
            <w:r w:rsidRPr="00847CE2">
              <w:rPr>
                <w:color w:val="auto"/>
              </w:rPr>
              <w:t>от автостанции</w:t>
            </w:r>
            <w:r>
              <w:t>.</w:t>
            </w:r>
          </w:p>
          <w:p w:rsidR="007C6096" w:rsidRDefault="007C6096">
            <w:pPr>
              <w:tabs>
                <w:tab w:val="left" w:pos="225"/>
              </w:tabs>
              <w:spacing w:line="228" w:lineRule="auto"/>
              <w:ind w:right="159" w:firstLine="20"/>
            </w:pPr>
            <w:r>
              <w:t xml:space="preserve">2. Размещение информации о порядке предоставления муниципальных услуг на </w:t>
            </w:r>
            <w:r>
              <w:lastRenderedPageBreak/>
              <w:t>официальном сайте Администрации Дубовского района, на региональном портале государственных услуг (функций) Ростовской области, а так же информационных стендах размещенных МБУ «МФЦ»</w:t>
            </w:r>
            <w:r w:rsidR="007857E2">
              <w:t xml:space="preserve"> Дубовского района</w:t>
            </w:r>
            <w:r>
              <w:t>.</w:t>
            </w:r>
          </w:p>
          <w:p w:rsidR="007C6096" w:rsidRDefault="007C6096">
            <w:pPr>
              <w:tabs>
                <w:tab w:val="left" w:pos="225"/>
              </w:tabs>
              <w:spacing w:line="228" w:lineRule="auto"/>
              <w:ind w:right="159" w:firstLine="20"/>
            </w:pPr>
            <w:r>
              <w:t>3. Возможность предоставления заявления и пакета документов в удобное время, в соответствии с графиком работы МБУ «МФЦ»</w:t>
            </w:r>
            <w:r w:rsidR="007857E2">
              <w:t xml:space="preserve"> Дубовского района</w:t>
            </w:r>
            <w:r>
              <w:t xml:space="preserve">. </w:t>
            </w:r>
          </w:p>
          <w:p w:rsidR="007C6096" w:rsidRDefault="007C6096" w:rsidP="004F5DC9">
            <w:pPr>
              <w:ind w:right="-56" w:firstLine="159"/>
            </w:pPr>
            <w:r>
              <w:t>4. Созданы условия доступности для инвалидов, обеспечивающие:</w:t>
            </w:r>
          </w:p>
          <w:p w:rsidR="007C6096" w:rsidRDefault="007C6096">
            <w:pPr>
              <w:ind w:right="0"/>
            </w:pPr>
            <w:r>
              <w:t>- условия для беспрепятственного доступа к объектам и предоставляемым в них услугам;</w:t>
            </w:r>
          </w:p>
          <w:p w:rsidR="007C6096" w:rsidRDefault="007C6096">
            <w:pPr>
              <w:ind w:right="0"/>
            </w:pPr>
            <w:r>
              <w:t>- возможность самостоятельного или с помощью сотрудников, предоставляющих услуги, передвижения по территории, на которой расположены объекты, входа в такие объекты и выхода их них;</w:t>
            </w:r>
          </w:p>
          <w:p w:rsidR="007C6096" w:rsidRDefault="007C6096">
            <w:pPr>
              <w:ind w:right="0"/>
            </w:pPr>
            <w:r>
              <w:t>-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      </w:r>
          </w:p>
          <w:p w:rsidR="007C6096" w:rsidRDefault="007C6096">
            <w:pPr>
              <w:tabs>
                <w:tab w:val="left" w:pos="225"/>
              </w:tabs>
              <w:spacing w:line="228" w:lineRule="auto"/>
              <w:ind w:right="0"/>
            </w:pPr>
            <w:r>
      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 (в соответствии с нормативными требованиями СНиП 35-01-2001 «Доступность зданий и сооружений для маломобильных групп граждан»)</w:t>
            </w:r>
          </w:p>
          <w:p w:rsidR="007C6096" w:rsidRDefault="007C6096">
            <w:pPr>
              <w:ind w:right="0" w:firstLine="709"/>
            </w:pPr>
            <w:r>
              <w:t>Показателями доступности муниципальных услуг для инвалидов являются:</w:t>
            </w:r>
          </w:p>
          <w:p w:rsidR="007C6096" w:rsidRDefault="007C6096">
            <w:pPr>
              <w:ind w:right="0" w:firstLine="709"/>
            </w:pPr>
            <w:r>
              <w:t>- сопровождение инвалидов, имеющих стойкие расстройства функции зрения и самостоятельного передвижения, и оказание им помощи на объектах;</w:t>
            </w:r>
          </w:p>
          <w:p w:rsidR="007C6096" w:rsidRDefault="007C6096">
            <w:pPr>
              <w:ind w:right="0" w:firstLine="709"/>
            </w:pPr>
            <w:r>
              <w:t>- допуск на объекты сурдопереводчика и тифлосурдопереводчика;</w:t>
            </w:r>
          </w:p>
          <w:p w:rsidR="00F71B4D" w:rsidRDefault="007C6096" w:rsidP="00F71B4D">
            <w:pPr>
              <w:ind w:right="0" w:firstLine="709"/>
            </w:pPr>
            <w:r>
              <w:t>- допуск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 22.06.2015 № 386н;</w:t>
            </w:r>
          </w:p>
          <w:p w:rsidR="007C6096" w:rsidRDefault="00F71B4D" w:rsidP="00F71B4D">
            <w:pPr>
              <w:ind w:right="0" w:firstLine="709"/>
            </w:pPr>
            <w:r>
              <w:t>-</w:t>
            </w:r>
            <w:r w:rsidR="007C6096">
              <w:t xml:space="preserve">оказание сотрудниками, </w:t>
            </w:r>
            <w:r w:rsidR="007C6096">
              <w:lastRenderedPageBreak/>
              <w:t>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      </w:r>
          </w:p>
        </w:tc>
      </w:tr>
      <w:tr w:rsidR="007C6096" w:rsidTr="004F5DC9">
        <w:trPr>
          <w:trHeight w:val="1068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numPr>
                <w:ilvl w:val="0"/>
                <w:numId w:val="9"/>
              </w:numPr>
              <w:tabs>
                <w:tab w:val="left" w:pos="0"/>
                <w:tab w:val="left" w:pos="225"/>
              </w:tabs>
              <w:snapToGrid w:val="0"/>
              <w:ind w:left="0" w:right="0" w:firstLine="0"/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096" w:rsidRDefault="007C6096">
            <w:pPr>
              <w:autoSpaceDE w:val="0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Иные требования, в том числе учитывающие особенности</w:t>
            </w:r>
          </w:p>
          <w:p w:rsidR="007C6096" w:rsidRDefault="007C6096">
            <w:pPr>
              <w:autoSpaceDE w:val="0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предоставления государственной услуги в многофункциональных центрах</w:t>
            </w:r>
          </w:p>
          <w:p w:rsidR="007C6096" w:rsidRDefault="007C6096">
            <w:pPr>
              <w:autoSpaceDE w:val="0"/>
              <w:ind w:right="0" w:firstLine="0"/>
              <w:jc w:val="left"/>
            </w:pPr>
            <w:r>
              <w:rPr>
                <w:color w:val="auto"/>
              </w:rPr>
              <w:t>предоставления государственных и муниципальных услуг и особенности</w:t>
            </w:r>
          </w:p>
          <w:p w:rsidR="007C6096" w:rsidRDefault="007C6096">
            <w:pPr>
              <w:pStyle w:val="af8"/>
              <w:spacing w:after="0"/>
              <w:ind w:left="0" w:right="163" w:firstLine="20"/>
              <w:jc w:val="both"/>
              <w:rPr>
                <w:color w:val="000000"/>
                <w:szCs w:val="28"/>
              </w:rPr>
            </w:pPr>
            <w:r>
              <w:rPr>
                <w:szCs w:val="28"/>
              </w:rPr>
              <w:t>предоставления государственной услуги в электронной форме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096" w:rsidRDefault="007C6096">
            <w:pPr>
              <w:ind w:right="159"/>
            </w:pPr>
            <w:r>
              <w:t>Предоставление услуг МБУ «МФЦ»</w:t>
            </w:r>
            <w:r w:rsidR="007857E2">
              <w:t xml:space="preserve"> Дубовского района</w:t>
            </w:r>
            <w:r>
              <w:t xml:space="preserve"> осуществляется в порядке, предусмотренном соглашением о взаимодействии между МБУ «МФЦ»</w:t>
            </w:r>
            <w:r w:rsidR="007857E2">
              <w:t xml:space="preserve"> Дубовского района</w:t>
            </w:r>
            <w:r>
              <w:t xml:space="preserve"> и Администрацией Дубовского района.</w:t>
            </w:r>
          </w:p>
        </w:tc>
      </w:tr>
    </w:tbl>
    <w:p w:rsidR="007C6096" w:rsidRDefault="007C6096">
      <w:pPr>
        <w:ind w:right="0" w:firstLine="709"/>
        <w:jc w:val="center"/>
      </w:pPr>
    </w:p>
    <w:p w:rsidR="007C6096" w:rsidRDefault="007C6096">
      <w:pPr>
        <w:ind w:right="0" w:firstLine="709"/>
        <w:jc w:val="center"/>
      </w:pPr>
    </w:p>
    <w:p w:rsidR="007C6096" w:rsidRDefault="007C6096">
      <w:pPr>
        <w:ind w:right="0" w:firstLine="709"/>
        <w:jc w:val="center"/>
        <w:rPr>
          <w:b/>
        </w:rPr>
      </w:pPr>
      <w: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7C6096" w:rsidRDefault="007C6096">
      <w:pPr>
        <w:ind w:firstLine="709"/>
        <w:jc w:val="center"/>
        <w:rPr>
          <w:b/>
        </w:rPr>
      </w:pPr>
    </w:p>
    <w:p w:rsidR="007C6096" w:rsidRDefault="007C6096">
      <w:pPr>
        <w:ind w:right="-30" w:firstLine="709"/>
      </w:pPr>
      <w:r>
        <w:t xml:space="preserve">3.1. Предоставление муниципальной услуги включает в себя последовательность административных процедур, осуществляемых специалистами градостроительства, архитектуры </w:t>
      </w:r>
      <w:r w:rsidR="00F71B4D">
        <w:t>о</w:t>
      </w:r>
      <w:r>
        <w:t>тдела САЖКХ Администрации Дубовского района.</w:t>
      </w:r>
    </w:p>
    <w:p w:rsidR="007C6096" w:rsidRDefault="007C6096">
      <w:pPr>
        <w:tabs>
          <w:tab w:val="left" w:pos="1440"/>
        </w:tabs>
        <w:ind w:right="0" w:firstLine="709"/>
      </w:pPr>
      <w:r>
        <w:t xml:space="preserve">3.1.1. Запрос документов и информации, необходимых для предоставления услуги, по системе межведомственного электронного взаимодействия обеспечивает сектор градостроительства, архитектуры </w:t>
      </w:r>
      <w:r w:rsidR="00F71B4D">
        <w:t>о</w:t>
      </w:r>
      <w:r>
        <w:t>тдела САЖКХ  Администрации Дубовского района.</w:t>
      </w:r>
    </w:p>
    <w:p w:rsidR="007C6096" w:rsidRDefault="007C6096">
      <w:pPr>
        <w:tabs>
          <w:tab w:val="left" w:pos="225"/>
        </w:tabs>
        <w:autoSpaceDE w:val="0"/>
        <w:ind w:right="0" w:firstLine="709"/>
      </w:pPr>
      <w:r>
        <w:t>3.2. Муниципальная услуга «Согласование проектов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форм» включает в себя административные процедуры и действия:</w:t>
      </w:r>
    </w:p>
    <w:p w:rsidR="007C6096" w:rsidRDefault="007C6096">
      <w:pPr>
        <w:numPr>
          <w:ilvl w:val="0"/>
          <w:numId w:val="4"/>
        </w:numPr>
        <w:tabs>
          <w:tab w:val="left" w:pos="0"/>
          <w:tab w:val="left" w:pos="78"/>
          <w:tab w:val="left" w:pos="720"/>
          <w:tab w:val="left" w:pos="900"/>
          <w:tab w:val="left" w:pos="1720"/>
        </w:tabs>
        <w:autoSpaceDE w:val="0"/>
        <w:ind w:left="0" w:right="0" w:firstLine="709"/>
      </w:pPr>
      <w:r>
        <w:t xml:space="preserve">информирование граждан о предоставлении муниципальной услуги производится в секторе градостроительства, архитектуры </w:t>
      </w:r>
      <w:r w:rsidR="00241F0B">
        <w:t>о</w:t>
      </w:r>
      <w:r>
        <w:t>тдела САЖКХ Администрации Дубовского района и</w:t>
      </w:r>
      <w:r w:rsidR="00241F0B" w:rsidRPr="00241F0B">
        <w:t xml:space="preserve"> </w:t>
      </w:r>
      <w:r w:rsidR="00241F0B">
        <w:t>МБУ</w:t>
      </w:r>
      <w:r>
        <w:t xml:space="preserve"> </w:t>
      </w:r>
      <w:r w:rsidR="00241F0B">
        <w:t>«</w:t>
      </w:r>
      <w:r>
        <w:t>МФЦ</w:t>
      </w:r>
      <w:r w:rsidR="00241F0B">
        <w:t>»</w:t>
      </w:r>
      <w:r w:rsidR="007857E2">
        <w:t xml:space="preserve"> Дубовского района</w:t>
      </w:r>
      <w:r>
        <w:t>;</w:t>
      </w:r>
    </w:p>
    <w:p w:rsidR="007C6096" w:rsidRDefault="007C6096">
      <w:pPr>
        <w:numPr>
          <w:ilvl w:val="0"/>
          <w:numId w:val="4"/>
        </w:numPr>
        <w:tabs>
          <w:tab w:val="left" w:pos="0"/>
          <w:tab w:val="left" w:pos="78"/>
          <w:tab w:val="left" w:pos="720"/>
          <w:tab w:val="left" w:pos="900"/>
          <w:tab w:val="left" w:pos="1720"/>
        </w:tabs>
        <w:autoSpaceDE w:val="0"/>
        <w:ind w:left="0" w:right="0" w:firstLine="709"/>
      </w:pPr>
      <w:r>
        <w:t xml:space="preserve">консультирование граждан по вопросам предоставления муниципальной услуги производится в секторе градостроительства, архитектуры </w:t>
      </w:r>
      <w:r w:rsidR="00241F0B">
        <w:t>о</w:t>
      </w:r>
      <w:r>
        <w:t>тдела САЖКХ Администрации Дубовского района;</w:t>
      </w:r>
    </w:p>
    <w:p w:rsidR="007C6096" w:rsidRDefault="007C6096">
      <w:pPr>
        <w:tabs>
          <w:tab w:val="left" w:pos="720"/>
          <w:tab w:val="left" w:pos="900"/>
          <w:tab w:val="left" w:pos="928"/>
        </w:tabs>
        <w:autoSpaceDE w:val="0"/>
        <w:ind w:firstLine="709"/>
      </w:pPr>
      <w:r>
        <w:lastRenderedPageBreak/>
        <w:t>Прием документов для оказания услуги.</w:t>
      </w:r>
    </w:p>
    <w:p w:rsidR="007C6096" w:rsidRDefault="007C6096">
      <w:pPr>
        <w:tabs>
          <w:tab w:val="left" w:pos="0"/>
          <w:tab w:val="left" w:pos="900"/>
          <w:tab w:val="left" w:pos="1637"/>
        </w:tabs>
        <w:autoSpaceDE w:val="0"/>
      </w:pPr>
      <w:r>
        <w:t>1) в случае подачи пакета документов в</w:t>
      </w:r>
      <w:r w:rsidR="00241F0B" w:rsidRPr="00241F0B">
        <w:t xml:space="preserve"> </w:t>
      </w:r>
      <w:r w:rsidR="00241F0B">
        <w:t>МБУ</w:t>
      </w:r>
      <w:r>
        <w:t xml:space="preserve"> </w:t>
      </w:r>
      <w:r w:rsidR="00241F0B">
        <w:t>«</w:t>
      </w:r>
      <w:r>
        <w:t>МФЦ</w:t>
      </w:r>
      <w:r w:rsidR="00241F0B">
        <w:t>»</w:t>
      </w:r>
      <w:r w:rsidR="007857E2">
        <w:t xml:space="preserve"> Дубовского района</w:t>
      </w:r>
      <w:r>
        <w:t>:</w:t>
      </w:r>
    </w:p>
    <w:p w:rsidR="007C6096" w:rsidRDefault="007C6096">
      <w:pPr>
        <w:numPr>
          <w:ilvl w:val="0"/>
          <w:numId w:val="4"/>
        </w:numPr>
        <w:tabs>
          <w:tab w:val="left" w:pos="0"/>
          <w:tab w:val="left" w:pos="78"/>
          <w:tab w:val="left" w:pos="720"/>
          <w:tab w:val="left" w:pos="900"/>
          <w:tab w:val="left" w:pos="1720"/>
        </w:tabs>
        <w:autoSpaceDE w:val="0"/>
        <w:ind w:left="0" w:right="0" w:firstLine="709"/>
      </w:pPr>
      <w:r>
        <w:t xml:space="preserve">прием, регистрация и учет документов в </w:t>
      </w:r>
      <w:r w:rsidR="00241F0B">
        <w:t>МБУ «</w:t>
      </w:r>
      <w:r>
        <w:t>МФЦ</w:t>
      </w:r>
      <w:r w:rsidR="00241F0B">
        <w:t>»</w:t>
      </w:r>
      <w:r>
        <w:t xml:space="preserve"> </w:t>
      </w:r>
      <w:r w:rsidR="007857E2">
        <w:t xml:space="preserve">Дубовского района </w:t>
      </w:r>
      <w:r>
        <w:t xml:space="preserve">осуществляется в соответствии с регламентом работы </w:t>
      </w:r>
      <w:r w:rsidR="00241F0B">
        <w:t>МБУ «</w:t>
      </w:r>
      <w:r>
        <w:t>МФЦ</w:t>
      </w:r>
      <w:r w:rsidR="00241F0B">
        <w:t>»</w:t>
      </w:r>
      <w:r w:rsidR="007857E2">
        <w:t xml:space="preserve"> Дубовского района</w:t>
      </w:r>
      <w:r>
        <w:t>;</w:t>
      </w:r>
    </w:p>
    <w:p w:rsidR="007C6096" w:rsidRDefault="007C6096">
      <w:pPr>
        <w:numPr>
          <w:ilvl w:val="0"/>
          <w:numId w:val="4"/>
        </w:numPr>
        <w:tabs>
          <w:tab w:val="left" w:pos="0"/>
          <w:tab w:val="left" w:pos="78"/>
          <w:tab w:val="left" w:pos="720"/>
          <w:tab w:val="left" w:pos="900"/>
          <w:tab w:val="left" w:pos="1720"/>
        </w:tabs>
        <w:autoSpaceDE w:val="0"/>
        <w:ind w:left="0" w:right="0" w:firstLine="709"/>
      </w:pPr>
      <w:r>
        <w:t xml:space="preserve">передача заявления специалистом </w:t>
      </w:r>
      <w:r w:rsidR="00241F0B">
        <w:t>МБУ «</w:t>
      </w:r>
      <w:r>
        <w:t>МФЦ</w:t>
      </w:r>
      <w:r w:rsidR="00241F0B">
        <w:t>»</w:t>
      </w:r>
      <w:r w:rsidR="007857E2">
        <w:t xml:space="preserve"> Дубовского района</w:t>
      </w:r>
      <w:r>
        <w:t>, принимающим документы, в приемную Администрации Дубовского района;</w:t>
      </w:r>
    </w:p>
    <w:p w:rsidR="007C6096" w:rsidRDefault="007C6096">
      <w:pPr>
        <w:tabs>
          <w:tab w:val="left" w:pos="720"/>
          <w:tab w:val="left" w:pos="900"/>
          <w:tab w:val="left" w:pos="1637"/>
        </w:tabs>
        <w:autoSpaceDE w:val="0"/>
        <w:ind w:right="0"/>
      </w:pPr>
      <w:r>
        <w:tab/>
        <w:t xml:space="preserve">2) в случае подачи пакета документов в сектор градостроительства, архитектуры </w:t>
      </w:r>
      <w:r w:rsidR="003B04AA">
        <w:t>о</w:t>
      </w:r>
      <w:r>
        <w:t>тдела САЖКХ Администрации Дубовского района, в том числе с портала государственных услуг (функций) Ростовской области:</w:t>
      </w:r>
    </w:p>
    <w:p w:rsidR="007C6096" w:rsidRDefault="007C6096">
      <w:pPr>
        <w:numPr>
          <w:ilvl w:val="0"/>
          <w:numId w:val="4"/>
        </w:numPr>
        <w:tabs>
          <w:tab w:val="left" w:pos="0"/>
          <w:tab w:val="left" w:pos="78"/>
          <w:tab w:val="left" w:pos="720"/>
          <w:tab w:val="left" w:pos="900"/>
          <w:tab w:val="left" w:pos="1720"/>
        </w:tabs>
        <w:autoSpaceDE w:val="0"/>
        <w:ind w:left="0" w:right="0" w:firstLine="709"/>
      </w:pPr>
      <w:r>
        <w:t xml:space="preserve">прием пакета документов в секторе градостроительства, архитектуры </w:t>
      </w:r>
      <w:r w:rsidR="003B04AA">
        <w:t>о</w:t>
      </w:r>
      <w:r>
        <w:t>тдела САЖКХ Администрации Дубовского района после визирования Главой Администрации Дубовского района;</w:t>
      </w:r>
    </w:p>
    <w:p w:rsidR="007C6096" w:rsidRDefault="007C6096">
      <w:pPr>
        <w:numPr>
          <w:ilvl w:val="0"/>
          <w:numId w:val="4"/>
        </w:numPr>
        <w:tabs>
          <w:tab w:val="left" w:pos="78"/>
          <w:tab w:val="left" w:pos="709"/>
          <w:tab w:val="left" w:pos="900"/>
        </w:tabs>
        <w:autoSpaceDE w:val="0"/>
        <w:ind w:left="0" w:right="0" w:firstLine="709"/>
      </w:pPr>
      <w:r>
        <w:t>изучение материалов, необходимых для принятия решения о согласовании проекта либо выдаче мотивированного отказа.</w:t>
      </w:r>
    </w:p>
    <w:p w:rsidR="007C6096" w:rsidRDefault="007C6096">
      <w:pPr>
        <w:tabs>
          <w:tab w:val="left" w:pos="225"/>
        </w:tabs>
        <w:autoSpaceDE w:val="0"/>
        <w:ind w:firstLine="709"/>
      </w:pPr>
      <w:r>
        <w:t>а) в случае принятия решения о подготовке мотивированного отказа:</w:t>
      </w:r>
    </w:p>
    <w:p w:rsidR="007C6096" w:rsidRDefault="007C6096">
      <w:pPr>
        <w:numPr>
          <w:ilvl w:val="0"/>
          <w:numId w:val="10"/>
        </w:numPr>
        <w:tabs>
          <w:tab w:val="left" w:pos="0"/>
          <w:tab w:val="left" w:pos="225"/>
          <w:tab w:val="left" w:pos="1134"/>
        </w:tabs>
        <w:autoSpaceDE w:val="0"/>
        <w:ind w:left="0" w:right="0" w:firstLine="709"/>
      </w:pPr>
      <w:r>
        <w:t>подготовка мотивированного отказа;</w:t>
      </w:r>
    </w:p>
    <w:p w:rsidR="007C6096" w:rsidRDefault="007C6096">
      <w:pPr>
        <w:numPr>
          <w:ilvl w:val="0"/>
          <w:numId w:val="10"/>
        </w:numPr>
        <w:tabs>
          <w:tab w:val="left" w:pos="0"/>
          <w:tab w:val="left" w:pos="225"/>
          <w:tab w:val="left" w:pos="1134"/>
        </w:tabs>
        <w:autoSpaceDE w:val="0"/>
        <w:ind w:left="0" w:right="0" w:firstLine="709"/>
      </w:pPr>
      <w:r>
        <w:t xml:space="preserve">проверка и визирование мотивированного отказа начальником сектора градостроительства, архитектуры </w:t>
      </w:r>
      <w:r w:rsidR="003B04AA">
        <w:t>о</w:t>
      </w:r>
      <w:r>
        <w:t>тдела САЖКХ Администрации Дубовского района;</w:t>
      </w:r>
    </w:p>
    <w:p w:rsidR="007C6096" w:rsidRDefault="007C6096">
      <w:pPr>
        <w:numPr>
          <w:ilvl w:val="0"/>
          <w:numId w:val="10"/>
        </w:numPr>
        <w:tabs>
          <w:tab w:val="left" w:pos="0"/>
          <w:tab w:val="left" w:pos="225"/>
          <w:tab w:val="left" w:pos="1134"/>
        </w:tabs>
        <w:autoSpaceDE w:val="0"/>
        <w:ind w:left="0" w:right="0" w:firstLine="709"/>
      </w:pPr>
      <w:r>
        <w:t>выдача мотивированного отказа:</w:t>
      </w:r>
    </w:p>
    <w:p w:rsidR="007C6096" w:rsidRDefault="007C6096">
      <w:pPr>
        <w:tabs>
          <w:tab w:val="left" w:pos="225"/>
        </w:tabs>
        <w:autoSpaceDE w:val="0"/>
        <w:ind w:firstLine="709"/>
      </w:pPr>
      <w:r>
        <w:t>б) в случае принятия решения о согласовании проекта:</w:t>
      </w:r>
    </w:p>
    <w:p w:rsidR="007C6096" w:rsidRDefault="007C6096">
      <w:pPr>
        <w:numPr>
          <w:ilvl w:val="0"/>
          <w:numId w:val="13"/>
        </w:numPr>
        <w:tabs>
          <w:tab w:val="left" w:pos="0"/>
          <w:tab w:val="left" w:pos="225"/>
          <w:tab w:val="left" w:pos="993"/>
        </w:tabs>
        <w:autoSpaceDE w:val="0"/>
        <w:ind w:left="0" w:right="0" w:firstLine="709"/>
      </w:pPr>
      <w:r>
        <w:t xml:space="preserve">резолюция «Согласовано», подпись начальника сектора градостроительства, архитектуры </w:t>
      </w:r>
      <w:r w:rsidR="003B04AA">
        <w:t>о</w:t>
      </w:r>
      <w:r>
        <w:t>тдела САЖКХ Администрации Дубовского района на проекте;</w:t>
      </w:r>
    </w:p>
    <w:p w:rsidR="007C6096" w:rsidRDefault="007C6096">
      <w:pPr>
        <w:numPr>
          <w:ilvl w:val="0"/>
          <w:numId w:val="13"/>
        </w:numPr>
        <w:tabs>
          <w:tab w:val="left" w:pos="0"/>
          <w:tab w:val="left" w:pos="225"/>
          <w:tab w:val="left" w:pos="993"/>
        </w:tabs>
        <w:autoSpaceDE w:val="0"/>
        <w:ind w:left="0" w:right="0" w:firstLine="709"/>
      </w:pPr>
      <w:r>
        <w:t>выдача согласованного архитектурного проекта;</w:t>
      </w:r>
    </w:p>
    <w:p w:rsidR="007C6096" w:rsidRDefault="007C6096">
      <w:pPr>
        <w:numPr>
          <w:ilvl w:val="0"/>
          <w:numId w:val="13"/>
        </w:numPr>
        <w:tabs>
          <w:tab w:val="left" w:pos="0"/>
          <w:tab w:val="left" w:pos="225"/>
          <w:tab w:val="left" w:pos="993"/>
        </w:tabs>
        <w:autoSpaceDE w:val="0"/>
        <w:ind w:left="0" w:right="0" w:firstLine="709"/>
      </w:pPr>
      <w:r>
        <w:t>формирование архивного дела для хранения.</w:t>
      </w:r>
    </w:p>
    <w:p w:rsidR="007C6096" w:rsidRDefault="007C6096">
      <w:pPr>
        <w:tabs>
          <w:tab w:val="left" w:pos="0"/>
          <w:tab w:val="left" w:pos="225"/>
          <w:tab w:val="left" w:pos="1134"/>
        </w:tabs>
        <w:autoSpaceDE w:val="0"/>
        <w:ind w:right="0" w:firstLine="709"/>
      </w:pPr>
      <w:r>
        <w:t xml:space="preserve">Результатом оказания муниципальной услуги является резолюция «Согласовано», подпись начальника сектора градостроительства, архитектуры </w:t>
      </w:r>
      <w:r w:rsidR="00CE311E">
        <w:t>о</w:t>
      </w:r>
      <w:r>
        <w:t>тдела САЖКХ Администрации Дубовского района на проекте либо мотивированный отказ.</w:t>
      </w:r>
    </w:p>
    <w:p w:rsidR="007C6096" w:rsidRDefault="007C6096">
      <w:pPr>
        <w:tabs>
          <w:tab w:val="left" w:pos="0"/>
          <w:tab w:val="left" w:pos="225"/>
          <w:tab w:val="left" w:pos="1134"/>
        </w:tabs>
        <w:autoSpaceDE w:val="0"/>
        <w:ind w:right="-30" w:firstLine="709"/>
      </w:pPr>
      <w:r>
        <w:t>Результат оказания муниципальной услуги заявитель получает указанным в заявлении способом.</w:t>
      </w:r>
    </w:p>
    <w:p w:rsidR="007C6096" w:rsidRDefault="007C6096">
      <w:pPr>
        <w:autoSpaceDE w:val="0"/>
        <w:ind w:right="0" w:firstLine="741"/>
      </w:pPr>
      <w:r>
        <w:t>Максимальный срок исполнения муниципальной услуги составляет 15 дней.</w:t>
      </w:r>
    </w:p>
    <w:p w:rsidR="007C6096" w:rsidRDefault="007C6096">
      <w:pPr>
        <w:ind w:right="-30" w:firstLine="709"/>
        <w:rPr>
          <w:b/>
          <w:color w:val="FF3333"/>
        </w:rPr>
      </w:pPr>
      <w:r>
        <w:t>3.3. Блок-схема оказания муниципальной услуги  приведена в приложении 1.</w:t>
      </w:r>
    </w:p>
    <w:p w:rsidR="007C6096" w:rsidRDefault="007C6096">
      <w:pPr>
        <w:jc w:val="center"/>
        <w:rPr>
          <w:b/>
          <w:color w:val="FF3333"/>
        </w:rPr>
      </w:pPr>
    </w:p>
    <w:p w:rsidR="007C6096" w:rsidRDefault="007C6096">
      <w:pPr>
        <w:pStyle w:val="Style"/>
        <w:spacing w:line="100" w:lineRule="atLeast"/>
        <w:ind w:hanging="12"/>
        <w:jc w:val="center"/>
        <w:rPr>
          <w:rFonts w:ascii="Times New Roman" w:hAnsi="Times New Roman" w:cs="Times New Roman"/>
          <w:color w:val="FF333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Порядок и формы контроля за предоставлением муниципальной услуги</w:t>
      </w:r>
    </w:p>
    <w:p w:rsidR="007C6096" w:rsidRDefault="007C6096">
      <w:pPr>
        <w:pStyle w:val="Style"/>
        <w:spacing w:line="100" w:lineRule="atLeast"/>
        <w:ind w:firstLine="560"/>
        <w:rPr>
          <w:rFonts w:ascii="Times New Roman" w:hAnsi="Times New Roman" w:cs="Times New Roman"/>
          <w:color w:val="FF3333"/>
          <w:sz w:val="28"/>
          <w:szCs w:val="28"/>
        </w:rPr>
      </w:pPr>
    </w:p>
    <w:p w:rsidR="007C6096" w:rsidRDefault="007C6096">
      <w:pPr>
        <w:pStyle w:val="Style"/>
        <w:spacing w:line="100" w:lineRule="atLeast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Должностные лица, ответственные за предоставление муниципальной услуги, несут персональную ответственность за сроки и порядок исполнения каждой административной процедуры, указанной в настоящем административном регламенте, за все действия, а также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бездействие в ходе предоставления муниципальной услуги.</w:t>
      </w:r>
    </w:p>
    <w:p w:rsidR="007C6096" w:rsidRDefault="007C6096">
      <w:pPr>
        <w:ind w:right="-15" w:firstLine="709"/>
      </w:pPr>
      <w:r>
        <w:t>4.2. Текущий контроль осуществляется заместител</w:t>
      </w:r>
      <w:r w:rsidR="00C03043">
        <w:t>ем</w:t>
      </w:r>
      <w:r>
        <w:t xml:space="preserve"> Главы Администрации по муниципальным вопросам — начальником </w:t>
      </w:r>
      <w:r w:rsidR="00CE311E">
        <w:t>о</w:t>
      </w:r>
      <w:r>
        <w:t>тдела САЖКХ Администрации Дубовского района,</w:t>
      </w:r>
      <w:r>
        <w:rPr>
          <w:color w:val="FF3333"/>
        </w:rPr>
        <w:t xml:space="preserve"> </w:t>
      </w:r>
      <w:r>
        <w:t>ответственным за организацию работы по предоставлению муниципальной услуги.</w:t>
      </w:r>
    </w:p>
    <w:p w:rsidR="007C6096" w:rsidRDefault="007C6096">
      <w:pPr>
        <w:ind w:right="0" w:firstLine="709"/>
      </w:pPr>
      <w:r>
        <w:t>4.2.1. Координация полноты и качества предоставления муниципальной услуги включает в себя проведение проверок, выявление и устранение нарушений прав граждан, рассмотрение, принятие решений и подготовку ответов на обращения граждан, содержащих жалобы на решения, действия (бездействие) специалистов, ответственных за предоставление муниципальной услуги.</w:t>
      </w:r>
    </w:p>
    <w:p w:rsidR="007C6096" w:rsidRDefault="007C6096">
      <w:pPr>
        <w:ind w:right="-15" w:firstLine="709"/>
      </w:pPr>
      <w:r>
        <w:t>4.3. Периодичность проведения проверок может носить плановый характер (осуществляется на основании планов работы), тематический характер (проверка предоставления муниципальной услуги отдельным категориям заявителей муниципальной услуги), внеплановый характер (по конкретному обращению заинтересованного лица).</w:t>
      </w:r>
    </w:p>
    <w:p w:rsidR="007C6096" w:rsidRDefault="007C6096">
      <w:pPr>
        <w:ind w:right="0" w:firstLine="709"/>
      </w:pPr>
      <w:r>
        <w:t xml:space="preserve">4.3.1. Плановые проверки проводятся должностными лицами уполномоченными главой Администрации Дубовского района. </w:t>
      </w:r>
    </w:p>
    <w:p w:rsidR="007C6096" w:rsidRDefault="007C6096">
      <w:pPr>
        <w:ind w:firstLine="709"/>
      </w:pPr>
      <w:r>
        <w:t xml:space="preserve">4.3.2. В ходе плановых проверок проверяется: </w:t>
      </w:r>
    </w:p>
    <w:p w:rsidR="007C6096" w:rsidRDefault="007C6096">
      <w:pPr>
        <w:ind w:right="0" w:firstLine="709"/>
      </w:pPr>
      <w:r>
        <w:t xml:space="preserve">- знание ответственными специалистами требований настоящего административного регламента, нормативных правовых актов, устанавливающих требования к исполнению муниципальной услуги; </w:t>
      </w:r>
    </w:p>
    <w:p w:rsidR="007C6096" w:rsidRDefault="007C6096">
      <w:pPr>
        <w:ind w:right="45" w:firstLine="709"/>
      </w:pPr>
      <w:r>
        <w:t xml:space="preserve">- соблюдение ответственными специалистами сроков и последовательности исполнения административных процедур; </w:t>
      </w:r>
    </w:p>
    <w:p w:rsidR="007C6096" w:rsidRDefault="007C6096">
      <w:pPr>
        <w:ind w:right="-15" w:firstLine="709"/>
      </w:pPr>
      <w:r>
        <w:t xml:space="preserve">- правильность и своевременность информирования заявителей об изменении административных процедур, предусмотренных настоящим административным регламентом; </w:t>
      </w:r>
    </w:p>
    <w:p w:rsidR="007C6096" w:rsidRDefault="007C6096">
      <w:pPr>
        <w:ind w:firstLine="709"/>
      </w:pPr>
      <w:r>
        <w:t xml:space="preserve">-  устранение нарушений и недостатков, выявленных в ходе предыдущей плановой проверки. </w:t>
      </w:r>
    </w:p>
    <w:p w:rsidR="007C6096" w:rsidRDefault="007C6096">
      <w:pPr>
        <w:ind w:right="-30" w:firstLine="709"/>
      </w:pPr>
      <w:r>
        <w:t xml:space="preserve">4.3.3. Периодичность осуществления контроля за полнотой и качеством исполнения муниципальной услуги устанавливается главой Администрации Дубовского района. </w:t>
      </w:r>
    </w:p>
    <w:p w:rsidR="00CE311E" w:rsidRDefault="007C6096" w:rsidP="00CE311E">
      <w:pPr>
        <w:ind w:right="0" w:firstLine="709"/>
      </w:pPr>
      <w:r>
        <w:t xml:space="preserve">4.4. Должностные лица несут ответственность за решения и действия (бездействия), принимаемые (осуществляемые) в ходе предоставления муниципальной услуги, а также по результатам проведенных проверок в случае выявления нарушений прав заявителей, в соответствии с законодательством Российской Федерации. </w:t>
      </w:r>
    </w:p>
    <w:p w:rsidR="00CE311E" w:rsidRDefault="007C6096" w:rsidP="00CE311E">
      <w:pPr>
        <w:ind w:right="0" w:firstLine="709"/>
      </w:pPr>
      <w:r>
        <w:t>4.4.1. Персональная ответственность должностных лиц закрепляется в их должностных инструкциях.</w:t>
      </w:r>
    </w:p>
    <w:p w:rsidR="007C6096" w:rsidRDefault="007C6096" w:rsidP="00CE311E">
      <w:pPr>
        <w:ind w:right="0" w:firstLine="709"/>
      </w:pPr>
      <w:r>
        <w:t>4.4.2.</w:t>
      </w:r>
      <w:r>
        <w:rPr>
          <w:bCs/>
        </w:rPr>
        <w:t xml:space="preserve"> За невыполнение или ненадлежащее выполнение законодательства Российской Федерации и Ростовской области по вопросам организации и предоставления услуги, а также требований настоящего административного регламента, работники сектора градостроительства, архитектуры </w:t>
      </w:r>
      <w:r w:rsidR="00CE311E">
        <w:rPr>
          <w:bCs/>
        </w:rPr>
        <w:t>о</w:t>
      </w:r>
      <w:r>
        <w:rPr>
          <w:bCs/>
        </w:rPr>
        <w:t>тдела САЖКХ Администрации Дубовского района и</w:t>
      </w:r>
      <w:r>
        <w:rPr>
          <w:bCs/>
          <w:color w:val="FF3333"/>
        </w:rPr>
        <w:t xml:space="preserve"> </w:t>
      </w:r>
      <w:r w:rsidRPr="00CE311E">
        <w:rPr>
          <w:bCs/>
          <w:color w:val="auto"/>
        </w:rPr>
        <w:t xml:space="preserve">сотрудники </w:t>
      </w:r>
      <w:r w:rsidR="00CE311E" w:rsidRPr="00CE311E">
        <w:rPr>
          <w:bCs/>
          <w:color w:val="auto"/>
        </w:rPr>
        <w:t>МБУ «</w:t>
      </w:r>
      <w:r w:rsidRPr="00CE311E">
        <w:rPr>
          <w:bCs/>
          <w:color w:val="auto"/>
        </w:rPr>
        <w:t>МФЦ</w:t>
      </w:r>
      <w:r w:rsidR="00CE311E" w:rsidRPr="00CE311E">
        <w:rPr>
          <w:bCs/>
          <w:color w:val="auto"/>
        </w:rPr>
        <w:t>»</w:t>
      </w:r>
      <w:r w:rsidR="007857E2">
        <w:rPr>
          <w:bCs/>
          <w:color w:val="auto"/>
        </w:rPr>
        <w:t xml:space="preserve"> Дубовского района</w:t>
      </w:r>
      <w:r>
        <w:rPr>
          <w:bCs/>
          <w:color w:val="FF3333"/>
        </w:rPr>
        <w:t xml:space="preserve"> </w:t>
      </w:r>
      <w:r>
        <w:rPr>
          <w:bCs/>
        </w:rPr>
        <w:t>несут ответственность в соответствии с действующим законодательством.</w:t>
      </w:r>
    </w:p>
    <w:p w:rsidR="007C6096" w:rsidRDefault="007C6096">
      <w:pPr>
        <w:pStyle w:val="ConsPlusNormal"/>
        <w:jc w:val="both"/>
        <w:rPr>
          <w:color w:val="000000"/>
          <w:sz w:val="28"/>
          <w:szCs w:val="28"/>
        </w:rPr>
      </w:pPr>
    </w:p>
    <w:p w:rsidR="007C6096" w:rsidRDefault="007C6096">
      <w:pPr>
        <w:pStyle w:val="ConsPlusNorma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 предоставляющего муниципальную услугу, должностного лица органа, предоставляющего муниципальную услугу</w:t>
      </w:r>
    </w:p>
    <w:p w:rsidR="007C6096" w:rsidRDefault="007C6096">
      <w:pPr>
        <w:pStyle w:val="ConsPlusNormal"/>
        <w:jc w:val="both"/>
        <w:rPr>
          <w:sz w:val="28"/>
          <w:szCs w:val="28"/>
        </w:rPr>
      </w:pPr>
    </w:p>
    <w:p w:rsidR="007C6096" w:rsidRDefault="007C609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Заявитель вправе подать жалобу на решение и (или) действие (бездействие) сектора градостроительства, архитектуры </w:t>
      </w:r>
      <w:r w:rsidR="00847CE2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тдела САЖКХ Администрации Дубовского района, </w:t>
      </w:r>
      <w:r w:rsidR="00847CE2">
        <w:rPr>
          <w:rFonts w:ascii="Times New Roman" w:hAnsi="Times New Roman" w:cs="Times New Roman"/>
          <w:bCs/>
          <w:color w:val="000000"/>
          <w:sz w:val="28"/>
          <w:szCs w:val="28"/>
        </w:rPr>
        <w:t>МБУ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МФЦ</w:t>
      </w:r>
      <w:r w:rsidR="00847CE2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785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Дубовского района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а также их должностных лиц, повлекшее за собой нарушение его прав при предоставлении государственной услуги, в соответствии с законодательством Ростовской области и Российской Федерации.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Заявитель может обратиться с жалобой, в том числе в следующих случаях: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нарушение срока предоставления муниципальной услуги;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C03043" w:rsidRPr="004D330E" w:rsidRDefault="00C03043" w:rsidP="00C03043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43DD">
        <w:rPr>
          <w:rStyle w:val="blk"/>
          <w:rFonts w:ascii="Times New Roman" w:hAnsi="Times New Roman" w:cs="Times New Roman"/>
          <w:sz w:val="28"/>
          <w:szCs w:val="28"/>
        </w:rPr>
        <w:t xml:space="preserve">Жалоба на решения и (или) действия (бездействие) органов, предоставляющих государственные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</w:t>
      </w:r>
      <w:r w:rsidRPr="003043DD">
        <w:rPr>
          <w:rStyle w:val="blk"/>
          <w:rFonts w:ascii="Times New Roman" w:hAnsi="Times New Roman" w:cs="Times New Roman"/>
          <w:sz w:val="28"/>
          <w:szCs w:val="28"/>
        </w:rPr>
        <w:lastRenderedPageBreak/>
        <w:t xml:space="preserve">строительства, утвержденные Правительством Российской Федерации в соответствии с </w:t>
      </w:r>
      <w:hyperlink r:id="rId15" w:anchor="dst101816" w:history="1">
        <w:r w:rsidRPr="003043DD">
          <w:rPr>
            <w:rStyle w:val="a7"/>
            <w:rFonts w:ascii="Times New Roman" w:hAnsi="Times New Roman"/>
            <w:sz w:val="28"/>
            <w:szCs w:val="28"/>
          </w:rPr>
          <w:t>частью 2 статьи 6</w:t>
        </w:r>
      </w:hyperlink>
      <w:r w:rsidRPr="003043DD">
        <w:rPr>
          <w:rStyle w:val="blk"/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может быть подана такими лицами в порядке, установленном  статьей 11.2 </w:t>
      </w:r>
      <w:r w:rsidRPr="003043DD">
        <w:rPr>
          <w:rFonts w:ascii="Times New Roman" w:hAnsi="Times New Roman" w:cs="Times New Roman"/>
          <w:sz w:val="28"/>
          <w:szCs w:val="28"/>
        </w:rPr>
        <w:t>Федерального закона от 27.07.2010 № 210-ФЗ «Об организации предоставления государственных и муниципальных услуг»</w:t>
      </w:r>
      <w:r w:rsidRPr="003043DD">
        <w:rPr>
          <w:rStyle w:val="blk"/>
          <w:rFonts w:ascii="Times New Roman" w:hAnsi="Times New Roman" w:cs="Times New Roman"/>
          <w:sz w:val="28"/>
          <w:szCs w:val="28"/>
        </w:rPr>
        <w:t>, либо в порядке, установленном антимонопольным законодательством Российской Федерации, в антимонопольный орган.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283"/>
      <w:bookmarkStart w:id="1" w:name="Par285"/>
      <w:bookmarkEnd w:id="0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 xml:space="preserve"> Жалоба подается в письменной форме на бумажном носителе, в электронной форме в Администрацию Дубовского района.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FF333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Жалоба может быть направлена по почте, через</w:t>
      </w:r>
      <w:r w:rsidR="00847CE2">
        <w:rPr>
          <w:rFonts w:ascii="Times New Roman" w:hAnsi="Times New Roman" w:cs="Times New Roman"/>
          <w:color w:val="000000"/>
          <w:sz w:val="28"/>
          <w:szCs w:val="28"/>
        </w:rPr>
        <w:t xml:space="preserve"> МБУ «</w:t>
      </w:r>
      <w:r>
        <w:rPr>
          <w:rFonts w:ascii="Times New Roman" w:hAnsi="Times New Roman" w:cs="Times New Roman"/>
          <w:color w:val="000000"/>
          <w:sz w:val="28"/>
          <w:szCs w:val="28"/>
        </w:rPr>
        <w:t>МФЦ</w:t>
      </w:r>
      <w:r w:rsidR="00847CE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857E2">
        <w:rPr>
          <w:rFonts w:ascii="Times New Roman" w:hAnsi="Times New Roman" w:cs="Times New Roman"/>
          <w:color w:val="000000"/>
          <w:sz w:val="28"/>
          <w:szCs w:val="28"/>
        </w:rPr>
        <w:t xml:space="preserve"> Дубовского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, с использованием информационно-телекоммуникационной сети "Интернет", официального сайта Администрации Дубовского района,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3333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Жалоба на нарушение порядка предоставления муниципальной услуги, выразившееся в неправомерных решениях и действиях (бездействии) сотрудников </w:t>
      </w:r>
      <w:r w:rsidR="00847CE2">
        <w:rPr>
          <w:rFonts w:ascii="Times New Roman" w:hAnsi="Times New Roman" w:cs="Times New Roman"/>
          <w:bCs/>
          <w:color w:val="000000"/>
          <w:sz w:val="28"/>
          <w:szCs w:val="28"/>
        </w:rPr>
        <w:t>МБУ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МФЦ</w:t>
      </w:r>
      <w:r w:rsidR="00847CE2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785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Дубовского района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рассматривается Администрацией Дубовского района.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соответственно нормативными правовыми актами Ростовской области и муниципальными правовыми актами.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Жалоба должна содержать: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муниципального служащего. Заявитель вправе представлять документы (при наличии), подтверждающие доводы заявителя, либо их копии.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поступлении жалобы </w:t>
      </w:r>
      <w:r w:rsidR="00847CE2">
        <w:rPr>
          <w:rFonts w:ascii="Times New Roman" w:hAnsi="Times New Roman" w:cs="Times New Roman"/>
          <w:color w:val="000000"/>
          <w:sz w:val="28"/>
          <w:szCs w:val="28"/>
        </w:rPr>
        <w:t>МБУ «</w:t>
      </w:r>
      <w:r>
        <w:rPr>
          <w:rFonts w:ascii="Times New Roman" w:hAnsi="Times New Roman" w:cs="Times New Roman"/>
          <w:color w:val="000000"/>
          <w:sz w:val="28"/>
          <w:szCs w:val="28"/>
        </w:rPr>
        <w:t>МФЦ</w:t>
      </w:r>
      <w:r w:rsidR="00847CE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57E2">
        <w:rPr>
          <w:rFonts w:ascii="Times New Roman" w:hAnsi="Times New Roman" w:cs="Times New Roman"/>
          <w:color w:val="000000"/>
          <w:sz w:val="28"/>
          <w:szCs w:val="28"/>
        </w:rPr>
        <w:t xml:space="preserve">Дубовского района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 ее передачу в Администрацию Дубовского района в соответствии с соглашением о взаимодействии между МБУ «Многофункциональный центр предоставления государственных и муниципальных услуг» Дубовского района и Администрацией Дубовского района. 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Par297"/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Ростовской области, муниципальными правовыми актами, а также в иных формах;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отказывает в удовлетворении жалобы.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C6096" w:rsidRDefault="007C609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7C6096" w:rsidRDefault="007C6096">
      <w:pPr>
        <w:pStyle w:val="Style"/>
        <w:spacing w:line="10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случае, если федеральным законом установлен порядок (процедура) подачи и рассмотрения жалоб на решения и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служащих, для отношений, связанных с подачей и рассмотрением указанных жалоб, нормы раздела 5 не применяются.</w:t>
      </w:r>
    </w:p>
    <w:p w:rsidR="007C6096" w:rsidRDefault="007C6096">
      <w:pPr>
        <w:pStyle w:val="Style"/>
        <w:spacing w:line="1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7C6096" w:rsidRDefault="007C6096">
      <w:pPr>
        <w:pStyle w:val="Style"/>
        <w:spacing w:line="100" w:lineRule="atLeast"/>
        <w:rPr>
          <w:rFonts w:ascii="Times New Roman" w:hAnsi="Times New Roman" w:cs="Times New Roman"/>
          <w:color w:val="FF3333"/>
          <w:sz w:val="28"/>
          <w:szCs w:val="28"/>
        </w:rPr>
      </w:pPr>
    </w:p>
    <w:p w:rsidR="007C6096" w:rsidRDefault="007C6096">
      <w:pPr>
        <w:ind w:right="15" w:firstLine="0"/>
        <w:rPr>
          <w:color w:val="auto"/>
        </w:rPr>
      </w:pPr>
      <w:r>
        <w:rPr>
          <w:color w:val="auto"/>
        </w:rPr>
        <w:t xml:space="preserve">Управляющий делами Администрации </w:t>
      </w:r>
    </w:p>
    <w:p w:rsidR="007C6096" w:rsidRDefault="007C6096">
      <w:pPr>
        <w:spacing w:line="100" w:lineRule="atLeast"/>
        <w:ind w:right="15" w:firstLine="0"/>
        <w:rPr>
          <w:sz w:val="24"/>
          <w:szCs w:val="24"/>
        </w:rPr>
        <w:sectPr w:rsidR="007C6096" w:rsidSect="00C03043">
          <w:footerReference w:type="default" r:id="rId16"/>
          <w:pgSz w:w="11906" w:h="16838"/>
          <w:pgMar w:top="709" w:right="956" w:bottom="1276" w:left="1560" w:header="720" w:footer="720" w:gutter="0"/>
          <w:pgNumType w:start="1"/>
          <w:cols w:space="720"/>
          <w:docGrid w:linePitch="600" w:charSpace="24576"/>
        </w:sectPr>
      </w:pPr>
      <w:r>
        <w:rPr>
          <w:color w:val="auto"/>
        </w:rPr>
        <w:t>Дубовского района</w:t>
      </w:r>
      <w:r>
        <w:rPr>
          <w:color w:val="auto"/>
        </w:rPr>
        <w:tab/>
      </w:r>
      <w:r>
        <w:rPr>
          <w:color w:val="auto"/>
          <w:sz w:val="24"/>
          <w:szCs w:val="24"/>
        </w:rPr>
        <w:tab/>
        <w:t xml:space="preserve">                                                         </w:t>
      </w:r>
      <w:r>
        <w:rPr>
          <w:color w:val="auto"/>
          <w:sz w:val="24"/>
          <w:szCs w:val="24"/>
        </w:rPr>
        <w:tab/>
      </w:r>
      <w:r>
        <w:rPr>
          <w:color w:val="auto"/>
        </w:rPr>
        <w:t>Н.В.Мищенко</w:t>
      </w:r>
    </w:p>
    <w:p w:rsidR="007C6096" w:rsidRDefault="007C6096">
      <w:pPr>
        <w:ind w:right="-31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Приложение№1</w:t>
      </w:r>
    </w:p>
    <w:p w:rsidR="007C6096" w:rsidRDefault="007C6096">
      <w:pPr>
        <w:ind w:right="-3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административному </w:t>
      </w:r>
    </w:p>
    <w:p w:rsidR="007C6096" w:rsidRDefault="007C6096">
      <w:pPr>
        <w:ind w:right="-31" w:firstLine="9498"/>
        <w:jc w:val="right"/>
        <w:rPr>
          <w:sz w:val="22"/>
          <w:szCs w:val="22"/>
        </w:rPr>
      </w:pPr>
      <w:r>
        <w:rPr>
          <w:sz w:val="24"/>
          <w:szCs w:val="24"/>
        </w:rPr>
        <w:t xml:space="preserve">регламенту </w:t>
      </w:r>
    </w:p>
    <w:p w:rsidR="007C6096" w:rsidRDefault="007C6096">
      <w:pPr>
        <w:jc w:val="center"/>
        <w:rPr>
          <w:sz w:val="22"/>
          <w:szCs w:val="22"/>
        </w:rPr>
      </w:pPr>
    </w:p>
    <w:p w:rsidR="007C6096" w:rsidRDefault="007C6096">
      <w:pPr>
        <w:rPr>
          <w:color w:val="auto"/>
          <w:sz w:val="24"/>
          <w:szCs w:val="24"/>
        </w:rPr>
      </w:pPr>
    </w:p>
    <w:p w:rsidR="007C6096" w:rsidRDefault="007C6096">
      <w:pPr>
        <w:ind w:right="0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Блок-схема оказания муниципальной услуги</w:t>
      </w:r>
    </w:p>
    <w:p w:rsidR="007C6096" w:rsidRDefault="007C6096">
      <w:pPr>
        <w:tabs>
          <w:tab w:val="left" w:pos="4900"/>
        </w:tabs>
        <w:ind w:right="0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«Согласование проектов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форм»</w:t>
      </w:r>
    </w:p>
    <w:p w:rsidR="007C6096" w:rsidRDefault="007C6096">
      <w:pPr>
        <w:tabs>
          <w:tab w:val="left" w:pos="4900"/>
        </w:tabs>
        <w:ind w:right="0"/>
        <w:jc w:val="center"/>
        <w:rPr>
          <w:color w:val="auto"/>
          <w:sz w:val="24"/>
          <w:szCs w:val="24"/>
        </w:rPr>
      </w:pPr>
    </w:p>
    <w:p w:rsidR="007C6096" w:rsidRDefault="003774CF">
      <w:pPr>
        <w:tabs>
          <w:tab w:val="left" w:pos="4900"/>
        </w:tabs>
        <w:ind w:right="0"/>
        <w:rPr>
          <w:sz w:val="24"/>
          <w:szCs w:val="24"/>
        </w:rPr>
      </w:pPr>
      <w:r w:rsidRPr="003774C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453.25pt;margin-top:3.7pt;width:280.9pt;height:91.75pt;z-index:251657728;mso-wrap-distance-left:9.05pt;mso-wrap-distance-right:9.05pt" strokeweight=".5pt">
            <v:fill color2="black"/>
            <v:textbox inset="7.45pt,3.85pt,7.45pt,3.85pt">
              <w:txbxContent>
                <w:p w:rsidR="007C6096" w:rsidRDefault="007C6096">
                  <w:pPr>
                    <w:ind w:right="65" w:firstLine="0"/>
                    <w:jc w:val="left"/>
                  </w:pPr>
                  <w:r>
                    <w:rPr>
                      <w:sz w:val="22"/>
                      <w:szCs w:val="22"/>
                    </w:rPr>
                    <w:t xml:space="preserve">В случае предоставления пакета документов в </w:t>
                  </w:r>
                  <w:r w:rsidR="0011548D">
                    <w:rPr>
                      <w:sz w:val="22"/>
                      <w:szCs w:val="22"/>
                    </w:rPr>
                    <w:t>МБУ «</w:t>
                  </w:r>
                  <w:r>
                    <w:rPr>
                      <w:sz w:val="22"/>
                      <w:szCs w:val="22"/>
                    </w:rPr>
                    <w:t>МФЦ</w:t>
                  </w:r>
                  <w:r w:rsidR="0011548D">
                    <w:rPr>
                      <w:sz w:val="22"/>
                      <w:szCs w:val="22"/>
                    </w:rPr>
                    <w:t>»</w:t>
                  </w:r>
                  <w:r w:rsidR="00E13021">
                    <w:rPr>
                      <w:sz w:val="22"/>
                      <w:szCs w:val="22"/>
                    </w:rPr>
                    <w:t xml:space="preserve"> Дубовского района</w:t>
                  </w:r>
                  <w:r>
                    <w:rPr>
                      <w:sz w:val="22"/>
                      <w:szCs w:val="22"/>
                    </w:rPr>
                    <w:t>, пакет доставляется в</w:t>
                  </w:r>
                  <w:r>
                    <w:rPr>
                      <w:szCs w:val="16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Администрацию Дубовского района и после резолюции Главы Администрации Дубовского района направляется в </w:t>
                  </w:r>
                  <w:r>
                    <w:rPr>
                      <w:sz w:val="22"/>
                      <w:szCs w:val="22"/>
                    </w:rPr>
                    <w:t xml:space="preserve">сектор градостроительства, архитектуры </w:t>
                  </w:r>
                  <w:r w:rsidR="0011548D">
                    <w:rPr>
                      <w:sz w:val="22"/>
                      <w:szCs w:val="22"/>
                    </w:rPr>
                    <w:t>о</w:t>
                  </w:r>
                  <w:r>
                    <w:rPr>
                      <w:sz w:val="22"/>
                      <w:szCs w:val="22"/>
                    </w:rPr>
                    <w:t xml:space="preserve">тдела САЖКХ </w:t>
                  </w:r>
                </w:p>
              </w:txbxContent>
            </v:textbox>
          </v:shape>
        </w:pict>
      </w:r>
      <w:r w:rsidRPr="003774CF">
        <w:pict>
          <v:line id="_x0000_s1034" style="position:absolute;left:0;text-align:left;flip:y;z-index:251655680" from="35.1pt,1.3pt" to="748.35pt,3.35pt" strokeweight=".26mm">
            <v:stroke joinstyle="miter" endcap="square"/>
          </v:line>
        </w:pict>
      </w:r>
      <w:r w:rsidRPr="003774CF">
        <w:pict>
          <v:line id="_x0000_s1035" style="position:absolute;left:0;text-align:left;z-index:251656704" from="35.1pt,3.7pt" to="35.1pt,24.8pt" strokeweight=".26mm">
            <v:stroke endarrow="block" joinstyle="miter" endcap="square"/>
          </v:line>
        </w:pict>
      </w:r>
    </w:p>
    <w:p w:rsidR="007C6096" w:rsidRDefault="007C6096">
      <w:pPr>
        <w:tabs>
          <w:tab w:val="left" w:pos="4900"/>
        </w:tabs>
        <w:ind w:right="0"/>
        <w:rPr>
          <w:sz w:val="24"/>
          <w:szCs w:val="24"/>
        </w:rPr>
      </w:pPr>
    </w:p>
    <w:p w:rsidR="007C6096" w:rsidRDefault="003774CF">
      <w:pPr>
        <w:ind w:right="0"/>
        <w:rPr>
          <w:sz w:val="24"/>
          <w:szCs w:val="24"/>
        </w:rPr>
      </w:pPr>
      <w:r w:rsidRPr="003774CF">
        <w:pict>
          <v:shape id="_x0000_s1027" type="#_x0000_t202" style="position:absolute;left:0;text-align:left;margin-left:112.3pt;margin-top:1.3pt;width:287.4pt;height:99.25pt;z-index:251648512;mso-wrap-distance-left:9.05pt;mso-wrap-distance-right:9.05pt" strokeweight=".5pt">
            <v:fill color2="black"/>
            <v:textbox inset="7.45pt,3.85pt,7.45pt,3.85pt">
              <w:txbxContent>
                <w:p w:rsidR="007C6096" w:rsidRDefault="007C6096">
                  <w:pPr>
                    <w:pStyle w:val="ConsPlusNormal"/>
                    <w:ind w:firstLine="0"/>
                  </w:pP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 xml:space="preserve">Предоставление в сектор градостроительства,  архитектуры </w:t>
                  </w:r>
                  <w:r w:rsidR="00847CE2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тдела САЖКХ Администрации Дубовского района (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 том числе с использованием портала государственных и муниципальных услуг </w:t>
                  </w:r>
                  <w:hyperlink r:id="rId17" w:history="1">
                    <w:r>
                      <w:rPr>
                        <w:rStyle w:val="a7"/>
                        <w:rFonts w:ascii="Times New Roman" w:hAnsi="Times New Roman"/>
                        <w:sz w:val="22"/>
                        <w:szCs w:val="22"/>
                      </w:rPr>
                      <w:t>http://61.gosuslugi.ru/pgu/</w:t>
                    </w:r>
                  </w:hyperlink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, </w:t>
                  </w:r>
                  <w:r w:rsidR="00847CE2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МБУ «</w:t>
                  </w: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МФЦ</w:t>
                  </w:r>
                  <w:r w:rsidR="00847CE2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»</w:t>
                  </w:r>
                  <w:r w:rsidR="007857E2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 xml:space="preserve"> Дубовского района</w:t>
                  </w:r>
                  <w:r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, либо по почте) пакета документов, указанного в пункте 11 стандарта</w:t>
                  </w:r>
                </w:p>
              </w:txbxContent>
            </v:textbox>
          </v:shape>
        </w:pict>
      </w:r>
      <w:r w:rsidRPr="003774CF">
        <w:pict>
          <v:shape id="_x0000_s1026" type="#_x0000_t202" style="position:absolute;left:0;text-align:left;margin-left:-.5pt;margin-top:1.3pt;width:63.9pt;height:58.35pt;z-index:251647488;mso-wrap-distance-left:9.05pt;mso-wrap-distance-right:9.05pt" strokeweight=".5pt">
            <v:fill color2="black"/>
            <v:textbox inset="7.45pt,3.85pt,7.45pt,3.85pt">
              <w:txbxContent>
                <w:p w:rsidR="007C6096" w:rsidRDefault="007C6096">
                  <w:pPr>
                    <w:jc w:val="center"/>
                  </w:pPr>
                </w:p>
                <w:p w:rsidR="007C6096" w:rsidRDefault="007C6096">
                  <w:pPr>
                    <w:ind w:firstLine="0"/>
                    <w:jc w:val="left"/>
                  </w:pPr>
                  <w:r>
                    <w:rPr>
                      <w:sz w:val="22"/>
                      <w:szCs w:val="22"/>
                    </w:rPr>
                    <w:t>Заявитель</w:t>
                  </w:r>
                </w:p>
              </w:txbxContent>
            </v:textbox>
          </v:shape>
        </w:pict>
      </w:r>
    </w:p>
    <w:p w:rsidR="007C6096" w:rsidRDefault="007C6096">
      <w:pPr>
        <w:tabs>
          <w:tab w:val="left" w:pos="9574"/>
        </w:tabs>
        <w:ind w:right="0"/>
      </w:pPr>
      <w:r>
        <w:rPr>
          <w:sz w:val="24"/>
          <w:szCs w:val="24"/>
        </w:rPr>
        <w:tab/>
      </w:r>
    </w:p>
    <w:p w:rsidR="007C6096" w:rsidRDefault="003774CF">
      <w:pPr>
        <w:tabs>
          <w:tab w:val="left" w:pos="9360"/>
        </w:tabs>
        <w:ind w:right="0"/>
        <w:rPr>
          <w:sz w:val="24"/>
          <w:szCs w:val="24"/>
        </w:rPr>
      </w:pPr>
      <w:r w:rsidRPr="003774CF">
        <w:pict>
          <v:line id="_x0000_s1028" style="position:absolute;left:0;text-align:left;z-index:251649536" from="399.3pt,7.5pt" to="454.8pt,7.5pt" strokeweight=".26mm">
            <v:stroke endarrow="block" joinstyle="miter" endcap="square"/>
          </v:line>
        </w:pict>
      </w:r>
      <w:r w:rsidRPr="003774CF">
        <w:pict>
          <v:line id="_x0000_s1030" style="position:absolute;left:0;text-align:left;z-index:251651584" from="63pt,7.5pt" to="112.8pt,7.5pt" strokeweight=".26mm">
            <v:stroke endarrow="block" joinstyle="miter" endcap="square"/>
          </v:line>
        </w:pict>
      </w:r>
      <w:r w:rsidRPr="003774CF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399.3pt;margin-top:7.5pt;width:53.95pt;height:63.15pt;z-index:251662848" o:connectortype="straight" strokeweight=".26mm">
            <v:stroke endarrow="block" joinstyle="miter" endcap="square"/>
          </v:shape>
        </w:pict>
      </w:r>
      <w:r w:rsidR="007C6096">
        <w:rPr>
          <w:sz w:val="24"/>
          <w:szCs w:val="24"/>
        </w:rPr>
        <w:tab/>
      </w:r>
    </w:p>
    <w:p w:rsidR="007C6096" w:rsidRDefault="007C6096">
      <w:pPr>
        <w:ind w:right="0"/>
        <w:rPr>
          <w:sz w:val="24"/>
          <w:szCs w:val="24"/>
        </w:rPr>
      </w:pPr>
    </w:p>
    <w:p w:rsidR="007C6096" w:rsidRDefault="003774CF">
      <w:pPr>
        <w:ind w:right="0"/>
        <w:jc w:val="right"/>
        <w:rPr>
          <w:sz w:val="24"/>
          <w:szCs w:val="24"/>
        </w:rPr>
      </w:pPr>
      <w:r w:rsidRPr="003774CF">
        <w:pict>
          <v:line id="_x0000_s1033" style="position:absolute;left:0;text-align:left;flip:y;z-index:251654656" from="34.2pt,3.3pt" to="34.35pt,192.3pt" strokeweight=".26mm">
            <v:stroke endarrow="block" joinstyle="miter" endcap="square"/>
          </v:line>
        </w:pict>
      </w:r>
      <w:r w:rsidRPr="003774CF">
        <w:pict>
          <v:line id="_x0000_s1037" style="position:absolute;left:0;text-align:left;z-index:251658752" from="540.4pt,10.35pt" to="540.4pt,28.35pt" strokeweight=".26mm">
            <v:stroke endarrow="block" joinstyle="miter" endcap="square"/>
          </v:line>
        </w:pict>
      </w:r>
      <w:r w:rsidRPr="003774CF">
        <w:pict>
          <v:shape id="_x0000_s1040" type="#_x0000_t32" style="position:absolute;left:0;text-align:left;margin-left:34.35pt;margin-top:3.3pt;width:316.3pt;height:174.75pt;flip:x y;z-index:251661824" o:connectortype="straight" strokeweight=".26mm">
            <v:stroke endarrow="block" joinstyle="miter" endcap="square"/>
          </v:shape>
        </w:pict>
      </w:r>
    </w:p>
    <w:p w:rsidR="007C6096" w:rsidRDefault="003774CF">
      <w:pPr>
        <w:ind w:right="0"/>
        <w:rPr>
          <w:sz w:val="24"/>
          <w:szCs w:val="24"/>
        </w:rPr>
      </w:pPr>
      <w:r w:rsidRPr="003774CF">
        <w:pict>
          <v:shape id="_x0000_s1029" type="#_x0000_t202" style="position:absolute;left:0;text-align:left;margin-left:453.85pt;margin-top:8.4pt;width:282.05pt;height:78.65pt;z-index:251650560;mso-wrap-distance-left:9.05pt;mso-wrap-distance-right:9.05pt" strokeweight=".5pt">
            <v:fill color2="black"/>
            <v:textbox inset="7.45pt,3.85pt,7.45pt,3.85pt">
              <w:txbxContent>
                <w:p w:rsidR="007C6096" w:rsidRDefault="007C6096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 секторе градостроительства, архитектуры </w:t>
                  </w:r>
                  <w:r w:rsidR="0011548D">
                    <w:rPr>
                      <w:sz w:val="22"/>
                      <w:szCs w:val="22"/>
                    </w:rPr>
                    <w:t>о</w:t>
                  </w:r>
                  <w:r>
                    <w:rPr>
                      <w:sz w:val="22"/>
                      <w:szCs w:val="22"/>
                    </w:rPr>
                    <w:t>тдела САЖКХ проводится Проверка документов,</w:t>
                  </w:r>
                </w:p>
                <w:p w:rsidR="007C6096" w:rsidRDefault="007C6096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комплектование недостающими</w:t>
                  </w:r>
                </w:p>
                <w:p w:rsidR="007C6096" w:rsidRDefault="007C6096">
                  <w:pPr>
                    <w:ind w:firstLine="0"/>
                    <w:jc w:val="center"/>
                  </w:pPr>
                  <w:r>
                    <w:rPr>
                      <w:sz w:val="22"/>
                      <w:szCs w:val="22"/>
                    </w:rPr>
                    <w:t>документами и принятие</w:t>
                  </w:r>
                  <w:r>
                    <w:t xml:space="preserve"> </w:t>
                  </w:r>
                  <w:r>
                    <w:rPr>
                      <w:sz w:val="22"/>
                      <w:szCs w:val="22"/>
                    </w:rPr>
                    <w:t>решения</w:t>
                  </w:r>
                </w:p>
              </w:txbxContent>
            </v:textbox>
          </v:shape>
        </w:pict>
      </w:r>
    </w:p>
    <w:p w:rsidR="007C6096" w:rsidRDefault="007C6096">
      <w:pPr>
        <w:ind w:right="0"/>
        <w:rPr>
          <w:sz w:val="24"/>
          <w:szCs w:val="24"/>
        </w:rPr>
      </w:pPr>
    </w:p>
    <w:p w:rsidR="007C6096" w:rsidRDefault="007C6096">
      <w:pPr>
        <w:ind w:right="0"/>
        <w:jc w:val="right"/>
        <w:rPr>
          <w:sz w:val="24"/>
          <w:szCs w:val="24"/>
        </w:rPr>
      </w:pPr>
    </w:p>
    <w:p w:rsidR="007C6096" w:rsidRDefault="007C6096">
      <w:pPr>
        <w:ind w:right="0"/>
        <w:rPr>
          <w:sz w:val="24"/>
          <w:szCs w:val="24"/>
        </w:rPr>
      </w:pPr>
    </w:p>
    <w:p w:rsidR="007C6096" w:rsidRDefault="007C6096">
      <w:pPr>
        <w:ind w:right="0"/>
        <w:rPr>
          <w:sz w:val="24"/>
          <w:szCs w:val="24"/>
        </w:rPr>
      </w:pPr>
    </w:p>
    <w:p w:rsidR="007C6096" w:rsidRDefault="007C6096">
      <w:pPr>
        <w:ind w:right="0"/>
        <w:rPr>
          <w:sz w:val="24"/>
          <w:szCs w:val="24"/>
        </w:rPr>
      </w:pPr>
    </w:p>
    <w:p w:rsidR="007C6096" w:rsidRDefault="003774CF">
      <w:pPr>
        <w:ind w:right="0"/>
        <w:rPr>
          <w:sz w:val="24"/>
          <w:szCs w:val="24"/>
        </w:rPr>
      </w:pPr>
      <w:r w:rsidRPr="003774CF">
        <w:pict>
          <v:shape id="_x0000_s1043" type="#_x0000_t32" style="position:absolute;left:0;text-align:left;margin-left:470.25pt;margin-top:7.85pt;width:.15pt;height:18.1pt;z-index:251664896" o:connectortype="straight" strokeweight=".26mm">
            <v:stroke endarrow="block" joinstyle="miter" endcap="square"/>
          </v:shape>
        </w:pict>
      </w:r>
      <w:r w:rsidRPr="003774CF">
        <w:pict>
          <v:shape id="_x0000_s1044" type="#_x0000_t32" style="position:absolute;left:0;text-align:left;margin-left:668.75pt;margin-top:4pt;width:.15pt;height:18.1pt;z-index:251665920" o:connectortype="straight" strokeweight=".26mm">
            <v:stroke endarrow="block" joinstyle="miter" endcap="square"/>
          </v:shape>
        </w:pict>
      </w:r>
    </w:p>
    <w:p w:rsidR="007C6096" w:rsidRDefault="003774CF">
      <w:pPr>
        <w:ind w:right="0"/>
        <w:rPr>
          <w:sz w:val="24"/>
          <w:szCs w:val="24"/>
        </w:rPr>
      </w:pPr>
      <w:r w:rsidRPr="003774CF">
        <w:pict>
          <v:shape id="_x0000_s1031" type="#_x0000_t202" style="position:absolute;left:0;text-align:left;margin-left:603.7pt;margin-top:8.55pt;width:132pt;height:49.4pt;z-index:251652608;mso-wrap-distance-left:9.05pt;mso-wrap-distance-right:9.05pt" strokeweight=".5pt">
            <v:fill color2="black"/>
            <v:textbox inset="7.45pt,3.85pt,7.45pt,3.85pt">
              <w:txbxContent>
                <w:p w:rsidR="007C6096" w:rsidRDefault="007C6096">
                  <w:pPr>
                    <w:ind w:right="96" w:firstLine="0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Уведомление</w:t>
                  </w:r>
                </w:p>
                <w:p w:rsidR="007C6096" w:rsidRDefault="007C6096">
                  <w:pPr>
                    <w:ind w:right="96" w:firstLine="0"/>
                    <w:jc w:val="left"/>
                  </w:pPr>
                  <w:r>
                    <w:rPr>
                      <w:sz w:val="22"/>
                      <w:szCs w:val="22"/>
                    </w:rPr>
                    <w:t>об отказе в получении муниципальной услуги</w:t>
                  </w:r>
                </w:p>
              </w:txbxContent>
            </v:textbox>
          </v:shape>
        </w:pict>
      </w:r>
      <w:r w:rsidRPr="003774CF"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2" type="#_x0000_t109" style="position:absolute;left:0;text-align:left;margin-left:352.35pt;margin-top:9.05pt;width:208.5pt;height:77.65pt;z-index:251653632" strokeweight=".26mm">
            <v:fill color2="black"/>
            <v:stroke endcap="square"/>
            <v:textbox style="mso-rotate-with-shape:t">
              <w:txbxContent>
                <w:p w:rsidR="007C6096" w:rsidRDefault="007C6096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резолюция «Согласовано», подпись начальника сектора градостроительства, архитектуры </w:t>
                  </w:r>
                  <w:r w:rsidR="0011548D">
                    <w:rPr>
                      <w:sz w:val="24"/>
                      <w:szCs w:val="24"/>
                    </w:rPr>
                    <w:t>о</w:t>
                  </w:r>
                  <w:r>
                    <w:rPr>
                      <w:sz w:val="24"/>
                      <w:szCs w:val="24"/>
                    </w:rPr>
                    <w:t>тдела САЖКХ Администрации Дубовского района на проекте</w:t>
                  </w:r>
                </w:p>
              </w:txbxContent>
            </v:textbox>
          </v:shape>
        </w:pict>
      </w:r>
    </w:p>
    <w:p w:rsidR="007C6096" w:rsidRDefault="007C6096">
      <w:pPr>
        <w:ind w:right="0"/>
        <w:rPr>
          <w:sz w:val="24"/>
          <w:szCs w:val="24"/>
        </w:rPr>
      </w:pPr>
    </w:p>
    <w:p w:rsidR="007C6096" w:rsidRDefault="003774CF">
      <w:pPr>
        <w:ind w:right="0"/>
        <w:rPr>
          <w:sz w:val="24"/>
          <w:szCs w:val="24"/>
        </w:rPr>
      </w:pPr>
      <w:r w:rsidRPr="003774CF">
        <w:pict>
          <v:shape id="_x0000_s1038" type="#_x0000_t202" style="position:absolute;left:0;text-align:left;margin-left:64.25pt;margin-top:12.85pt;width:216.35pt;height:86.65pt;z-index:251659776;mso-wrap-distance-left:9.05pt;mso-wrap-distance-right:9.05pt" strokeweight=".5pt">
            <v:fill color2="black"/>
            <v:textbox inset="7.45pt,3.85pt,7.45pt,3.85pt">
              <w:txbxContent>
                <w:p w:rsidR="007C6096" w:rsidRDefault="007C6096">
                  <w:pPr>
                    <w:ind w:firstLine="0"/>
                    <w:jc w:val="left"/>
                  </w:pPr>
                  <w:r>
                    <w:rPr>
                      <w:sz w:val="22"/>
                      <w:szCs w:val="22"/>
                    </w:rPr>
                    <w:t xml:space="preserve">По желанию заявителя получить результат предоставления муниципальной услуги в </w:t>
                  </w:r>
                  <w:r w:rsidR="0011548D">
                    <w:rPr>
                      <w:sz w:val="22"/>
                      <w:szCs w:val="22"/>
                    </w:rPr>
                    <w:t>МБУ «</w:t>
                  </w:r>
                  <w:r>
                    <w:rPr>
                      <w:sz w:val="22"/>
                      <w:szCs w:val="22"/>
                    </w:rPr>
                    <w:t>МФЦ</w:t>
                  </w:r>
                  <w:r w:rsidR="0011548D">
                    <w:rPr>
                      <w:sz w:val="22"/>
                      <w:szCs w:val="22"/>
                    </w:rPr>
                    <w:t>»</w:t>
                  </w:r>
                  <w:r w:rsidR="00E13021">
                    <w:rPr>
                      <w:sz w:val="22"/>
                      <w:szCs w:val="22"/>
                    </w:rPr>
                    <w:t xml:space="preserve"> Дубовского района </w:t>
                  </w:r>
                  <w:r>
                    <w:rPr>
                      <w:sz w:val="22"/>
                      <w:szCs w:val="22"/>
                    </w:rPr>
                    <w:t xml:space="preserve">, результат услуги доставляется в </w:t>
                  </w:r>
                  <w:r w:rsidR="0011548D">
                    <w:rPr>
                      <w:sz w:val="22"/>
                      <w:szCs w:val="22"/>
                    </w:rPr>
                    <w:t xml:space="preserve"> МБУ «</w:t>
                  </w:r>
                  <w:r>
                    <w:rPr>
                      <w:sz w:val="22"/>
                      <w:szCs w:val="22"/>
                    </w:rPr>
                    <w:t>МФЦ</w:t>
                  </w:r>
                  <w:r w:rsidR="0011548D">
                    <w:rPr>
                      <w:sz w:val="22"/>
                      <w:szCs w:val="22"/>
                    </w:rPr>
                    <w:t>»</w:t>
                  </w:r>
                  <w:r w:rsidR="00E13021">
                    <w:rPr>
                      <w:sz w:val="22"/>
                      <w:szCs w:val="22"/>
                    </w:rPr>
                    <w:t xml:space="preserve"> Дубовского района</w:t>
                  </w:r>
                </w:p>
              </w:txbxContent>
            </v:textbox>
          </v:shape>
        </w:pict>
      </w:r>
    </w:p>
    <w:p w:rsidR="007C6096" w:rsidRDefault="007C6096">
      <w:pPr>
        <w:ind w:right="0"/>
        <w:rPr>
          <w:sz w:val="24"/>
          <w:szCs w:val="24"/>
        </w:rPr>
      </w:pPr>
    </w:p>
    <w:p w:rsidR="007C6096" w:rsidRDefault="003774CF">
      <w:pPr>
        <w:ind w:right="0"/>
        <w:rPr>
          <w:sz w:val="24"/>
          <w:szCs w:val="24"/>
        </w:rPr>
      </w:pPr>
      <w:r w:rsidRPr="003774CF">
        <w:pict>
          <v:shape id="_x0000_s1046" type="#_x0000_t32" style="position:absolute;left:0;text-align:left;margin-left:670.9pt;margin-top:2.75pt;width:1.2pt;height:63pt;z-index:251667968" o:connectortype="straight" strokeweight=".26mm">
            <v:stroke endarrow="block" joinstyle="miter" endcap="square"/>
          </v:shape>
        </w:pict>
      </w:r>
    </w:p>
    <w:p w:rsidR="007C6096" w:rsidRDefault="003774CF">
      <w:pPr>
        <w:ind w:right="0"/>
        <w:rPr>
          <w:sz w:val="24"/>
          <w:szCs w:val="24"/>
        </w:rPr>
      </w:pPr>
      <w:r w:rsidRPr="003774CF">
        <w:pict>
          <v:shape id="_x0000_s1039" type="#_x0000_t32" style="position:absolute;left:0;text-align:left;margin-left:279.3pt;margin-top:7.6pt;width:72.1pt;height:.15pt;flip:x;z-index:251660800" o:connectortype="straight" strokeweight=".26mm">
            <v:stroke endarrow="block" joinstyle="miter" endcap="square"/>
          </v:shape>
        </w:pict>
      </w:r>
      <w:r w:rsidRPr="003774CF">
        <w:pict>
          <v:line id="_x0000_s1042" style="position:absolute;left:0;text-align:left;flip:x;z-index:251663872" from="33.5pt,12.95pt" to="63.5pt,12.95pt" strokeweight=".26mm">
            <v:stroke joinstyle="miter" endcap="square"/>
          </v:line>
        </w:pict>
      </w:r>
    </w:p>
    <w:p w:rsidR="007C6096" w:rsidRDefault="007C6096">
      <w:pPr>
        <w:ind w:right="0"/>
        <w:rPr>
          <w:sz w:val="24"/>
          <w:szCs w:val="24"/>
        </w:rPr>
      </w:pPr>
    </w:p>
    <w:p w:rsidR="007C6096" w:rsidRDefault="007C6096">
      <w:pPr>
        <w:ind w:right="0"/>
        <w:rPr>
          <w:sz w:val="24"/>
          <w:szCs w:val="24"/>
        </w:rPr>
      </w:pPr>
    </w:p>
    <w:p w:rsidR="007C6096" w:rsidRDefault="003774CF">
      <w:pPr>
        <w:ind w:right="0"/>
        <w:rPr>
          <w:sz w:val="24"/>
          <w:szCs w:val="24"/>
        </w:rPr>
      </w:pPr>
      <w:r w:rsidRPr="003774CF">
        <w:pict>
          <v:line id="_x0000_s1045" style="position:absolute;left:0;text-align:left;flip:x;z-index:251666944" from="279.3pt,7.05pt" to="670.9pt,7.75pt" strokeweight=".26mm">
            <v:stroke endarrow="block" joinstyle="miter" endcap="square"/>
          </v:line>
        </w:pict>
      </w:r>
    </w:p>
    <w:p w:rsidR="007C6096" w:rsidRDefault="007C6096">
      <w:pPr>
        <w:rPr>
          <w:sz w:val="24"/>
          <w:szCs w:val="24"/>
        </w:rPr>
      </w:pPr>
    </w:p>
    <w:p w:rsidR="00AC4275" w:rsidRDefault="00AC4275">
      <w:pPr>
        <w:ind w:right="15" w:firstLine="0"/>
        <w:rPr>
          <w:color w:val="auto"/>
        </w:rPr>
      </w:pPr>
    </w:p>
    <w:p w:rsidR="007C6096" w:rsidRDefault="007C6096">
      <w:pPr>
        <w:ind w:right="15" w:firstLine="0"/>
        <w:rPr>
          <w:color w:val="auto"/>
        </w:rPr>
      </w:pPr>
      <w:r>
        <w:rPr>
          <w:color w:val="auto"/>
        </w:rPr>
        <w:t xml:space="preserve">Управляющий делами Администрации </w:t>
      </w:r>
    </w:p>
    <w:p w:rsidR="007C6096" w:rsidRDefault="007C6096">
      <w:pPr>
        <w:spacing w:line="100" w:lineRule="atLeast"/>
        <w:ind w:right="15" w:firstLine="0"/>
        <w:rPr>
          <w:sz w:val="24"/>
          <w:szCs w:val="24"/>
        </w:rPr>
      </w:pPr>
      <w:r>
        <w:rPr>
          <w:color w:val="auto"/>
        </w:rPr>
        <w:t>Дубовского района</w:t>
      </w:r>
      <w:r>
        <w:rPr>
          <w:color w:val="auto"/>
        </w:rPr>
        <w:tab/>
      </w:r>
      <w:r>
        <w:rPr>
          <w:color w:val="auto"/>
          <w:sz w:val="24"/>
          <w:szCs w:val="24"/>
        </w:rPr>
        <w:tab/>
        <w:t xml:space="preserve">                                                                                                                                          </w:t>
      </w:r>
      <w:r>
        <w:rPr>
          <w:color w:val="auto"/>
          <w:sz w:val="24"/>
          <w:szCs w:val="24"/>
        </w:rPr>
        <w:tab/>
      </w:r>
      <w:r>
        <w:rPr>
          <w:color w:val="auto"/>
        </w:rPr>
        <w:t>Н.В.Мищенко</w:t>
      </w:r>
    </w:p>
    <w:p w:rsidR="007C6096" w:rsidRDefault="007C6096">
      <w:pPr>
        <w:pageBreakBefore/>
        <w:ind w:right="-31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№2 к административному </w:t>
      </w:r>
    </w:p>
    <w:p w:rsidR="007C6096" w:rsidRDefault="007C6096">
      <w:pPr>
        <w:ind w:right="-31"/>
        <w:jc w:val="right"/>
        <w:rPr>
          <w:color w:val="FF3333"/>
        </w:rPr>
      </w:pPr>
      <w:r>
        <w:rPr>
          <w:sz w:val="24"/>
          <w:szCs w:val="24"/>
        </w:rPr>
        <w:t xml:space="preserve">регламенту </w:t>
      </w:r>
    </w:p>
    <w:p w:rsidR="008D70C0" w:rsidRDefault="008D70C0">
      <w:pPr>
        <w:pStyle w:val="ConsPlusNormal"/>
        <w:ind w:firstLine="5529"/>
        <w:jc w:val="right"/>
        <w:rPr>
          <w:rFonts w:ascii="Times New Roman" w:hAnsi="Times New Roman" w:cs="Times New Roman"/>
          <w:sz w:val="24"/>
          <w:szCs w:val="24"/>
        </w:rPr>
      </w:pPr>
    </w:p>
    <w:p w:rsidR="007C6096" w:rsidRDefault="00804479">
      <w:pPr>
        <w:pStyle w:val="ConsPlusNormal"/>
        <w:ind w:firstLine="5529"/>
        <w:jc w:val="right"/>
        <w:rPr>
          <w:rFonts w:ascii="Times New Roman" w:hAnsi="Times New Roman" w:cs="Times New Roman"/>
          <w:sz w:val="24"/>
          <w:szCs w:val="24"/>
        </w:rPr>
      </w:pPr>
      <w:r w:rsidRPr="00804479">
        <w:rPr>
          <w:rFonts w:ascii="Times New Roman" w:hAnsi="Times New Roman" w:cs="Times New Roman"/>
          <w:sz w:val="24"/>
          <w:szCs w:val="24"/>
        </w:rPr>
        <w:t>Главе Администрации Дубовского района</w:t>
      </w:r>
      <w:r w:rsidR="007C6096" w:rsidRPr="00804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846" w:rsidRDefault="00EE5846">
      <w:pPr>
        <w:pStyle w:val="ConsPlusNormal"/>
        <w:ind w:firstLine="552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E5846" w:rsidRDefault="00EE5846">
      <w:pPr>
        <w:pStyle w:val="ConsPlusNormal"/>
        <w:ind w:firstLine="552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C4275" w:rsidRPr="00AC4275" w:rsidRDefault="00AC4275">
      <w:pPr>
        <w:pStyle w:val="4"/>
        <w:tabs>
          <w:tab w:val="left" w:pos="4395"/>
        </w:tabs>
        <w:spacing w:before="0"/>
        <w:ind w:right="-284"/>
        <w:jc w:val="center"/>
        <w:rPr>
          <w:sz w:val="24"/>
          <w:szCs w:val="24"/>
        </w:rPr>
      </w:pPr>
    </w:p>
    <w:p w:rsidR="008D70C0" w:rsidRPr="008D70C0" w:rsidRDefault="008D70C0">
      <w:pPr>
        <w:pStyle w:val="4"/>
        <w:tabs>
          <w:tab w:val="left" w:pos="4395"/>
        </w:tabs>
        <w:spacing w:before="0"/>
        <w:ind w:right="-284"/>
        <w:jc w:val="center"/>
        <w:rPr>
          <w:sz w:val="24"/>
          <w:szCs w:val="24"/>
        </w:rPr>
      </w:pPr>
    </w:p>
    <w:p w:rsidR="007C6096" w:rsidRDefault="007C6096">
      <w:pPr>
        <w:pStyle w:val="4"/>
        <w:tabs>
          <w:tab w:val="left" w:pos="4395"/>
        </w:tabs>
        <w:spacing w:before="0"/>
        <w:ind w:right="-284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</w:rPr>
        <w:t>ЗАЯВЛЕНИЕ</w:t>
      </w:r>
    </w:p>
    <w:p w:rsidR="007C6096" w:rsidRDefault="007C6096">
      <w:pPr>
        <w:ind w:left="360" w:hanging="360"/>
        <w:jc w:val="center"/>
        <w:rPr>
          <w:i/>
          <w:sz w:val="24"/>
          <w:szCs w:val="24"/>
        </w:rPr>
      </w:pPr>
      <w:r>
        <w:rPr>
          <w:sz w:val="24"/>
          <w:szCs w:val="24"/>
        </w:rPr>
        <w:t>о согласовании проекта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</w:t>
      </w:r>
    </w:p>
    <w:p w:rsidR="007C6096" w:rsidRDefault="007C6096">
      <w:pPr>
        <w:ind w:left="360" w:right="-1" w:hanging="36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для юридических лиц</w:t>
      </w:r>
    </w:p>
    <w:p w:rsidR="008D70C0" w:rsidRDefault="008D70C0">
      <w:pPr>
        <w:ind w:left="360" w:right="-1" w:hanging="360"/>
        <w:jc w:val="center"/>
      </w:pPr>
    </w:p>
    <w:p w:rsidR="007C6096" w:rsidRDefault="007C6096">
      <w:pPr>
        <w:ind w:left="-540" w:right="-1"/>
        <w:rPr>
          <w:sz w:val="16"/>
          <w:szCs w:val="16"/>
        </w:rPr>
      </w:pPr>
      <w:r>
        <w:t>_________________________________</w:t>
      </w:r>
      <w:r w:rsidR="0048139D">
        <w:t>___________________________</w:t>
      </w:r>
      <w:r>
        <w:t>_______</w:t>
      </w:r>
      <w:r w:rsidR="008D70C0">
        <w:t>___</w:t>
      </w:r>
      <w:r>
        <w:t>________________________</w:t>
      </w:r>
    </w:p>
    <w:p w:rsidR="007C6096" w:rsidRDefault="007C6096">
      <w:pPr>
        <w:ind w:left="3222" w:right="-1" w:hanging="360"/>
        <w:rPr>
          <w:sz w:val="16"/>
          <w:szCs w:val="16"/>
        </w:rPr>
      </w:pPr>
      <w:r>
        <w:rPr>
          <w:sz w:val="16"/>
          <w:szCs w:val="16"/>
        </w:rPr>
        <w:t>(полное наименование юридического лица)</w:t>
      </w:r>
    </w:p>
    <w:p w:rsidR="008D70C0" w:rsidRDefault="008D70C0">
      <w:pPr>
        <w:ind w:left="3222" w:right="-1" w:hanging="360"/>
        <w:rPr>
          <w:sz w:val="24"/>
          <w:szCs w:val="24"/>
        </w:rPr>
      </w:pPr>
    </w:p>
    <w:p w:rsidR="007C6096" w:rsidRDefault="007C6096">
      <w:pPr>
        <w:ind w:left="-180" w:right="-1" w:hanging="360"/>
        <w:rPr>
          <w:sz w:val="24"/>
          <w:szCs w:val="24"/>
        </w:rPr>
      </w:pPr>
      <w:r>
        <w:rPr>
          <w:sz w:val="24"/>
          <w:szCs w:val="24"/>
        </w:rPr>
        <w:t xml:space="preserve">ИНН </w:t>
      </w:r>
      <w:r>
        <w:rPr>
          <w:bCs/>
          <w:sz w:val="24"/>
          <w:szCs w:val="24"/>
          <w:u w:val="single"/>
        </w:rPr>
        <w:t>⁭⁭⁭⁭⁭⁭⁭⁭⁭</w:t>
      </w:r>
      <w:r>
        <w:rPr>
          <w:sz w:val="24"/>
          <w:szCs w:val="24"/>
          <w:u w:val="single"/>
        </w:rPr>
        <w:t xml:space="preserve">⁭⁭ </w:t>
      </w:r>
      <w:r>
        <w:rPr>
          <w:sz w:val="24"/>
          <w:szCs w:val="24"/>
        </w:rPr>
        <w:t>свидетельство о государственной регистрации юридического лица: ___</w:t>
      </w:r>
      <w:r w:rsidR="0048139D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</w:t>
      </w:r>
    </w:p>
    <w:p w:rsidR="007C6096" w:rsidRDefault="007C6096">
      <w:pPr>
        <w:ind w:left="-180" w:right="-1" w:hanging="360"/>
        <w:rPr>
          <w:sz w:val="24"/>
          <w:szCs w:val="24"/>
        </w:rPr>
      </w:pPr>
      <w:r>
        <w:rPr>
          <w:sz w:val="24"/>
          <w:szCs w:val="24"/>
        </w:rPr>
        <w:t>серия________ номер_____________выдан______________________________</w:t>
      </w:r>
      <w:r w:rsidR="0048139D">
        <w:rPr>
          <w:sz w:val="24"/>
          <w:szCs w:val="24"/>
        </w:rPr>
        <w:t>___________________________________</w:t>
      </w:r>
      <w:r>
        <w:rPr>
          <w:sz w:val="24"/>
          <w:szCs w:val="24"/>
        </w:rPr>
        <w:t>______________________</w:t>
      </w:r>
    </w:p>
    <w:p w:rsidR="007C6096" w:rsidRDefault="007C6096">
      <w:pPr>
        <w:ind w:left="-180" w:right="-1" w:hanging="360"/>
        <w:rPr>
          <w:sz w:val="24"/>
          <w:szCs w:val="24"/>
        </w:rPr>
      </w:pPr>
      <w:r>
        <w:rPr>
          <w:sz w:val="24"/>
          <w:szCs w:val="24"/>
        </w:rPr>
        <w:t>основной государственный регистрационный номер _________________________</w:t>
      </w:r>
    </w:p>
    <w:p w:rsidR="007C6096" w:rsidRDefault="007C6096">
      <w:pPr>
        <w:ind w:left="-180" w:right="-1" w:hanging="360"/>
        <w:rPr>
          <w:sz w:val="24"/>
          <w:szCs w:val="24"/>
        </w:rPr>
      </w:pPr>
      <w:r>
        <w:rPr>
          <w:sz w:val="24"/>
          <w:szCs w:val="24"/>
        </w:rPr>
        <w:t>в лице _________________</w:t>
      </w:r>
      <w:r w:rsidR="00AC4275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______________________________________________</w:t>
      </w:r>
    </w:p>
    <w:p w:rsidR="007C6096" w:rsidRDefault="007C6096">
      <w:pPr>
        <w:ind w:left="-180" w:right="-1" w:hanging="3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(лицо, уполномоченное подписывать договор аренды)</w:t>
      </w:r>
    </w:p>
    <w:p w:rsidR="007C6096" w:rsidRDefault="007C6096">
      <w:pPr>
        <w:ind w:left="-180" w:right="-1" w:hanging="360"/>
        <w:rPr>
          <w:sz w:val="24"/>
          <w:szCs w:val="24"/>
        </w:rPr>
      </w:pPr>
      <w:r>
        <w:rPr>
          <w:sz w:val="24"/>
          <w:szCs w:val="24"/>
        </w:rPr>
        <w:t>действующего на основании____________</w:t>
      </w:r>
      <w:r w:rsidR="00AC4275">
        <w:rPr>
          <w:sz w:val="24"/>
          <w:szCs w:val="24"/>
        </w:rPr>
        <w:t>_____________________________________________________</w:t>
      </w:r>
      <w:r>
        <w:rPr>
          <w:sz w:val="24"/>
          <w:szCs w:val="24"/>
        </w:rPr>
        <w:t>__________________________________</w:t>
      </w:r>
    </w:p>
    <w:p w:rsidR="007C6096" w:rsidRDefault="007C6096">
      <w:pPr>
        <w:ind w:left="-180" w:right="-1" w:hanging="3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(доверенности, устава или др.)</w:t>
      </w:r>
    </w:p>
    <w:p w:rsidR="007C6096" w:rsidRDefault="007C6096">
      <w:pPr>
        <w:ind w:left="-180" w:right="-1" w:hanging="360"/>
        <w:rPr>
          <w:sz w:val="24"/>
          <w:szCs w:val="24"/>
        </w:rPr>
      </w:pPr>
      <w:r>
        <w:rPr>
          <w:sz w:val="24"/>
          <w:szCs w:val="24"/>
        </w:rPr>
        <w:t>Номер телефона___________________________________</w:t>
      </w:r>
      <w:r w:rsidR="008D70C0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______________</w:t>
      </w:r>
    </w:p>
    <w:p w:rsidR="007C6096" w:rsidRDefault="007C6096">
      <w:pPr>
        <w:ind w:left="-180" w:right="-1" w:hanging="360"/>
        <w:rPr>
          <w:sz w:val="24"/>
          <w:szCs w:val="24"/>
        </w:rPr>
      </w:pPr>
      <w:r>
        <w:rPr>
          <w:sz w:val="24"/>
          <w:szCs w:val="24"/>
        </w:rPr>
        <w:t>адрес регистрации заявителя ____</w:t>
      </w:r>
      <w:r w:rsidR="008D70C0">
        <w:rPr>
          <w:sz w:val="24"/>
          <w:szCs w:val="24"/>
        </w:rPr>
        <w:t>___________________________________</w:t>
      </w:r>
      <w:r>
        <w:rPr>
          <w:sz w:val="24"/>
          <w:szCs w:val="24"/>
        </w:rPr>
        <w:t>____________________________________________________________</w:t>
      </w:r>
    </w:p>
    <w:p w:rsidR="007C6096" w:rsidRDefault="007C6096">
      <w:pPr>
        <w:ind w:left="-180" w:right="-1" w:hanging="3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(адрес регистрации  юридического лица)</w:t>
      </w:r>
    </w:p>
    <w:p w:rsidR="007C6096" w:rsidRDefault="007C6096">
      <w:pPr>
        <w:pStyle w:val="ConsPlusNormal"/>
        <w:widowControl/>
        <w:tabs>
          <w:tab w:val="left" w:pos="225"/>
        </w:tabs>
        <w:ind w:left="-426" w:firstLine="426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Вас согласовать проект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форм: __________________________________________________ по адресу: ________________________________________</w:t>
      </w:r>
      <w:r w:rsidR="008D70C0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______________________________________.</w:t>
      </w:r>
    </w:p>
    <w:p w:rsidR="007C6096" w:rsidRDefault="007C6096">
      <w:pPr>
        <w:ind w:left="-180" w:right="-1" w:hanging="105"/>
        <w:rPr>
          <w:sz w:val="24"/>
          <w:szCs w:val="24"/>
        </w:rPr>
      </w:pPr>
      <w:r>
        <w:rPr>
          <w:sz w:val="24"/>
          <w:szCs w:val="24"/>
        </w:rPr>
        <w:t>Информацию прошу предоставить (</w:t>
      </w:r>
      <w:r>
        <w:rPr>
          <w:i/>
          <w:sz w:val="24"/>
          <w:szCs w:val="24"/>
        </w:rPr>
        <w:t xml:space="preserve">напротив необходимого пункта поставить значок √ </w:t>
      </w:r>
      <w:r>
        <w:rPr>
          <w:sz w:val="24"/>
          <w:szCs w:val="24"/>
        </w:rPr>
        <w:t>):</w:t>
      </w:r>
    </w:p>
    <w:p w:rsidR="007C6096" w:rsidRDefault="007C6096">
      <w:pPr>
        <w:numPr>
          <w:ilvl w:val="0"/>
          <w:numId w:val="12"/>
        </w:numPr>
        <w:tabs>
          <w:tab w:val="left" w:pos="225"/>
        </w:tabs>
        <w:ind w:left="-180" w:right="-1" w:firstLine="0"/>
        <w:rPr>
          <w:sz w:val="24"/>
          <w:szCs w:val="24"/>
        </w:rPr>
      </w:pPr>
      <w:r>
        <w:rPr>
          <w:sz w:val="24"/>
          <w:szCs w:val="24"/>
        </w:rPr>
        <w:t>почтой;</w:t>
      </w:r>
    </w:p>
    <w:p w:rsidR="007C6096" w:rsidRDefault="007C6096">
      <w:pPr>
        <w:numPr>
          <w:ilvl w:val="0"/>
          <w:numId w:val="12"/>
        </w:numPr>
        <w:tabs>
          <w:tab w:val="left" w:pos="225"/>
        </w:tabs>
        <w:ind w:left="-180" w:right="-1" w:firstLine="0"/>
        <w:rPr>
          <w:sz w:val="24"/>
          <w:szCs w:val="24"/>
        </w:rPr>
      </w:pPr>
      <w:r>
        <w:rPr>
          <w:sz w:val="24"/>
          <w:szCs w:val="24"/>
        </w:rPr>
        <w:t>в секторе территориального развития, архитектуры и градостроительства;</w:t>
      </w:r>
    </w:p>
    <w:p w:rsidR="007C6096" w:rsidRDefault="007C6096">
      <w:pPr>
        <w:numPr>
          <w:ilvl w:val="0"/>
          <w:numId w:val="12"/>
        </w:numPr>
        <w:tabs>
          <w:tab w:val="left" w:pos="225"/>
        </w:tabs>
        <w:ind w:left="-180" w:right="-1" w:firstLine="0"/>
        <w:rPr>
          <w:sz w:val="24"/>
          <w:szCs w:val="24"/>
        </w:rPr>
      </w:pPr>
      <w:r>
        <w:rPr>
          <w:sz w:val="24"/>
          <w:szCs w:val="24"/>
        </w:rPr>
        <w:t>в МФЦ;</w:t>
      </w:r>
    </w:p>
    <w:p w:rsidR="007C6096" w:rsidRDefault="007C6096">
      <w:pPr>
        <w:numPr>
          <w:ilvl w:val="0"/>
          <w:numId w:val="12"/>
        </w:numPr>
        <w:tabs>
          <w:tab w:val="left" w:pos="225"/>
        </w:tabs>
        <w:ind w:left="-180" w:right="-1" w:firstLine="0"/>
        <w:rPr>
          <w:sz w:val="24"/>
          <w:szCs w:val="24"/>
        </w:rPr>
      </w:pPr>
      <w:r>
        <w:rPr>
          <w:sz w:val="24"/>
          <w:szCs w:val="24"/>
        </w:rPr>
        <w:t>посредством ЕПГУ.</w:t>
      </w:r>
    </w:p>
    <w:p w:rsidR="007C6096" w:rsidRDefault="007C6096">
      <w:pPr>
        <w:tabs>
          <w:tab w:val="left" w:pos="225"/>
        </w:tabs>
        <w:ind w:left="-180" w:right="-1" w:firstLine="0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______________________________________________, своей волей и в своем интересе даю согласие на обработку персональных данных.</w:t>
      </w:r>
    </w:p>
    <w:p w:rsidR="007C6096" w:rsidRDefault="007C6096">
      <w:pPr>
        <w:ind w:left="-180" w:right="-1"/>
        <w:rPr>
          <w:sz w:val="24"/>
          <w:szCs w:val="24"/>
        </w:rPr>
      </w:pPr>
      <w:r>
        <w:rPr>
          <w:sz w:val="24"/>
          <w:szCs w:val="24"/>
        </w:rPr>
        <w:lastRenderedPageBreak/>
        <w:t>Документы, представленные для оказания услуги, и сведения, указанные в заявлении достоверны, Выписку (Опись) о принятии документов получил (а).</w:t>
      </w:r>
    </w:p>
    <w:p w:rsidR="008D70C0" w:rsidRDefault="008D70C0">
      <w:pPr>
        <w:ind w:left="-180" w:right="-1"/>
        <w:rPr>
          <w:sz w:val="24"/>
          <w:szCs w:val="24"/>
        </w:rPr>
      </w:pPr>
    </w:p>
    <w:p w:rsidR="007C6096" w:rsidRDefault="007C6096">
      <w:pPr>
        <w:ind w:left="-180" w:right="-1"/>
        <w:rPr>
          <w:sz w:val="24"/>
          <w:szCs w:val="24"/>
          <w:vertAlign w:val="superscript"/>
        </w:rPr>
      </w:pPr>
      <w:r>
        <w:rPr>
          <w:sz w:val="24"/>
          <w:szCs w:val="24"/>
        </w:rPr>
        <w:t>Заявитель:  ___________________________________________________________________</w:t>
      </w:r>
    </w:p>
    <w:p w:rsidR="007C6096" w:rsidRDefault="007C6096">
      <w:pPr>
        <w:ind w:left="-180" w:right="-1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(Ф И О заявителя, должность, Ф И О представителя юридического лица)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 xml:space="preserve">             (подпись)</w:t>
      </w:r>
    </w:p>
    <w:p w:rsidR="008D70C0" w:rsidRDefault="008D70C0">
      <w:pPr>
        <w:tabs>
          <w:tab w:val="left" w:pos="7088"/>
        </w:tabs>
        <w:ind w:left="-180" w:right="-1"/>
        <w:rPr>
          <w:sz w:val="24"/>
          <w:szCs w:val="24"/>
        </w:rPr>
      </w:pPr>
    </w:p>
    <w:p w:rsidR="008D70C0" w:rsidRDefault="008D70C0">
      <w:pPr>
        <w:tabs>
          <w:tab w:val="left" w:pos="7088"/>
        </w:tabs>
        <w:ind w:left="-180" w:right="-1"/>
        <w:rPr>
          <w:sz w:val="24"/>
          <w:szCs w:val="24"/>
        </w:rPr>
      </w:pPr>
    </w:p>
    <w:p w:rsidR="007C6096" w:rsidRDefault="007C6096">
      <w:pPr>
        <w:tabs>
          <w:tab w:val="left" w:pos="7088"/>
        </w:tabs>
        <w:ind w:left="-180" w:right="-1"/>
        <w:rPr>
          <w:color w:val="auto"/>
        </w:rPr>
      </w:pPr>
      <w:r>
        <w:rPr>
          <w:sz w:val="24"/>
          <w:szCs w:val="24"/>
        </w:rPr>
        <w:t xml:space="preserve">  “____”_______________20__ г.</w:t>
      </w:r>
      <w:r>
        <w:rPr>
          <w:sz w:val="24"/>
          <w:szCs w:val="24"/>
        </w:rPr>
        <w:tab/>
        <w:t>М.П.</w:t>
      </w:r>
    </w:p>
    <w:p w:rsidR="008D70C0" w:rsidRDefault="008D70C0">
      <w:pPr>
        <w:ind w:right="15" w:firstLine="0"/>
        <w:rPr>
          <w:color w:val="auto"/>
        </w:rPr>
      </w:pPr>
    </w:p>
    <w:p w:rsidR="008D70C0" w:rsidRDefault="008D70C0">
      <w:pPr>
        <w:ind w:right="15" w:firstLine="0"/>
        <w:rPr>
          <w:color w:val="auto"/>
        </w:rPr>
      </w:pPr>
    </w:p>
    <w:p w:rsidR="008D70C0" w:rsidRDefault="008D70C0">
      <w:pPr>
        <w:ind w:right="15" w:firstLine="0"/>
        <w:rPr>
          <w:color w:val="auto"/>
        </w:rPr>
      </w:pPr>
    </w:p>
    <w:p w:rsidR="008D70C0" w:rsidRDefault="008D70C0">
      <w:pPr>
        <w:ind w:right="15" w:firstLine="0"/>
        <w:rPr>
          <w:color w:val="auto"/>
        </w:rPr>
      </w:pPr>
    </w:p>
    <w:p w:rsidR="008D70C0" w:rsidRDefault="008D70C0">
      <w:pPr>
        <w:ind w:right="15" w:firstLine="0"/>
        <w:rPr>
          <w:color w:val="auto"/>
        </w:rPr>
      </w:pPr>
    </w:p>
    <w:p w:rsidR="00C03043" w:rsidRDefault="00C03043" w:rsidP="00C03043">
      <w:pPr>
        <w:ind w:right="15" w:firstLine="0"/>
        <w:rPr>
          <w:color w:val="auto"/>
        </w:rPr>
      </w:pPr>
      <w:r>
        <w:rPr>
          <w:color w:val="auto"/>
        </w:rPr>
        <w:t xml:space="preserve">Управляющий делами Администрации </w:t>
      </w:r>
    </w:p>
    <w:p w:rsidR="00C03043" w:rsidRDefault="00C03043" w:rsidP="00C03043">
      <w:pPr>
        <w:spacing w:line="100" w:lineRule="atLeast"/>
        <w:ind w:right="15" w:firstLine="0"/>
        <w:rPr>
          <w:sz w:val="24"/>
          <w:szCs w:val="24"/>
        </w:rPr>
      </w:pPr>
      <w:r>
        <w:rPr>
          <w:color w:val="auto"/>
        </w:rPr>
        <w:t>Дубовского района</w:t>
      </w:r>
      <w:r>
        <w:rPr>
          <w:color w:val="auto"/>
        </w:rPr>
        <w:tab/>
      </w:r>
      <w:r>
        <w:rPr>
          <w:color w:val="auto"/>
          <w:sz w:val="24"/>
          <w:szCs w:val="24"/>
        </w:rPr>
        <w:tab/>
        <w:t xml:space="preserve">                                                                                                                                          </w:t>
      </w:r>
      <w:r>
        <w:rPr>
          <w:color w:val="auto"/>
          <w:sz w:val="24"/>
          <w:szCs w:val="24"/>
        </w:rPr>
        <w:tab/>
      </w:r>
      <w:r>
        <w:rPr>
          <w:color w:val="auto"/>
        </w:rPr>
        <w:t>Н.В.Мищенко</w:t>
      </w:r>
    </w:p>
    <w:p w:rsidR="007C6096" w:rsidRDefault="007C6096">
      <w:pPr>
        <w:pStyle w:val="ConsPlusNormal"/>
        <w:ind w:right="-283" w:firstLine="5529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right="-283" w:firstLine="5529"/>
        <w:jc w:val="right"/>
        <w:rPr>
          <w:rFonts w:ascii="Times New Roman" w:hAnsi="Times New Roman" w:cs="Times New Roman"/>
          <w:sz w:val="28"/>
          <w:szCs w:val="28"/>
        </w:rPr>
      </w:pPr>
    </w:p>
    <w:p w:rsidR="008D70C0" w:rsidRDefault="008D70C0" w:rsidP="008D70C0">
      <w:pPr>
        <w:pStyle w:val="ConsPlusNormal"/>
        <w:ind w:firstLine="5529"/>
        <w:jc w:val="right"/>
        <w:rPr>
          <w:rFonts w:ascii="Times New Roman" w:hAnsi="Times New Roman" w:cs="Times New Roman"/>
          <w:sz w:val="24"/>
          <w:szCs w:val="24"/>
        </w:rPr>
      </w:pPr>
      <w:r w:rsidRPr="00804479">
        <w:rPr>
          <w:rFonts w:ascii="Times New Roman" w:hAnsi="Times New Roman" w:cs="Times New Roman"/>
          <w:sz w:val="24"/>
          <w:szCs w:val="24"/>
        </w:rPr>
        <w:t xml:space="preserve">Главе Администрации Дубовского района </w:t>
      </w:r>
    </w:p>
    <w:p w:rsidR="008D70C0" w:rsidRDefault="008D70C0" w:rsidP="008D70C0">
      <w:pPr>
        <w:pStyle w:val="ConsPlusNormal"/>
        <w:ind w:firstLine="552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D70C0" w:rsidRDefault="008D70C0" w:rsidP="008D70C0">
      <w:pPr>
        <w:pStyle w:val="ConsPlusNormal"/>
        <w:ind w:firstLine="552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D70C0" w:rsidRDefault="008D70C0" w:rsidP="008D70C0">
      <w:pPr>
        <w:pStyle w:val="ConsPlusNormal"/>
        <w:ind w:firstLine="5529"/>
        <w:jc w:val="right"/>
        <w:rPr>
          <w:rFonts w:ascii="Times New Roman" w:hAnsi="Times New Roman" w:cs="Times New Roman"/>
          <w:sz w:val="24"/>
          <w:szCs w:val="24"/>
        </w:rPr>
      </w:pPr>
    </w:p>
    <w:p w:rsidR="008D70C0" w:rsidRPr="008D70C0" w:rsidRDefault="008D70C0" w:rsidP="008D70C0">
      <w:pPr>
        <w:pStyle w:val="4"/>
        <w:numPr>
          <w:ilvl w:val="0"/>
          <w:numId w:val="1"/>
        </w:numPr>
        <w:spacing w:before="0"/>
        <w:ind w:right="-284"/>
        <w:jc w:val="center"/>
        <w:rPr>
          <w:b w:val="0"/>
          <w:sz w:val="24"/>
          <w:szCs w:val="24"/>
        </w:rPr>
      </w:pPr>
    </w:p>
    <w:p w:rsidR="007C6096" w:rsidRPr="008D70C0" w:rsidRDefault="008D70C0" w:rsidP="008D70C0">
      <w:pPr>
        <w:pStyle w:val="4"/>
        <w:numPr>
          <w:ilvl w:val="0"/>
          <w:numId w:val="1"/>
        </w:numPr>
        <w:spacing w:before="0"/>
        <w:ind w:right="-284"/>
        <w:jc w:val="center"/>
        <w:rPr>
          <w:b w:val="0"/>
          <w:sz w:val="24"/>
          <w:szCs w:val="24"/>
        </w:rPr>
      </w:pPr>
      <w:r w:rsidRPr="008D70C0">
        <w:rPr>
          <w:rFonts w:ascii="Times New Roman" w:hAnsi="Times New Roman" w:cs="Times New Roman"/>
          <w:b w:val="0"/>
          <w:sz w:val="24"/>
          <w:szCs w:val="24"/>
        </w:rPr>
        <w:t>ЗАЯВЛЕНИЕ</w:t>
      </w:r>
    </w:p>
    <w:p w:rsidR="007C6096" w:rsidRDefault="007C6096">
      <w:pPr>
        <w:ind w:left="360" w:hanging="360"/>
        <w:jc w:val="center"/>
        <w:rPr>
          <w:i/>
          <w:sz w:val="24"/>
          <w:szCs w:val="24"/>
        </w:rPr>
      </w:pPr>
      <w:r>
        <w:rPr>
          <w:sz w:val="24"/>
          <w:szCs w:val="24"/>
        </w:rPr>
        <w:t>о согласовании проекта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</w:t>
      </w:r>
    </w:p>
    <w:p w:rsidR="007C6096" w:rsidRDefault="007C6096">
      <w:pPr>
        <w:ind w:left="360" w:right="-284" w:hanging="36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для физических лиц</w:t>
      </w:r>
    </w:p>
    <w:p w:rsidR="008D70C0" w:rsidRDefault="008D70C0">
      <w:pPr>
        <w:ind w:left="360" w:right="-284" w:hanging="360"/>
        <w:jc w:val="center"/>
        <w:rPr>
          <w:sz w:val="24"/>
          <w:szCs w:val="24"/>
        </w:rPr>
      </w:pPr>
    </w:p>
    <w:p w:rsidR="007C6096" w:rsidRDefault="007C6096">
      <w:pPr>
        <w:ind w:right="-1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</w:t>
      </w:r>
      <w:r w:rsidR="008D70C0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___________________________________</w:t>
      </w:r>
    </w:p>
    <w:p w:rsidR="007C6096" w:rsidRDefault="007C6096">
      <w:pPr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>
        <w:rPr>
          <w:sz w:val="18"/>
          <w:szCs w:val="18"/>
        </w:rPr>
        <w:t>(полное Ф И О физического лица)</w:t>
      </w:r>
    </w:p>
    <w:p w:rsidR="007C6096" w:rsidRDefault="007C6096">
      <w:pPr>
        <w:ind w:right="-1" w:firstLine="0"/>
        <w:rPr>
          <w:sz w:val="24"/>
          <w:szCs w:val="24"/>
        </w:rPr>
      </w:pPr>
      <w:r>
        <w:rPr>
          <w:sz w:val="24"/>
          <w:szCs w:val="24"/>
        </w:rPr>
        <w:t>паспорт: серия ___________номер  _____________________ выдан ___________________________ ________________________________________________________</w:t>
      </w:r>
      <w:r>
        <w:t xml:space="preserve"> </w:t>
      </w:r>
      <w:r>
        <w:rPr>
          <w:sz w:val="24"/>
          <w:szCs w:val="24"/>
        </w:rPr>
        <w:t>дата выдачи __</w:t>
      </w:r>
      <w:r w:rsidR="008D70C0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_______________</w:t>
      </w:r>
    </w:p>
    <w:p w:rsidR="007C6096" w:rsidRDefault="007C6096">
      <w:pPr>
        <w:ind w:right="-1" w:firstLine="0"/>
        <w:rPr>
          <w:sz w:val="24"/>
          <w:szCs w:val="24"/>
        </w:rPr>
      </w:pPr>
      <w:r>
        <w:rPr>
          <w:sz w:val="24"/>
          <w:szCs w:val="24"/>
        </w:rPr>
        <w:t>в лице _______________________________________________</w:t>
      </w:r>
      <w:r w:rsidR="008D70C0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________________________________</w:t>
      </w:r>
    </w:p>
    <w:p w:rsidR="007C6096" w:rsidRDefault="007C6096">
      <w:pPr>
        <w:ind w:right="-1"/>
        <w:rPr>
          <w:sz w:val="16"/>
          <w:szCs w:val="16"/>
        </w:rPr>
      </w:pPr>
      <w:r>
        <w:rPr>
          <w:sz w:val="24"/>
          <w:szCs w:val="24"/>
        </w:rPr>
        <w:t xml:space="preserve">                 </w:t>
      </w:r>
      <w:r>
        <w:rPr>
          <w:sz w:val="18"/>
          <w:szCs w:val="18"/>
        </w:rPr>
        <w:t>(лицо, уполномоченное подписывать договор аренды)</w:t>
      </w:r>
    </w:p>
    <w:p w:rsidR="007C6096" w:rsidRDefault="007C6096">
      <w:pPr>
        <w:ind w:left="-284" w:right="-1"/>
        <w:rPr>
          <w:sz w:val="24"/>
          <w:szCs w:val="24"/>
        </w:rPr>
      </w:pPr>
      <w:r>
        <w:rPr>
          <w:sz w:val="16"/>
          <w:szCs w:val="16"/>
        </w:rPr>
        <w:t xml:space="preserve"> </w:t>
      </w:r>
    </w:p>
    <w:p w:rsidR="007C6096" w:rsidRDefault="007C6096">
      <w:pPr>
        <w:ind w:right="-1" w:firstLine="0"/>
        <w:rPr>
          <w:sz w:val="24"/>
          <w:szCs w:val="24"/>
        </w:rPr>
      </w:pPr>
      <w:r>
        <w:rPr>
          <w:sz w:val="24"/>
          <w:szCs w:val="24"/>
        </w:rPr>
        <w:t>действующего на основании_________________________________</w:t>
      </w:r>
      <w:r w:rsidR="008D70C0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___________________________</w:t>
      </w:r>
    </w:p>
    <w:p w:rsidR="007C6096" w:rsidRDefault="007C6096">
      <w:pPr>
        <w:ind w:right="-1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>
        <w:rPr>
          <w:sz w:val="24"/>
          <w:szCs w:val="24"/>
          <w:vertAlign w:val="superscript"/>
        </w:rPr>
        <w:t>(доверенности и др.)</w:t>
      </w:r>
    </w:p>
    <w:p w:rsidR="007C6096" w:rsidRDefault="007C6096">
      <w:pPr>
        <w:ind w:right="-1" w:firstLine="0"/>
        <w:rPr>
          <w:sz w:val="24"/>
          <w:szCs w:val="24"/>
        </w:rPr>
      </w:pPr>
      <w:r>
        <w:rPr>
          <w:sz w:val="24"/>
          <w:szCs w:val="24"/>
        </w:rPr>
        <w:t>Номер телефона ___________________</w:t>
      </w:r>
      <w:r w:rsidR="008D70C0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__________________________________________</w:t>
      </w:r>
    </w:p>
    <w:p w:rsidR="007C6096" w:rsidRDefault="007C6096">
      <w:pPr>
        <w:ind w:right="-1" w:firstLine="0"/>
        <w:rPr>
          <w:sz w:val="24"/>
          <w:szCs w:val="24"/>
        </w:rPr>
      </w:pPr>
      <w:r>
        <w:rPr>
          <w:sz w:val="24"/>
          <w:szCs w:val="24"/>
        </w:rPr>
        <w:t>адрес регистрации заявителя _________</w:t>
      </w:r>
      <w:r w:rsidR="008D70C0">
        <w:rPr>
          <w:sz w:val="24"/>
          <w:szCs w:val="24"/>
        </w:rPr>
        <w:t>_____________________________________</w:t>
      </w:r>
      <w:r>
        <w:rPr>
          <w:sz w:val="24"/>
          <w:szCs w:val="24"/>
        </w:rPr>
        <w:t>__________________________________________________</w:t>
      </w:r>
    </w:p>
    <w:p w:rsidR="007C6096" w:rsidRDefault="007C6096">
      <w:pPr>
        <w:ind w:right="-1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  <w:vertAlign w:val="superscript"/>
        </w:rPr>
        <w:t>(место регистрации физического лица)</w:t>
      </w:r>
    </w:p>
    <w:p w:rsidR="007C6096" w:rsidRDefault="007C6096">
      <w:pPr>
        <w:ind w:right="-1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  <w:r w:rsidR="008D70C0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__________________________________________________</w:t>
      </w:r>
    </w:p>
    <w:p w:rsidR="007C6096" w:rsidRDefault="007C6096">
      <w:pPr>
        <w:pStyle w:val="ConsPlusNormal"/>
        <w:widowControl/>
        <w:tabs>
          <w:tab w:val="left" w:pos="225"/>
        </w:tabs>
        <w:ind w:firstLin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Прошу Вас согласовать проект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форм:____________________________ ______________________________</w:t>
      </w:r>
      <w:r w:rsidR="008D70C0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8D70C0" w:rsidRDefault="008D70C0">
      <w:pPr>
        <w:tabs>
          <w:tab w:val="left" w:pos="225"/>
        </w:tabs>
        <w:ind w:firstLine="0"/>
        <w:rPr>
          <w:sz w:val="24"/>
          <w:szCs w:val="24"/>
        </w:rPr>
      </w:pPr>
    </w:p>
    <w:p w:rsidR="007C6096" w:rsidRDefault="007C6096">
      <w:pPr>
        <w:tabs>
          <w:tab w:val="left" w:pos="225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по адресу: _______________________________________________________________</w:t>
      </w:r>
      <w:r w:rsidR="008D70C0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_____________.</w:t>
      </w:r>
    </w:p>
    <w:p w:rsidR="008D70C0" w:rsidRDefault="008D70C0">
      <w:pPr>
        <w:tabs>
          <w:tab w:val="left" w:pos="225"/>
        </w:tabs>
        <w:ind w:right="-1"/>
        <w:rPr>
          <w:sz w:val="24"/>
          <w:szCs w:val="24"/>
        </w:rPr>
      </w:pPr>
    </w:p>
    <w:p w:rsidR="007C6096" w:rsidRDefault="007C6096">
      <w:pPr>
        <w:tabs>
          <w:tab w:val="left" w:pos="225"/>
        </w:tabs>
        <w:ind w:right="-1"/>
        <w:rPr>
          <w:sz w:val="24"/>
          <w:szCs w:val="24"/>
        </w:rPr>
      </w:pPr>
      <w:r>
        <w:rPr>
          <w:sz w:val="24"/>
          <w:szCs w:val="24"/>
        </w:rPr>
        <w:t>Информацию прошу предоставить (</w:t>
      </w:r>
      <w:r>
        <w:rPr>
          <w:i/>
          <w:sz w:val="24"/>
          <w:szCs w:val="24"/>
        </w:rPr>
        <w:t xml:space="preserve">напротив необходимого пункта поставить значок √ </w:t>
      </w:r>
      <w:r>
        <w:rPr>
          <w:sz w:val="24"/>
          <w:szCs w:val="24"/>
        </w:rPr>
        <w:t>):</w:t>
      </w:r>
    </w:p>
    <w:p w:rsidR="007C6096" w:rsidRDefault="007C6096">
      <w:pPr>
        <w:numPr>
          <w:ilvl w:val="0"/>
          <w:numId w:val="12"/>
        </w:numPr>
        <w:tabs>
          <w:tab w:val="left" w:pos="225"/>
        </w:tabs>
        <w:ind w:left="-180" w:right="-1" w:firstLine="0"/>
        <w:rPr>
          <w:sz w:val="24"/>
          <w:szCs w:val="24"/>
        </w:rPr>
      </w:pPr>
      <w:r>
        <w:rPr>
          <w:sz w:val="24"/>
          <w:szCs w:val="24"/>
        </w:rPr>
        <w:t>почтой;</w:t>
      </w:r>
    </w:p>
    <w:p w:rsidR="007C6096" w:rsidRDefault="007C6096">
      <w:pPr>
        <w:numPr>
          <w:ilvl w:val="0"/>
          <w:numId w:val="12"/>
        </w:numPr>
        <w:tabs>
          <w:tab w:val="left" w:pos="225"/>
        </w:tabs>
        <w:ind w:left="-180" w:right="-1" w:firstLine="0"/>
        <w:rPr>
          <w:sz w:val="24"/>
          <w:szCs w:val="24"/>
        </w:rPr>
      </w:pPr>
      <w:r>
        <w:rPr>
          <w:sz w:val="24"/>
          <w:szCs w:val="24"/>
        </w:rPr>
        <w:t>в секторе территориального развития, архитектуры и градостроительства;</w:t>
      </w:r>
    </w:p>
    <w:p w:rsidR="007C6096" w:rsidRDefault="007C6096">
      <w:pPr>
        <w:numPr>
          <w:ilvl w:val="0"/>
          <w:numId w:val="12"/>
        </w:numPr>
        <w:tabs>
          <w:tab w:val="left" w:pos="225"/>
        </w:tabs>
        <w:ind w:left="-180" w:right="-1" w:firstLine="0"/>
        <w:rPr>
          <w:sz w:val="24"/>
          <w:szCs w:val="24"/>
        </w:rPr>
      </w:pPr>
      <w:r>
        <w:rPr>
          <w:sz w:val="24"/>
          <w:szCs w:val="24"/>
        </w:rPr>
        <w:t>в МФЦ;</w:t>
      </w:r>
    </w:p>
    <w:p w:rsidR="007C6096" w:rsidRDefault="007C6096">
      <w:pPr>
        <w:numPr>
          <w:ilvl w:val="0"/>
          <w:numId w:val="12"/>
        </w:numPr>
        <w:tabs>
          <w:tab w:val="left" w:pos="225"/>
        </w:tabs>
        <w:ind w:left="-180" w:right="-1" w:firstLine="0"/>
        <w:rPr>
          <w:sz w:val="24"/>
          <w:szCs w:val="24"/>
        </w:rPr>
      </w:pPr>
      <w:r>
        <w:rPr>
          <w:sz w:val="24"/>
          <w:szCs w:val="24"/>
        </w:rPr>
        <w:t>посредством ЕПГУ.</w:t>
      </w:r>
    </w:p>
    <w:p w:rsidR="008D70C0" w:rsidRDefault="008D70C0">
      <w:pPr>
        <w:tabs>
          <w:tab w:val="left" w:pos="225"/>
        </w:tabs>
        <w:ind w:left="-180" w:right="-1" w:firstLine="0"/>
        <w:rPr>
          <w:sz w:val="24"/>
          <w:szCs w:val="24"/>
        </w:rPr>
      </w:pPr>
    </w:p>
    <w:p w:rsidR="007C6096" w:rsidRDefault="007C6096">
      <w:pPr>
        <w:tabs>
          <w:tab w:val="left" w:pos="225"/>
        </w:tabs>
        <w:ind w:left="-180" w:right="-1" w:firstLine="0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______________________________________________, своей волей и в своем интересе даю согласие на обработку персональных данных.</w:t>
      </w:r>
    </w:p>
    <w:p w:rsidR="007C6096" w:rsidRDefault="007C6096">
      <w:pPr>
        <w:ind w:right="-1"/>
        <w:rPr>
          <w:sz w:val="24"/>
          <w:szCs w:val="24"/>
        </w:rPr>
      </w:pPr>
    </w:p>
    <w:p w:rsidR="007C6096" w:rsidRDefault="007C6096">
      <w:pPr>
        <w:ind w:right="-1"/>
        <w:rPr>
          <w:sz w:val="24"/>
          <w:szCs w:val="24"/>
        </w:rPr>
      </w:pPr>
      <w:r>
        <w:rPr>
          <w:sz w:val="24"/>
          <w:szCs w:val="24"/>
        </w:rPr>
        <w:t>Документы, представленные для оказания услуги, и сведения, указанные в заявлении достоверны, Выписку (Опись) о принятии документов получил (а).</w:t>
      </w:r>
    </w:p>
    <w:p w:rsidR="007C6096" w:rsidRDefault="007C6096">
      <w:pPr>
        <w:ind w:right="-1"/>
        <w:rPr>
          <w:sz w:val="24"/>
          <w:szCs w:val="24"/>
        </w:rPr>
      </w:pPr>
    </w:p>
    <w:p w:rsidR="007C6096" w:rsidRDefault="007C6096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Заявитель:_________________________________________________________</w:t>
      </w:r>
    </w:p>
    <w:p w:rsidR="007C6096" w:rsidRDefault="007C6096">
      <w:pPr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(Ф И О заявителя, Ф И О представителя физического лица)</w:t>
      </w:r>
      <w:r>
        <w:rPr>
          <w:sz w:val="24"/>
          <w:szCs w:val="24"/>
          <w:vertAlign w:val="superscript"/>
        </w:rPr>
        <w:tab/>
        <w:t xml:space="preserve">                          </w:t>
      </w:r>
      <w:r>
        <w:rPr>
          <w:sz w:val="24"/>
          <w:szCs w:val="24"/>
          <w:vertAlign w:val="superscript"/>
        </w:rPr>
        <w:tab/>
        <w:t xml:space="preserve">  (подпись)</w:t>
      </w:r>
    </w:p>
    <w:p w:rsidR="008D70C0" w:rsidRDefault="008D70C0">
      <w:pPr>
        <w:rPr>
          <w:sz w:val="24"/>
          <w:szCs w:val="24"/>
        </w:rPr>
      </w:pPr>
    </w:p>
    <w:p w:rsidR="008D70C0" w:rsidRDefault="008D70C0">
      <w:pPr>
        <w:rPr>
          <w:sz w:val="24"/>
          <w:szCs w:val="24"/>
        </w:rPr>
      </w:pPr>
    </w:p>
    <w:p w:rsidR="007C6096" w:rsidRDefault="007C6096">
      <w:pPr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 “____”_______________20__ г.</w:t>
      </w:r>
    </w:p>
    <w:p w:rsidR="008D70C0" w:rsidRDefault="008D70C0">
      <w:pPr>
        <w:rPr>
          <w:color w:val="auto"/>
          <w:sz w:val="24"/>
          <w:szCs w:val="24"/>
        </w:rPr>
      </w:pPr>
    </w:p>
    <w:p w:rsidR="008D70C0" w:rsidRDefault="008D70C0">
      <w:pPr>
        <w:rPr>
          <w:color w:val="auto"/>
          <w:sz w:val="24"/>
          <w:szCs w:val="24"/>
        </w:rPr>
      </w:pPr>
    </w:p>
    <w:p w:rsidR="008D70C0" w:rsidRDefault="008D70C0">
      <w:pPr>
        <w:rPr>
          <w:color w:val="auto"/>
          <w:sz w:val="24"/>
          <w:szCs w:val="24"/>
        </w:rPr>
      </w:pPr>
    </w:p>
    <w:p w:rsidR="008D70C0" w:rsidRDefault="008D70C0">
      <w:pPr>
        <w:rPr>
          <w:color w:val="auto"/>
          <w:sz w:val="24"/>
          <w:szCs w:val="24"/>
        </w:rPr>
      </w:pPr>
    </w:p>
    <w:p w:rsidR="008D70C0" w:rsidRDefault="007C6096">
      <w:pPr>
        <w:rPr>
          <w:color w:val="auto"/>
        </w:rPr>
      </w:pPr>
      <w:r w:rsidRPr="008D70C0">
        <w:rPr>
          <w:color w:val="auto"/>
        </w:rPr>
        <w:t xml:space="preserve">Управляющий делами </w:t>
      </w:r>
    </w:p>
    <w:p w:rsidR="0011548D" w:rsidRDefault="007C6096">
      <w:pPr>
        <w:rPr>
          <w:color w:val="auto"/>
        </w:rPr>
      </w:pPr>
      <w:r w:rsidRPr="008D70C0">
        <w:rPr>
          <w:color w:val="auto"/>
        </w:rPr>
        <w:t>Администрации Дубовского района</w:t>
      </w:r>
      <w:r w:rsidRPr="008D70C0">
        <w:rPr>
          <w:color w:val="auto"/>
        </w:rPr>
        <w:tab/>
        <w:t xml:space="preserve">                                                              </w:t>
      </w:r>
      <w:r w:rsidR="008D70C0">
        <w:rPr>
          <w:color w:val="auto"/>
        </w:rPr>
        <w:t xml:space="preserve">                                       </w:t>
      </w:r>
      <w:r w:rsidRPr="008D70C0">
        <w:rPr>
          <w:color w:val="auto"/>
        </w:rPr>
        <w:t xml:space="preserve">    Н.В.Мищенко</w:t>
      </w:r>
      <w:r w:rsidRPr="008D70C0">
        <w:rPr>
          <w:color w:val="auto"/>
        </w:rPr>
        <w:tab/>
        <w:t xml:space="preserve">       </w:t>
      </w: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</w:pPr>
    </w:p>
    <w:p w:rsidR="0011548D" w:rsidRDefault="0011548D">
      <w:pPr>
        <w:rPr>
          <w:color w:val="auto"/>
        </w:rPr>
        <w:sectPr w:rsidR="0011548D" w:rsidSect="008D70C0">
          <w:footerReference w:type="default" r:id="rId18"/>
          <w:pgSz w:w="16838" w:h="11906" w:orient="landscape"/>
          <w:pgMar w:top="851" w:right="1134" w:bottom="851" w:left="1134" w:header="720" w:footer="296" w:gutter="0"/>
          <w:cols w:space="720"/>
          <w:docGrid w:linePitch="600" w:charSpace="24576"/>
        </w:sectPr>
      </w:pPr>
    </w:p>
    <w:p w:rsidR="007C6096" w:rsidRPr="008D70C0" w:rsidRDefault="007C6096">
      <w:r w:rsidRPr="008D70C0">
        <w:rPr>
          <w:color w:val="auto"/>
        </w:rPr>
        <w:lastRenderedPageBreak/>
        <w:t xml:space="preserve"> </w:t>
      </w:r>
    </w:p>
    <w:sectPr w:rsidR="007C6096" w:rsidRPr="008D70C0" w:rsidSect="0011548D">
      <w:pgSz w:w="11906" w:h="16838"/>
      <w:pgMar w:top="1134" w:right="851" w:bottom="1134" w:left="851" w:header="720" w:footer="295" w:gutter="0"/>
      <w:cols w:space="720"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4DD" w:rsidRDefault="004014DD">
      <w:r>
        <w:separator/>
      </w:r>
    </w:p>
  </w:endnote>
  <w:endnote w:type="continuationSeparator" w:id="1">
    <w:p w:rsidR="004014DD" w:rsidRDefault="00401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096" w:rsidRDefault="007C6096">
    <w:pPr>
      <w:pStyle w:val="af2"/>
      <w:ind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096" w:rsidRDefault="007C6096">
    <w:pPr>
      <w:pStyle w:val="af2"/>
      <w:ind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4DD" w:rsidRDefault="004014DD">
      <w:r>
        <w:separator/>
      </w:r>
    </w:p>
  </w:footnote>
  <w:footnote w:type="continuationSeparator" w:id="1">
    <w:p w:rsidR="004014DD" w:rsidRDefault="004014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335" w:hanging="1335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44" w:hanging="133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53" w:hanging="1335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62" w:hanging="1335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71" w:hanging="1335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80" w:hanging="1335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color w:val="auto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  <w:bCs/>
        <w:color w:val="FF3333"/>
        <w:sz w:val="24"/>
        <w:szCs w:val="24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erdana" w:hAnsi="Verdana" w:cs="Verdana" w:hint="default"/>
        <w:color w:val="auto"/>
        <w:sz w:val="24"/>
        <w:szCs w:val="24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57" w:hanging="360"/>
      </w:pPr>
      <w:rPr>
        <w:rFonts w:ascii="Verdana" w:hAnsi="Verdana" w:cs="Verdana" w:hint="default"/>
        <w:bCs/>
        <w:color w:val="auto"/>
        <w:sz w:val="24"/>
        <w:szCs w:val="24"/>
      </w:r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Verdana" w:hAnsi="Verdana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</w:r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ascii="Verdana" w:hAnsi="Verdana" w:cs="Verdana" w:hint="default"/>
        <w:color w:val="auto"/>
        <w:sz w:val="24"/>
        <w:szCs w:val="24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823" w:hanging="540"/>
      </w:pPr>
      <w:rPr>
        <w:rFonts w:ascii="Verdana" w:hAnsi="Verdana" w:cs="Verdana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  <w:rPr>
        <w:rFonts w:ascii="Verdana" w:hAnsi="Verdana" w:cs="Verdana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69" w:hanging="720"/>
      </w:pPr>
      <w:rPr>
        <w:rFonts w:ascii="Verdana" w:hAnsi="Verdana" w:cs="Verdana" w:hint="default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rFonts w:ascii="Verdana" w:hAnsi="Verdana" w:cs="Verdana" w:hint="default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  <w:rPr>
        <w:rFonts w:ascii="Verdana" w:hAnsi="Verdana" w:cs="Verdana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  <w:rPr>
        <w:rFonts w:ascii="Verdana" w:hAnsi="Verdana" w:cs="Verdana" w:hint="default"/>
        <w:color w:val="auto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  <w:rPr>
        <w:rFonts w:ascii="Verdana" w:hAnsi="Verdana" w:cs="Verdana" w:hint="default"/>
        <w:color w:val="auto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  <w:rPr>
        <w:rFonts w:ascii="Verdana" w:hAnsi="Verdana" w:cs="Verdana" w:hint="default"/>
        <w:color w:val="auto"/>
        <w:sz w:val="24"/>
        <w:szCs w:val="24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  <w:rPr>
        <w:rFonts w:ascii="Verdana" w:hAnsi="Verdana" w:cs="Verdana" w:hint="default"/>
        <w:color w:val="auto"/>
        <w:sz w:val="24"/>
        <w:szCs w:val="24"/>
      </w:r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Verdana" w:hAnsi="Verdana" w:cs="Times New Roman" w:hint="default"/>
        <w:color w:val="auto"/>
      </w:r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bullet"/>
      <w:lvlText w:val="-"/>
      <w:lvlJc w:val="left"/>
      <w:pPr>
        <w:tabs>
          <w:tab w:val="num" w:pos="2131"/>
        </w:tabs>
        <w:ind w:left="2131" w:hanging="360"/>
      </w:pPr>
      <w:rPr>
        <w:rFonts w:ascii="Verdana" w:hAnsi="Verdana" w:cs="Symbol" w:hint="default"/>
      </w:rPr>
    </w:lvl>
  </w:abstractNum>
  <w:abstractNum w:abstractNumId="11">
    <w:nsid w:val="0000000C"/>
    <w:multiLevelType w:val="singleLevel"/>
    <w:tmpl w:val="0000000C"/>
    <w:name w:val="WW8Num13"/>
    <w:lvl w:ilvl="0">
      <w:start w:val="1"/>
      <w:numFmt w:val="bullet"/>
      <w:lvlText w:val=""/>
      <w:lvlJc w:val="left"/>
      <w:pPr>
        <w:tabs>
          <w:tab w:val="num" w:pos="360"/>
        </w:tabs>
        <w:ind w:left="360" w:hanging="360"/>
      </w:pPr>
      <w:rPr>
        <w:rFonts w:ascii="Symbol" w:hAnsi="Symbol" w:cs="Verdana" w:hint="default"/>
        <w:color w:val="auto"/>
      </w:rPr>
    </w:lvl>
  </w:abstractNum>
  <w:abstractNum w:abstractNumId="12">
    <w:nsid w:val="0000000D"/>
    <w:multiLevelType w:val="singleLevel"/>
    <w:tmpl w:val="0000000D"/>
    <w:name w:val="WW8Num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Verdana" w:hAnsi="Verdana" w:cs="Verdana" w:hint="default"/>
        <w:color w:val="auto"/>
        <w:sz w:val="24"/>
        <w:szCs w:val="24"/>
      </w:rPr>
    </w:lvl>
  </w:abstractNum>
  <w:abstractNum w:abstractNumId="13">
    <w:nsid w:val="0000000E"/>
    <w:multiLevelType w:val="multi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Verdana" w:hAnsi="Verdana" w:cs="Symbol"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80" w:hanging="360"/>
      </w:pPr>
      <w:rPr>
        <w:rFonts w:hint="default"/>
        <w:sz w:val="24"/>
        <w:szCs w:val="24"/>
      </w:rPr>
    </w:lvl>
  </w:abstractNum>
  <w:abstractNum w:abstractNumId="15">
    <w:nsid w:val="00000010"/>
    <w:multiLevelType w:val="multilevel"/>
    <w:tmpl w:val="00000010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ttachedTemplate r:id="rId1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38FC"/>
    <w:rsid w:val="0011548D"/>
    <w:rsid w:val="00193720"/>
    <w:rsid w:val="002257C2"/>
    <w:rsid w:val="00241F0B"/>
    <w:rsid w:val="00245D79"/>
    <w:rsid w:val="0028091B"/>
    <w:rsid w:val="002938FC"/>
    <w:rsid w:val="002A16EF"/>
    <w:rsid w:val="002D3DF0"/>
    <w:rsid w:val="002F0CD7"/>
    <w:rsid w:val="0035508A"/>
    <w:rsid w:val="003774CF"/>
    <w:rsid w:val="003B04AA"/>
    <w:rsid w:val="003D4A00"/>
    <w:rsid w:val="004014DD"/>
    <w:rsid w:val="004672C7"/>
    <w:rsid w:val="0048139D"/>
    <w:rsid w:val="004F5DC9"/>
    <w:rsid w:val="00545FA5"/>
    <w:rsid w:val="00567317"/>
    <w:rsid w:val="00581824"/>
    <w:rsid w:val="006F129D"/>
    <w:rsid w:val="006F4311"/>
    <w:rsid w:val="007150FB"/>
    <w:rsid w:val="00730D2A"/>
    <w:rsid w:val="007857E2"/>
    <w:rsid w:val="007B5F90"/>
    <w:rsid w:val="007C0085"/>
    <w:rsid w:val="007C6096"/>
    <w:rsid w:val="00804479"/>
    <w:rsid w:val="00806B8A"/>
    <w:rsid w:val="00840C07"/>
    <w:rsid w:val="0084620E"/>
    <w:rsid w:val="00847CE2"/>
    <w:rsid w:val="008A2CF7"/>
    <w:rsid w:val="008C0301"/>
    <w:rsid w:val="008C6ACB"/>
    <w:rsid w:val="008D70C0"/>
    <w:rsid w:val="009379BB"/>
    <w:rsid w:val="009427E5"/>
    <w:rsid w:val="009A0DF2"/>
    <w:rsid w:val="009E13D6"/>
    <w:rsid w:val="00A262F4"/>
    <w:rsid w:val="00AC4275"/>
    <w:rsid w:val="00AF793E"/>
    <w:rsid w:val="00C03043"/>
    <w:rsid w:val="00CA18CC"/>
    <w:rsid w:val="00CE311E"/>
    <w:rsid w:val="00E13021"/>
    <w:rsid w:val="00EB7FEC"/>
    <w:rsid w:val="00EE5846"/>
    <w:rsid w:val="00F22309"/>
    <w:rsid w:val="00F7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>
      <o:colormenu v:ext="edit" fillcolor="none [4]" strokecolor="none [1]" shadowcolor="none [2]"/>
    </o:shapedefaults>
    <o:shapelayout v:ext="edit">
      <o:idmap v:ext="edit" data="1"/>
      <o:rules v:ext="edit">
        <o:r id="V:Rule7" type="connector" idref="#_x0000_s1039"/>
        <o:r id="V:Rule8" type="connector" idref="#_x0000_s1044"/>
        <o:r id="V:Rule9" type="connector" idref="#_x0000_s1046"/>
        <o:r id="V:Rule10" type="connector" idref="#_x0000_s1043"/>
        <o:r id="V:Rule11" type="connector" idref="#_x0000_s1041"/>
        <o:r id="V:Rule12" type="connector" idref="#_x0000_s1040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0E"/>
    <w:pPr>
      <w:suppressAutoHyphens/>
      <w:ind w:right="-142" w:firstLine="720"/>
      <w:jc w:val="both"/>
    </w:pPr>
    <w:rPr>
      <w:color w:val="000000"/>
      <w:sz w:val="28"/>
      <w:szCs w:val="28"/>
      <w:lang w:eastAsia="ar-SA"/>
    </w:rPr>
  </w:style>
  <w:style w:type="paragraph" w:styleId="1">
    <w:name w:val="heading 1"/>
    <w:basedOn w:val="a"/>
    <w:next w:val="a"/>
    <w:qFormat/>
    <w:rsid w:val="0084620E"/>
    <w:pPr>
      <w:keepNext/>
      <w:tabs>
        <w:tab w:val="num" w:pos="0"/>
      </w:tabs>
      <w:ind w:left="432" w:hanging="432"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4620E"/>
    <w:pPr>
      <w:keepNext/>
      <w:tabs>
        <w:tab w:val="num" w:pos="0"/>
      </w:tabs>
      <w:spacing w:before="240" w:after="60"/>
      <w:ind w:right="0" w:firstLine="0"/>
      <w:jc w:val="left"/>
      <w:outlineLvl w:val="2"/>
    </w:pPr>
    <w:rPr>
      <w:rFonts w:ascii="Arial" w:hAnsi="Arial" w:cs="Arial"/>
      <w:b/>
      <w:bCs/>
      <w:color w:val="auto"/>
      <w:sz w:val="26"/>
      <w:szCs w:val="26"/>
    </w:rPr>
  </w:style>
  <w:style w:type="paragraph" w:styleId="4">
    <w:name w:val="heading 4"/>
    <w:basedOn w:val="a"/>
    <w:next w:val="a"/>
    <w:qFormat/>
    <w:rsid w:val="0084620E"/>
    <w:pPr>
      <w:keepNext/>
      <w:tabs>
        <w:tab w:val="num" w:pos="0"/>
      </w:tabs>
      <w:spacing w:before="240" w:after="60"/>
      <w:ind w:right="0" w:firstLine="0"/>
      <w:jc w:val="left"/>
      <w:outlineLvl w:val="3"/>
    </w:pPr>
    <w:rPr>
      <w:rFonts w:ascii="Calibri" w:hAnsi="Calibri" w:cs="Calibri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4620E"/>
    <w:rPr>
      <w:rFonts w:hint="default"/>
      <w:sz w:val="24"/>
      <w:szCs w:val="24"/>
    </w:rPr>
  </w:style>
  <w:style w:type="character" w:customStyle="1" w:styleId="WW8Num1z1">
    <w:name w:val="WW8Num1z1"/>
    <w:rsid w:val="0084620E"/>
  </w:style>
  <w:style w:type="character" w:customStyle="1" w:styleId="WW8Num1z2">
    <w:name w:val="WW8Num1z2"/>
    <w:rsid w:val="0084620E"/>
  </w:style>
  <w:style w:type="character" w:customStyle="1" w:styleId="WW8Num1z3">
    <w:name w:val="WW8Num1z3"/>
    <w:rsid w:val="0084620E"/>
  </w:style>
  <w:style w:type="character" w:customStyle="1" w:styleId="WW8Num1z4">
    <w:name w:val="WW8Num1z4"/>
    <w:rsid w:val="0084620E"/>
  </w:style>
  <w:style w:type="character" w:customStyle="1" w:styleId="WW8Num1z5">
    <w:name w:val="WW8Num1z5"/>
    <w:rsid w:val="0084620E"/>
  </w:style>
  <w:style w:type="character" w:customStyle="1" w:styleId="WW8Num1z6">
    <w:name w:val="WW8Num1z6"/>
    <w:rsid w:val="0084620E"/>
  </w:style>
  <w:style w:type="character" w:customStyle="1" w:styleId="WW8Num1z7">
    <w:name w:val="WW8Num1z7"/>
    <w:rsid w:val="0084620E"/>
  </w:style>
  <w:style w:type="character" w:customStyle="1" w:styleId="WW8Num1z8">
    <w:name w:val="WW8Num1z8"/>
    <w:rsid w:val="0084620E"/>
  </w:style>
  <w:style w:type="character" w:customStyle="1" w:styleId="WW8Num2z0">
    <w:name w:val="WW8Num2z0"/>
    <w:rsid w:val="0084620E"/>
    <w:rPr>
      <w:color w:val="auto"/>
    </w:rPr>
  </w:style>
  <w:style w:type="character" w:customStyle="1" w:styleId="WW8Num3z0">
    <w:name w:val="WW8Num3z0"/>
    <w:rsid w:val="0084620E"/>
    <w:rPr>
      <w:rFonts w:ascii="Verdana" w:hAnsi="Verdana" w:cs="Verdana" w:hint="default"/>
      <w:color w:val="auto"/>
    </w:rPr>
  </w:style>
  <w:style w:type="character" w:customStyle="1" w:styleId="WW8Num4z0">
    <w:name w:val="WW8Num4z0"/>
    <w:rsid w:val="0084620E"/>
    <w:rPr>
      <w:rFonts w:ascii="Times New Roman" w:hAnsi="Times New Roman" w:cs="Times New Roman" w:hint="default"/>
      <w:bCs/>
      <w:color w:val="FF3333"/>
      <w:sz w:val="24"/>
      <w:szCs w:val="24"/>
    </w:rPr>
  </w:style>
  <w:style w:type="character" w:customStyle="1" w:styleId="WW8Num5z0">
    <w:name w:val="WW8Num5z0"/>
    <w:rsid w:val="0084620E"/>
    <w:rPr>
      <w:rFonts w:ascii="Verdana" w:hAnsi="Verdana" w:cs="Verdana" w:hint="default"/>
      <w:color w:val="auto"/>
      <w:sz w:val="24"/>
      <w:szCs w:val="24"/>
    </w:rPr>
  </w:style>
  <w:style w:type="character" w:customStyle="1" w:styleId="WW8Num6z0">
    <w:name w:val="WW8Num6z0"/>
    <w:rsid w:val="0084620E"/>
    <w:rPr>
      <w:rFonts w:ascii="Verdana" w:hAnsi="Verdana" w:cs="Verdana" w:hint="default"/>
      <w:bCs/>
      <w:color w:val="auto"/>
      <w:sz w:val="24"/>
      <w:szCs w:val="24"/>
    </w:rPr>
  </w:style>
  <w:style w:type="character" w:customStyle="1" w:styleId="WW8Num7z0">
    <w:name w:val="WW8Num7z0"/>
    <w:rsid w:val="0084620E"/>
    <w:rPr>
      <w:rFonts w:ascii="Times New Roman" w:hAnsi="Times New Roman" w:cs="Times New Roman" w:hint="default"/>
      <w:sz w:val="24"/>
      <w:szCs w:val="24"/>
    </w:rPr>
  </w:style>
  <w:style w:type="character" w:customStyle="1" w:styleId="WW8Num7z1">
    <w:name w:val="WW8Num7z1"/>
    <w:rsid w:val="0084620E"/>
  </w:style>
  <w:style w:type="character" w:customStyle="1" w:styleId="WW8Num7z2">
    <w:name w:val="WW8Num7z2"/>
    <w:rsid w:val="0084620E"/>
    <w:rPr>
      <w:rFonts w:ascii="Times New Roman" w:hAnsi="Times New Roman" w:cs="Times New Roman"/>
      <w:sz w:val="24"/>
      <w:szCs w:val="24"/>
    </w:rPr>
  </w:style>
  <w:style w:type="character" w:customStyle="1" w:styleId="WW8Num7z3">
    <w:name w:val="WW8Num7z3"/>
    <w:rsid w:val="0084620E"/>
  </w:style>
  <w:style w:type="character" w:customStyle="1" w:styleId="WW8Num7z5">
    <w:name w:val="WW8Num7z5"/>
    <w:rsid w:val="0084620E"/>
  </w:style>
  <w:style w:type="character" w:customStyle="1" w:styleId="WW8Num7z6">
    <w:name w:val="WW8Num7z6"/>
    <w:rsid w:val="0084620E"/>
  </w:style>
  <w:style w:type="character" w:customStyle="1" w:styleId="WW8Num7z7">
    <w:name w:val="WW8Num7z7"/>
    <w:rsid w:val="0084620E"/>
  </w:style>
  <w:style w:type="character" w:customStyle="1" w:styleId="WW8Num7z8">
    <w:name w:val="WW8Num7z8"/>
    <w:rsid w:val="0084620E"/>
  </w:style>
  <w:style w:type="character" w:customStyle="1" w:styleId="WW8Num8z0">
    <w:name w:val="WW8Num8z0"/>
    <w:rsid w:val="0084620E"/>
  </w:style>
  <w:style w:type="character" w:customStyle="1" w:styleId="WW8Num9z0">
    <w:name w:val="WW8Num9z0"/>
    <w:rsid w:val="0084620E"/>
    <w:rPr>
      <w:rFonts w:ascii="Verdana" w:hAnsi="Verdana" w:cs="Verdana" w:hint="default"/>
      <w:color w:val="auto"/>
      <w:sz w:val="24"/>
      <w:szCs w:val="24"/>
    </w:rPr>
  </w:style>
  <w:style w:type="character" w:customStyle="1" w:styleId="WW8Num10z0">
    <w:name w:val="WW8Num10z0"/>
    <w:rsid w:val="0084620E"/>
    <w:rPr>
      <w:rFonts w:ascii="Verdana" w:hAnsi="Verdana" w:cs="Verdana" w:hint="default"/>
      <w:color w:val="auto"/>
      <w:sz w:val="24"/>
      <w:szCs w:val="24"/>
    </w:rPr>
  </w:style>
  <w:style w:type="character" w:customStyle="1" w:styleId="WW8Num11z0">
    <w:name w:val="WW8Num11z0"/>
    <w:rsid w:val="0084620E"/>
    <w:rPr>
      <w:rFonts w:ascii="Times New Roman" w:hAnsi="Times New Roman" w:cs="Times New Roman" w:hint="default"/>
      <w:color w:val="auto"/>
    </w:rPr>
  </w:style>
  <w:style w:type="character" w:customStyle="1" w:styleId="WW8Num12z0">
    <w:name w:val="WW8Num12z0"/>
    <w:rsid w:val="0084620E"/>
    <w:rPr>
      <w:rFonts w:ascii="Symbol" w:hAnsi="Symbol" w:cs="Symbol" w:hint="default"/>
    </w:rPr>
  </w:style>
  <w:style w:type="character" w:customStyle="1" w:styleId="WW8Num13z0">
    <w:name w:val="WW8Num13z0"/>
    <w:rsid w:val="0084620E"/>
    <w:rPr>
      <w:rFonts w:ascii="Verdana" w:hAnsi="Verdana" w:cs="Verdana" w:hint="default"/>
      <w:color w:val="auto"/>
    </w:rPr>
  </w:style>
  <w:style w:type="character" w:customStyle="1" w:styleId="WW8Num14z0">
    <w:name w:val="WW8Num14z0"/>
    <w:rsid w:val="0084620E"/>
    <w:rPr>
      <w:rFonts w:ascii="Verdana" w:hAnsi="Verdana" w:cs="Verdana" w:hint="default"/>
      <w:color w:val="auto"/>
      <w:sz w:val="24"/>
      <w:szCs w:val="24"/>
    </w:rPr>
  </w:style>
  <w:style w:type="character" w:customStyle="1" w:styleId="WW8Num15z0">
    <w:name w:val="WW8Num15z0"/>
    <w:rsid w:val="0084620E"/>
    <w:rPr>
      <w:rFonts w:ascii="Times New Roman" w:hAnsi="Times New Roman" w:cs="Times New Roman" w:hint="default"/>
      <w:color w:val="auto"/>
    </w:rPr>
  </w:style>
  <w:style w:type="character" w:customStyle="1" w:styleId="WW8Num15z1">
    <w:name w:val="WW8Num15z1"/>
    <w:rsid w:val="0084620E"/>
    <w:rPr>
      <w:rFonts w:ascii="Courier New" w:hAnsi="Courier New" w:cs="Courier New" w:hint="default"/>
    </w:rPr>
  </w:style>
  <w:style w:type="character" w:customStyle="1" w:styleId="WW8Num15z2">
    <w:name w:val="WW8Num15z2"/>
    <w:rsid w:val="0084620E"/>
    <w:rPr>
      <w:rFonts w:ascii="Wingdings" w:hAnsi="Wingdings" w:cs="Wingdings" w:hint="default"/>
    </w:rPr>
  </w:style>
  <w:style w:type="character" w:customStyle="1" w:styleId="WW8Num15z3">
    <w:name w:val="WW8Num15z3"/>
    <w:rsid w:val="0084620E"/>
    <w:rPr>
      <w:rFonts w:ascii="Symbol" w:hAnsi="Symbol" w:cs="Symbol" w:hint="default"/>
    </w:rPr>
  </w:style>
  <w:style w:type="character" w:customStyle="1" w:styleId="WW8Num15z5">
    <w:name w:val="WW8Num15z5"/>
    <w:rsid w:val="0084620E"/>
  </w:style>
  <w:style w:type="character" w:customStyle="1" w:styleId="WW8Num15z6">
    <w:name w:val="WW8Num15z6"/>
    <w:rsid w:val="0084620E"/>
  </w:style>
  <w:style w:type="character" w:customStyle="1" w:styleId="WW8Num15z7">
    <w:name w:val="WW8Num15z7"/>
    <w:rsid w:val="0084620E"/>
  </w:style>
  <w:style w:type="character" w:customStyle="1" w:styleId="WW8Num15z8">
    <w:name w:val="WW8Num15z8"/>
    <w:rsid w:val="0084620E"/>
  </w:style>
  <w:style w:type="character" w:customStyle="1" w:styleId="WW8Num16z0">
    <w:name w:val="WW8Num16z0"/>
    <w:rsid w:val="0084620E"/>
    <w:rPr>
      <w:rFonts w:hint="default"/>
      <w:sz w:val="24"/>
      <w:szCs w:val="24"/>
    </w:rPr>
  </w:style>
  <w:style w:type="character" w:customStyle="1" w:styleId="WW8Num17z0">
    <w:name w:val="WW8Num17z0"/>
    <w:rsid w:val="0084620E"/>
    <w:rPr>
      <w:rFonts w:hint="default"/>
      <w:color w:val="auto"/>
    </w:rPr>
  </w:style>
  <w:style w:type="character" w:customStyle="1" w:styleId="WW8Num2z1">
    <w:name w:val="WW8Num2z1"/>
    <w:rsid w:val="0084620E"/>
  </w:style>
  <w:style w:type="character" w:customStyle="1" w:styleId="WW8Num2z2">
    <w:name w:val="WW8Num2z2"/>
    <w:rsid w:val="0084620E"/>
  </w:style>
  <w:style w:type="character" w:customStyle="1" w:styleId="WW8Num2z3">
    <w:name w:val="WW8Num2z3"/>
    <w:rsid w:val="0084620E"/>
  </w:style>
  <w:style w:type="character" w:customStyle="1" w:styleId="WW8Num2z4">
    <w:name w:val="WW8Num2z4"/>
    <w:rsid w:val="0084620E"/>
  </w:style>
  <w:style w:type="character" w:customStyle="1" w:styleId="WW8Num2z5">
    <w:name w:val="WW8Num2z5"/>
    <w:rsid w:val="0084620E"/>
  </w:style>
  <w:style w:type="character" w:customStyle="1" w:styleId="WW8Num2z6">
    <w:name w:val="WW8Num2z6"/>
    <w:rsid w:val="0084620E"/>
  </w:style>
  <w:style w:type="character" w:customStyle="1" w:styleId="WW8Num2z7">
    <w:name w:val="WW8Num2z7"/>
    <w:rsid w:val="0084620E"/>
  </w:style>
  <w:style w:type="character" w:customStyle="1" w:styleId="WW8Num2z8">
    <w:name w:val="WW8Num2z8"/>
    <w:rsid w:val="0084620E"/>
  </w:style>
  <w:style w:type="character" w:customStyle="1" w:styleId="WW8Num3z1">
    <w:name w:val="WW8Num3z1"/>
    <w:rsid w:val="0084620E"/>
    <w:rPr>
      <w:rFonts w:ascii="Courier New" w:hAnsi="Courier New" w:cs="Courier New" w:hint="default"/>
    </w:rPr>
  </w:style>
  <w:style w:type="character" w:customStyle="1" w:styleId="WW8Num3z2">
    <w:name w:val="WW8Num3z2"/>
    <w:rsid w:val="0084620E"/>
    <w:rPr>
      <w:rFonts w:ascii="Wingdings" w:hAnsi="Wingdings" w:cs="Wingdings" w:hint="default"/>
    </w:rPr>
  </w:style>
  <w:style w:type="character" w:customStyle="1" w:styleId="WW8Num3z3">
    <w:name w:val="WW8Num3z3"/>
    <w:rsid w:val="0084620E"/>
    <w:rPr>
      <w:rFonts w:ascii="Symbol" w:hAnsi="Symbol" w:cs="Symbol" w:hint="default"/>
    </w:rPr>
  </w:style>
  <w:style w:type="character" w:customStyle="1" w:styleId="WW8Num4z1">
    <w:name w:val="WW8Num4z1"/>
    <w:rsid w:val="0084620E"/>
  </w:style>
  <w:style w:type="character" w:customStyle="1" w:styleId="WW8Num4z2">
    <w:name w:val="WW8Num4z2"/>
    <w:rsid w:val="0084620E"/>
  </w:style>
  <w:style w:type="character" w:customStyle="1" w:styleId="WW8Num4z3">
    <w:name w:val="WW8Num4z3"/>
    <w:rsid w:val="0084620E"/>
  </w:style>
  <w:style w:type="character" w:customStyle="1" w:styleId="WW8Num4z4">
    <w:name w:val="WW8Num4z4"/>
    <w:rsid w:val="0084620E"/>
  </w:style>
  <w:style w:type="character" w:customStyle="1" w:styleId="WW8Num4z5">
    <w:name w:val="WW8Num4z5"/>
    <w:rsid w:val="0084620E"/>
  </w:style>
  <w:style w:type="character" w:customStyle="1" w:styleId="WW8Num4z6">
    <w:name w:val="WW8Num4z6"/>
    <w:rsid w:val="0084620E"/>
  </w:style>
  <w:style w:type="character" w:customStyle="1" w:styleId="WW8Num4z7">
    <w:name w:val="WW8Num4z7"/>
    <w:rsid w:val="0084620E"/>
  </w:style>
  <w:style w:type="character" w:customStyle="1" w:styleId="WW8Num4z8">
    <w:name w:val="WW8Num4z8"/>
    <w:rsid w:val="0084620E"/>
  </w:style>
  <w:style w:type="character" w:customStyle="1" w:styleId="WW8Num5z1">
    <w:name w:val="WW8Num5z1"/>
    <w:rsid w:val="0084620E"/>
    <w:rPr>
      <w:rFonts w:ascii="Courier New" w:hAnsi="Courier New" w:cs="Courier New" w:hint="default"/>
    </w:rPr>
  </w:style>
  <w:style w:type="character" w:customStyle="1" w:styleId="WW8Num5z2">
    <w:name w:val="WW8Num5z2"/>
    <w:rsid w:val="0084620E"/>
    <w:rPr>
      <w:rFonts w:ascii="Wingdings" w:hAnsi="Wingdings" w:cs="Wingdings" w:hint="default"/>
    </w:rPr>
  </w:style>
  <w:style w:type="character" w:customStyle="1" w:styleId="WW8Num5z3">
    <w:name w:val="WW8Num5z3"/>
    <w:rsid w:val="0084620E"/>
    <w:rPr>
      <w:rFonts w:ascii="Symbol" w:hAnsi="Symbol" w:cs="Symbol" w:hint="default"/>
    </w:rPr>
  </w:style>
  <w:style w:type="character" w:customStyle="1" w:styleId="WW8Num6z1">
    <w:name w:val="WW8Num6z1"/>
    <w:rsid w:val="0084620E"/>
    <w:rPr>
      <w:rFonts w:ascii="Courier New" w:hAnsi="Courier New" w:cs="Courier New" w:hint="default"/>
    </w:rPr>
  </w:style>
  <w:style w:type="character" w:customStyle="1" w:styleId="WW8Num6z2">
    <w:name w:val="WW8Num6z2"/>
    <w:rsid w:val="0084620E"/>
    <w:rPr>
      <w:rFonts w:ascii="Wingdings" w:hAnsi="Wingdings" w:cs="Wingdings" w:hint="default"/>
    </w:rPr>
  </w:style>
  <w:style w:type="character" w:customStyle="1" w:styleId="WW8Num6z3">
    <w:name w:val="WW8Num6z3"/>
    <w:rsid w:val="0084620E"/>
    <w:rPr>
      <w:rFonts w:ascii="Symbol" w:hAnsi="Symbol" w:cs="Symbol" w:hint="default"/>
    </w:rPr>
  </w:style>
  <w:style w:type="character" w:customStyle="1" w:styleId="WW8Num7z4">
    <w:name w:val="WW8Num7z4"/>
    <w:rsid w:val="0084620E"/>
  </w:style>
  <w:style w:type="character" w:customStyle="1" w:styleId="WW8Num8z1">
    <w:name w:val="WW8Num8z1"/>
    <w:rsid w:val="0084620E"/>
    <w:rPr>
      <w:rFonts w:ascii="Times New Roman" w:eastAsia="Times New Roman" w:hAnsi="Times New Roman" w:cs="Times New Roman" w:hint="default"/>
      <w:color w:val="auto"/>
    </w:rPr>
  </w:style>
  <w:style w:type="character" w:customStyle="1" w:styleId="WW8Num8z2">
    <w:name w:val="WW8Num8z2"/>
    <w:rsid w:val="0084620E"/>
    <w:rPr>
      <w:rFonts w:ascii="Times New Roman" w:hAnsi="Times New Roman" w:cs="Times New Roman" w:hint="default"/>
      <w:sz w:val="24"/>
      <w:szCs w:val="24"/>
    </w:rPr>
  </w:style>
  <w:style w:type="character" w:customStyle="1" w:styleId="WW8Num8z3">
    <w:name w:val="WW8Num8z3"/>
    <w:rsid w:val="0084620E"/>
    <w:rPr>
      <w:rFonts w:ascii="Verdana" w:hAnsi="Verdana" w:cs="Verdana" w:hint="default"/>
      <w:color w:val="auto"/>
    </w:rPr>
  </w:style>
  <w:style w:type="character" w:customStyle="1" w:styleId="WW8Num8z5">
    <w:name w:val="WW8Num8z5"/>
    <w:rsid w:val="0084620E"/>
  </w:style>
  <w:style w:type="character" w:customStyle="1" w:styleId="WW8Num8z6">
    <w:name w:val="WW8Num8z6"/>
    <w:rsid w:val="0084620E"/>
  </w:style>
  <w:style w:type="character" w:customStyle="1" w:styleId="WW8Num8z7">
    <w:name w:val="WW8Num8z7"/>
    <w:rsid w:val="0084620E"/>
  </w:style>
  <w:style w:type="character" w:customStyle="1" w:styleId="WW8Num8z8">
    <w:name w:val="WW8Num8z8"/>
    <w:rsid w:val="0084620E"/>
  </w:style>
  <w:style w:type="character" w:customStyle="1" w:styleId="WW8Num9z1">
    <w:name w:val="WW8Num9z1"/>
    <w:rsid w:val="0084620E"/>
    <w:rPr>
      <w:rFonts w:ascii="Courier New" w:hAnsi="Courier New" w:cs="Courier New" w:hint="default"/>
    </w:rPr>
  </w:style>
  <w:style w:type="character" w:customStyle="1" w:styleId="WW8Num9z2">
    <w:name w:val="WW8Num9z2"/>
    <w:rsid w:val="0084620E"/>
    <w:rPr>
      <w:rFonts w:ascii="Wingdings" w:hAnsi="Wingdings" w:cs="Wingdings" w:hint="default"/>
    </w:rPr>
  </w:style>
  <w:style w:type="character" w:customStyle="1" w:styleId="WW8Num9z3">
    <w:name w:val="WW8Num9z3"/>
    <w:rsid w:val="0084620E"/>
    <w:rPr>
      <w:rFonts w:ascii="Symbol" w:hAnsi="Symbol" w:cs="Symbol" w:hint="default"/>
    </w:rPr>
  </w:style>
  <w:style w:type="character" w:customStyle="1" w:styleId="WW8Num10z1">
    <w:name w:val="WW8Num10z1"/>
    <w:rsid w:val="0084620E"/>
    <w:rPr>
      <w:rFonts w:ascii="Courier New" w:hAnsi="Courier New" w:cs="Courier New" w:hint="default"/>
    </w:rPr>
  </w:style>
  <w:style w:type="character" w:customStyle="1" w:styleId="WW8Num10z2">
    <w:name w:val="WW8Num10z2"/>
    <w:rsid w:val="0084620E"/>
    <w:rPr>
      <w:rFonts w:ascii="Wingdings" w:hAnsi="Wingdings" w:cs="Wingdings" w:hint="default"/>
    </w:rPr>
  </w:style>
  <w:style w:type="character" w:customStyle="1" w:styleId="WW8Num10z3">
    <w:name w:val="WW8Num10z3"/>
    <w:rsid w:val="0084620E"/>
    <w:rPr>
      <w:rFonts w:ascii="Symbol" w:hAnsi="Symbol" w:cs="Symbol" w:hint="default"/>
    </w:rPr>
  </w:style>
  <w:style w:type="character" w:customStyle="1" w:styleId="WW8Num11z1">
    <w:name w:val="WW8Num11z1"/>
    <w:rsid w:val="0084620E"/>
    <w:rPr>
      <w:rFonts w:ascii="Courier New" w:hAnsi="Courier New" w:cs="Courier New" w:hint="default"/>
    </w:rPr>
  </w:style>
  <w:style w:type="character" w:customStyle="1" w:styleId="WW8Num11z2">
    <w:name w:val="WW8Num11z2"/>
    <w:rsid w:val="0084620E"/>
    <w:rPr>
      <w:rFonts w:ascii="Wingdings" w:hAnsi="Wingdings" w:cs="Wingdings" w:hint="default"/>
    </w:rPr>
  </w:style>
  <w:style w:type="character" w:customStyle="1" w:styleId="WW8Num11z3">
    <w:name w:val="WW8Num11z3"/>
    <w:rsid w:val="0084620E"/>
    <w:rPr>
      <w:rFonts w:ascii="Symbol" w:hAnsi="Symbol" w:cs="Symbol" w:hint="default"/>
    </w:rPr>
  </w:style>
  <w:style w:type="character" w:customStyle="1" w:styleId="WW8Num12z1">
    <w:name w:val="WW8Num12z1"/>
    <w:rsid w:val="0084620E"/>
    <w:rPr>
      <w:rFonts w:ascii="Courier New" w:hAnsi="Courier New" w:cs="Courier New" w:hint="default"/>
    </w:rPr>
  </w:style>
  <w:style w:type="character" w:customStyle="1" w:styleId="WW8Num12z2">
    <w:name w:val="WW8Num12z2"/>
    <w:rsid w:val="0084620E"/>
    <w:rPr>
      <w:rFonts w:ascii="Wingdings" w:hAnsi="Wingdings" w:cs="Wingdings" w:hint="default"/>
    </w:rPr>
  </w:style>
  <w:style w:type="character" w:customStyle="1" w:styleId="WW8Num13z1">
    <w:name w:val="WW8Num13z1"/>
    <w:rsid w:val="0084620E"/>
    <w:rPr>
      <w:rFonts w:ascii="Courier New" w:hAnsi="Courier New" w:cs="Courier New" w:hint="default"/>
    </w:rPr>
  </w:style>
  <w:style w:type="character" w:customStyle="1" w:styleId="WW8Num13z2">
    <w:name w:val="WW8Num13z2"/>
    <w:rsid w:val="0084620E"/>
    <w:rPr>
      <w:rFonts w:ascii="Wingdings" w:hAnsi="Wingdings" w:cs="Wingdings" w:hint="default"/>
    </w:rPr>
  </w:style>
  <w:style w:type="character" w:customStyle="1" w:styleId="WW8Num13z3">
    <w:name w:val="WW8Num13z3"/>
    <w:rsid w:val="0084620E"/>
    <w:rPr>
      <w:rFonts w:ascii="Symbol" w:hAnsi="Symbol" w:cs="Symbol" w:hint="default"/>
    </w:rPr>
  </w:style>
  <w:style w:type="character" w:customStyle="1" w:styleId="WW8Num14z1">
    <w:name w:val="WW8Num14z1"/>
    <w:rsid w:val="0084620E"/>
    <w:rPr>
      <w:rFonts w:ascii="Courier New" w:hAnsi="Courier New" w:cs="Courier New" w:hint="default"/>
    </w:rPr>
  </w:style>
  <w:style w:type="character" w:customStyle="1" w:styleId="WW8Num14z2">
    <w:name w:val="WW8Num14z2"/>
    <w:rsid w:val="0084620E"/>
    <w:rPr>
      <w:rFonts w:ascii="Wingdings" w:hAnsi="Wingdings" w:cs="Wingdings" w:hint="default"/>
    </w:rPr>
  </w:style>
  <w:style w:type="character" w:customStyle="1" w:styleId="WW8Num14z3">
    <w:name w:val="WW8Num14z3"/>
    <w:rsid w:val="0084620E"/>
    <w:rPr>
      <w:rFonts w:ascii="Symbol" w:hAnsi="Symbol" w:cs="Symbol" w:hint="default"/>
    </w:rPr>
  </w:style>
  <w:style w:type="character" w:customStyle="1" w:styleId="WW8Num17z1">
    <w:name w:val="WW8Num17z1"/>
    <w:rsid w:val="0084620E"/>
    <w:rPr>
      <w:rFonts w:ascii="Verdana" w:hAnsi="Verdana" w:cs="Verdana" w:hint="default"/>
      <w:color w:val="auto"/>
    </w:rPr>
  </w:style>
  <w:style w:type="character" w:customStyle="1" w:styleId="WW8Num17z2">
    <w:name w:val="WW8Num17z2"/>
    <w:rsid w:val="0084620E"/>
  </w:style>
  <w:style w:type="character" w:customStyle="1" w:styleId="WW8Num17z3">
    <w:name w:val="WW8Num17z3"/>
    <w:rsid w:val="0084620E"/>
  </w:style>
  <w:style w:type="character" w:customStyle="1" w:styleId="WW8Num17z4">
    <w:name w:val="WW8Num17z4"/>
    <w:rsid w:val="0084620E"/>
  </w:style>
  <w:style w:type="character" w:customStyle="1" w:styleId="WW8Num17z5">
    <w:name w:val="WW8Num17z5"/>
    <w:rsid w:val="0084620E"/>
  </w:style>
  <w:style w:type="character" w:customStyle="1" w:styleId="WW8Num17z6">
    <w:name w:val="WW8Num17z6"/>
    <w:rsid w:val="0084620E"/>
  </w:style>
  <w:style w:type="character" w:customStyle="1" w:styleId="WW8Num17z7">
    <w:name w:val="WW8Num17z7"/>
    <w:rsid w:val="0084620E"/>
  </w:style>
  <w:style w:type="character" w:customStyle="1" w:styleId="WW8Num17z8">
    <w:name w:val="WW8Num17z8"/>
    <w:rsid w:val="0084620E"/>
  </w:style>
  <w:style w:type="character" w:customStyle="1" w:styleId="WW8Num18z0">
    <w:name w:val="WW8Num18z0"/>
    <w:rsid w:val="0084620E"/>
    <w:rPr>
      <w:rFonts w:ascii="Verdana" w:hAnsi="Verdana" w:cs="Verdana" w:hint="default"/>
      <w:color w:val="auto"/>
    </w:rPr>
  </w:style>
  <w:style w:type="character" w:customStyle="1" w:styleId="WW8Num18z1">
    <w:name w:val="WW8Num18z1"/>
    <w:rsid w:val="0084620E"/>
    <w:rPr>
      <w:rFonts w:ascii="Courier New" w:hAnsi="Courier New" w:cs="Courier New" w:hint="default"/>
    </w:rPr>
  </w:style>
  <w:style w:type="character" w:customStyle="1" w:styleId="WW8Num18z2">
    <w:name w:val="WW8Num18z2"/>
    <w:rsid w:val="0084620E"/>
    <w:rPr>
      <w:rFonts w:ascii="Wingdings" w:hAnsi="Wingdings" w:cs="Wingdings" w:hint="default"/>
    </w:rPr>
  </w:style>
  <w:style w:type="character" w:customStyle="1" w:styleId="WW8Num18z3">
    <w:name w:val="WW8Num18z3"/>
    <w:rsid w:val="0084620E"/>
    <w:rPr>
      <w:rFonts w:ascii="Symbol" w:hAnsi="Symbol" w:cs="Symbol" w:hint="default"/>
    </w:rPr>
  </w:style>
  <w:style w:type="character" w:customStyle="1" w:styleId="WW8Num19z0">
    <w:name w:val="WW8Num19z0"/>
    <w:rsid w:val="0084620E"/>
    <w:rPr>
      <w:rFonts w:ascii="Verdana" w:hAnsi="Verdana" w:cs="Verdana" w:hint="default"/>
      <w:color w:val="auto"/>
    </w:rPr>
  </w:style>
  <w:style w:type="character" w:customStyle="1" w:styleId="WW8Num19z1">
    <w:name w:val="WW8Num19z1"/>
    <w:rsid w:val="0084620E"/>
    <w:rPr>
      <w:rFonts w:ascii="Courier New" w:hAnsi="Courier New" w:cs="Courier New" w:hint="default"/>
    </w:rPr>
  </w:style>
  <w:style w:type="character" w:customStyle="1" w:styleId="WW8Num19z2">
    <w:name w:val="WW8Num19z2"/>
    <w:rsid w:val="0084620E"/>
    <w:rPr>
      <w:rFonts w:ascii="Wingdings" w:hAnsi="Wingdings" w:cs="Wingdings" w:hint="default"/>
    </w:rPr>
  </w:style>
  <w:style w:type="character" w:customStyle="1" w:styleId="WW8Num19z3">
    <w:name w:val="WW8Num19z3"/>
    <w:rsid w:val="0084620E"/>
    <w:rPr>
      <w:rFonts w:ascii="Symbol" w:hAnsi="Symbol" w:cs="Symbol" w:hint="default"/>
    </w:rPr>
  </w:style>
  <w:style w:type="character" w:customStyle="1" w:styleId="WW8Num20z0">
    <w:name w:val="WW8Num20z0"/>
    <w:rsid w:val="0084620E"/>
    <w:rPr>
      <w:rFonts w:ascii="Verdana" w:hAnsi="Verdana" w:cs="Verdana" w:hint="default"/>
      <w:color w:val="auto"/>
    </w:rPr>
  </w:style>
  <w:style w:type="character" w:customStyle="1" w:styleId="WW8Num20z1">
    <w:name w:val="WW8Num20z1"/>
    <w:rsid w:val="0084620E"/>
    <w:rPr>
      <w:rFonts w:ascii="Courier New" w:hAnsi="Courier New" w:cs="Courier New" w:hint="default"/>
    </w:rPr>
  </w:style>
  <w:style w:type="character" w:customStyle="1" w:styleId="WW8Num20z2">
    <w:name w:val="WW8Num20z2"/>
    <w:rsid w:val="0084620E"/>
    <w:rPr>
      <w:rFonts w:ascii="Wingdings" w:hAnsi="Wingdings" w:cs="Wingdings" w:hint="default"/>
    </w:rPr>
  </w:style>
  <w:style w:type="character" w:customStyle="1" w:styleId="WW8Num20z3">
    <w:name w:val="WW8Num20z3"/>
    <w:rsid w:val="0084620E"/>
    <w:rPr>
      <w:rFonts w:ascii="Symbol" w:hAnsi="Symbol" w:cs="Symbol" w:hint="default"/>
    </w:rPr>
  </w:style>
  <w:style w:type="character" w:customStyle="1" w:styleId="WW8Num21z0">
    <w:name w:val="WW8Num21z0"/>
    <w:rsid w:val="0084620E"/>
    <w:rPr>
      <w:rFonts w:ascii="Symbol" w:hAnsi="Symbol" w:cs="Symbol" w:hint="default"/>
      <w:b w:val="0"/>
      <w:color w:val="000000"/>
    </w:rPr>
  </w:style>
  <w:style w:type="character" w:customStyle="1" w:styleId="WW8Num21z1">
    <w:name w:val="WW8Num21z1"/>
    <w:rsid w:val="0084620E"/>
    <w:rPr>
      <w:rFonts w:ascii="Courier New" w:hAnsi="Courier New" w:cs="Courier New" w:hint="default"/>
    </w:rPr>
  </w:style>
  <w:style w:type="character" w:customStyle="1" w:styleId="WW8Num21z2">
    <w:name w:val="WW8Num21z2"/>
    <w:rsid w:val="0084620E"/>
    <w:rPr>
      <w:rFonts w:ascii="Wingdings" w:hAnsi="Wingdings" w:cs="Wingdings" w:hint="default"/>
    </w:rPr>
  </w:style>
  <w:style w:type="character" w:customStyle="1" w:styleId="WW8Num21z3">
    <w:name w:val="WW8Num21z3"/>
    <w:rsid w:val="0084620E"/>
    <w:rPr>
      <w:rFonts w:ascii="Symbol" w:hAnsi="Symbol" w:cs="Symbol" w:hint="default"/>
    </w:rPr>
  </w:style>
  <w:style w:type="character" w:customStyle="1" w:styleId="WW8Num22z0">
    <w:name w:val="WW8Num22z0"/>
    <w:rsid w:val="0084620E"/>
    <w:rPr>
      <w:rFonts w:ascii="Verdana" w:hAnsi="Verdana" w:cs="Verdana" w:hint="default"/>
      <w:color w:val="auto"/>
    </w:rPr>
  </w:style>
  <w:style w:type="character" w:customStyle="1" w:styleId="WW8Num22z1">
    <w:name w:val="WW8Num22z1"/>
    <w:rsid w:val="0084620E"/>
    <w:rPr>
      <w:rFonts w:ascii="Courier New" w:hAnsi="Courier New" w:cs="Courier New" w:hint="default"/>
    </w:rPr>
  </w:style>
  <w:style w:type="character" w:customStyle="1" w:styleId="WW8Num22z2">
    <w:name w:val="WW8Num22z2"/>
    <w:rsid w:val="0084620E"/>
    <w:rPr>
      <w:rFonts w:ascii="Wingdings" w:hAnsi="Wingdings" w:cs="Wingdings" w:hint="default"/>
    </w:rPr>
  </w:style>
  <w:style w:type="character" w:customStyle="1" w:styleId="WW8Num22z3">
    <w:name w:val="WW8Num22z3"/>
    <w:rsid w:val="0084620E"/>
    <w:rPr>
      <w:rFonts w:ascii="Symbol" w:hAnsi="Symbol" w:cs="Symbol" w:hint="default"/>
    </w:rPr>
  </w:style>
  <w:style w:type="character" w:customStyle="1" w:styleId="WW8Num23z0">
    <w:name w:val="WW8Num23z0"/>
    <w:rsid w:val="0084620E"/>
    <w:rPr>
      <w:rFonts w:ascii="Verdana" w:hAnsi="Verdana" w:cs="Verdana" w:hint="default"/>
      <w:color w:val="auto"/>
    </w:rPr>
  </w:style>
  <w:style w:type="character" w:customStyle="1" w:styleId="WW8Num23z1">
    <w:name w:val="WW8Num23z1"/>
    <w:rsid w:val="0084620E"/>
    <w:rPr>
      <w:rFonts w:ascii="Courier New" w:hAnsi="Courier New" w:cs="Courier New" w:hint="default"/>
    </w:rPr>
  </w:style>
  <w:style w:type="character" w:customStyle="1" w:styleId="WW8Num23z2">
    <w:name w:val="WW8Num23z2"/>
    <w:rsid w:val="0084620E"/>
    <w:rPr>
      <w:rFonts w:ascii="Wingdings" w:hAnsi="Wingdings" w:cs="Wingdings" w:hint="default"/>
    </w:rPr>
  </w:style>
  <w:style w:type="character" w:customStyle="1" w:styleId="WW8Num23z3">
    <w:name w:val="WW8Num23z3"/>
    <w:rsid w:val="0084620E"/>
    <w:rPr>
      <w:rFonts w:ascii="Symbol" w:hAnsi="Symbol" w:cs="Symbol" w:hint="default"/>
    </w:rPr>
  </w:style>
  <w:style w:type="character" w:customStyle="1" w:styleId="WW8Num24z0">
    <w:name w:val="WW8Num24z0"/>
    <w:rsid w:val="0084620E"/>
    <w:rPr>
      <w:rFonts w:ascii="Verdana" w:hAnsi="Verdana" w:cs="Verdana" w:hint="default"/>
      <w:color w:val="auto"/>
      <w:sz w:val="24"/>
      <w:szCs w:val="24"/>
    </w:rPr>
  </w:style>
  <w:style w:type="character" w:customStyle="1" w:styleId="WW8Num24z1">
    <w:name w:val="WW8Num24z1"/>
    <w:rsid w:val="0084620E"/>
    <w:rPr>
      <w:rFonts w:ascii="Courier New" w:hAnsi="Courier New" w:cs="Courier New" w:hint="default"/>
    </w:rPr>
  </w:style>
  <w:style w:type="character" w:customStyle="1" w:styleId="WW8Num24z2">
    <w:name w:val="WW8Num24z2"/>
    <w:rsid w:val="0084620E"/>
    <w:rPr>
      <w:rFonts w:ascii="Wingdings" w:hAnsi="Wingdings" w:cs="Wingdings" w:hint="default"/>
    </w:rPr>
  </w:style>
  <w:style w:type="character" w:customStyle="1" w:styleId="WW8Num24z3">
    <w:name w:val="WW8Num24z3"/>
    <w:rsid w:val="0084620E"/>
    <w:rPr>
      <w:rFonts w:ascii="Symbol" w:hAnsi="Symbol" w:cs="Symbol" w:hint="default"/>
    </w:rPr>
  </w:style>
  <w:style w:type="character" w:customStyle="1" w:styleId="WW8Num25z0">
    <w:name w:val="WW8Num25z0"/>
    <w:rsid w:val="0084620E"/>
    <w:rPr>
      <w:rFonts w:ascii="Verdana" w:hAnsi="Verdana" w:cs="Verdana" w:hint="default"/>
      <w:color w:val="auto"/>
      <w:sz w:val="24"/>
      <w:szCs w:val="24"/>
    </w:rPr>
  </w:style>
  <w:style w:type="character" w:customStyle="1" w:styleId="WW8Num25z1">
    <w:name w:val="WW8Num25z1"/>
    <w:rsid w:val="0084620E"/>
    <w:rPr>
      <w:rFonts w:ascii="Courier New" w:hAnsi="Courier New" w:cs="Courier New" w:hint="default"/>
    </w:rPr>
  </w:style>
  <w:style w:type="character" w:customStyle="1" w:styleId="WW8Num25z2">
    <w:name w:val="WW8Num25z2"/>
    <w:rsid w:val="0084620E"/>
    <w:rPr>
      <w:rFonts w:ascii="Wingdings" w:hAnsi="Wingdings" w:cs="Wingdings" w:hint="default"/>
    </w:rPr>
  </w:style>
  <w:style w:type="character" w:customStyle="1" w:styleId="WW8Num25z3">
    <w:name w:val="WW8Num25z3"/>
    <w:rsid w:val="0084620E"/>
    <w:rPr>
      <w:rFonts w:ascii="Symbol" w:hAnsi="Symbol" w:cs="Symbol" w:hint="default"/>
    </w:rPr>
  </w:style>
  <w:style w:type="character" w:customStyle="1" w:styleId="WW8Num26z0">
    <w:name w:val="WW8Num26z0"/>
    <w:rsid w:val="0084620E"/>
    <w:rPr>
      <w:rFonts w:ascii="Verdana" w:hAnsi="Verdana" w:cs="Verdana" w:hint="default"/>
      <w:color w:val="auto"/>
    </w:rPr>
  </w:style>
  <w:style w:type="character" w:customStyle="1" w:styleId="WW8Num26z1">
    <w:name w:val="WW8Num26z1"/>
    <w:rsid w:val="0084620E"/>
    <w:rPr>
      <w:rFonts w:ascii="Courier New" w:hAnsi="Courier New" w:cs="Courier New" w:hint="default"/>
    </w:rPr>
  </w:style>
  <w:style w:type="character" w:customStyle="1" w:styleId="WW8Num26z2">
    <w:name w:val="WW8Num26z2"/>
    <w:rsid w:val="0084620E"/>
    <w:rPr>
      <w:rFonts w:ascii="Wingdings" w:hAnsi="Wingdings" w:cs="Wingdings" w:hint="default"/>
    </w:rPr>
  </w:style>
  <w:style w:type="character" w:customStyle="1" w:styleId="WW8Num26z3">
    <w:name w:val="WW8Num26z3"/>
    <w:rsid w:val="0084620E"/>
    <w:rPr>
      <w:rFonts w:ascii="Symbol" w:hAnsi="Symbol" w:cs="Symbol" w:hint="default"/>
    </w:rPr>
  </w:style>
  <w:style w:type="character" w:customStyle="1" w:styleId="WW8Num27z0">
    <w:name w:val="WW8Num27z0"/>
    <w:rsid w:val="0084620E"/>
    <w:rPr>
      <w:rFonts w:hint="default"/>
    </w:rPr>
  </w:style>
  <w:style w:type="character" w:customStyle="1" w:styleId="WW8Num28z0">
    <w:name w:val="WW8Num28z0"/>
    <w:rsid w:val="0084620E"/>
    <w:rPr>
      <w:rFonts w:hint="default"/>
    </w:rPr>
  </w:style>
  <w:style w:type="character" w:customStyle="1" w:styleId="WW8Num28z1">
    <w:name w:val="WW8Num28z1"/>
    <w:rsid w:val="0084620E"/>
  </w:style>
  <w:style w:type="character" w:customStyle="1" w:styleId="WW8Num28z2">
    <w:name w:val="WW8Num28z2"/>
    <w:rsid w:val="0084620E"/>
  </w:style>
  <w:style w:type="character" w:customStyle="1" w:styleId="WW8Num28z3">
    <w:name w:val="WW8Num28z3"/>
    <w:rsid w:val="0084620E"/>
  </w:style>
  <w:style w:type="character" w:customStyle="1" w:styleId="WW8Num28z4">
    <w:name w:val="WW8Num28z4"/>
    <w:rsid w:val="0084620E"/>
  </w:style>
  <w:style w:type="character" w:customStyle="1" w:styleId="WW8Num28z5">
    <w:name w:val="WW8Num28z5"/>
    <w:rsid w:val="0084620E"/>
  </w:style>
  <w:style w:type="character" w:customStyle="1" w:styleId="WW8Num28z6">
    <w:name w:val="WW8Num28z6"/>
    <w:rsid w:val="0084620E"/>
  </w:style>
  <w:style w:type="character" w:customStyle="1" w:styleId="WW8Num28z7">
    <w:name w:val="WW8Num28z7"/>
    <w:rsid w:val="0084620E"/>
  </w:style>
  <w:style w:type="character" w:customStyle="1" w:styleId="WW8Num28z8">
    <w:name w:val="WW8Num28z8"/>
    <w:rsid w:val="0084620E"/>
  </w:style>
  <w:style w:type="character" w:customStyle="1" w:styleId="WW8Num29z0">
    <w:name w:val="WW8Num29z0"/>
    <w:rsid w:val="0084620E"/>
    <w:rPr>
      <w:rFonts w:ascii="Verdana" w:hAnsi="Verdana" w:cs="Verdana" w:hint="default"/>
      <w:color w:val="auto"/>
    </w:rPr>
  </w:style>
  <w:style w:type="character" w:customStyle="1" w:styleId="WW8Num29z1">
    <w:name w:val="WW8Num29z1"/>
    <w:rsid w:val="0084620E"/>
    <w:rPr>
      <w:rFonts w:ascii="Courier New" w:hAnsi="Courier New" w:cs="Courier New" w:hint="default"/>
    </w:rPr>
  </w:style>
  <w:style w:type="character" w:customStyle="1" w:styleId="WW8Num29z2">
    <w:name w:val="WW8Num29z2"/>
    <w:rsid w:val="0084620E"/>
    <w:rPr>
      <w:rFonts w:ascii="Wingdings" w:hAnsi="Wingdings" w:cs="Wingdings" w:hint="default"/>
    </w:rPr>
  </w:style>
  <w:style w:type="character" w:customStyle="1" w:styleId="WW8Num29z3">
    <w:name w:val="WW8Num29z3"/>
    <w:rsid w:val="0084620E"/>
    <w:rPr>
      <w:rFonts w:ascii="Symbol" w:hAnsi="Symbol" w:cs="Symbol" w:hint="default"/>
    </w:rPr>
  </w:style>
  <w:style w:type="character" w:customStyle="1" w:styleId="WW8Num30z0">
    <w:name w:val="WW8Num30z0"/>
    <w:rsid w:val="0084620E"/>
    <w:rPr>
      <w:rFonts w:ascii="Symbol" w:hAnsi="Symbol" w:cs="Symbol" w:hint="default"/>
    </w:rPr>
  </w:style>
  <w:style w:type="character" w:customStyle="1" w:styleId="WW8Num30z1">
    <w:name w:val="WW8Num30z1"/>
    <w:rsid w:val="0084620E"/>
    <w:rPr>
      <w:rFonts w:ascii="Courier New" w:hAnsi="Courier New" w:cs="Courier New" w:hint="default"/>
    </w:rPr>
  </w:style>
  <w:style w:type="character" w:customStyle="1" w:styleId="WW8Num30z2">
    <w:name w:val="WW8Num30z2"/>
    <w:rsid w:val="0084620E"/>
    <w:rPr>
      <w:rFonts w:ascii="Wingdings" w:hAnsi="Wingdings" w:cs="Wingdings" w:hint="default"/>
    </w:rPr>
  </w:style>
  <w:style w:type="character" w:customStyle="1" w:styleId="WW8Num31z0">
    <w:name w:val="WW8Num31z0"/>
    <w:rsid w:val="0084620E"/>
    <w:rPr>
      <w:rFonts w:ascii="Verdana" w:hAnsi="Verdana" w:cs="Verdana" w:hint="default"/>
      <w:color w:val="auto"/>
    </w:rPr>
  </w:style>
  <w:style w:type="character" w:customStyle="1" w:styleId="WW8Num31z1">
    <w:name w:val="WW8Num31z1"/>
    <w:rsid w:val="0084620E"/>
    <w:rPr>
      <w:rFonts w:ascii="Courier New" w:hAnsi="Courier New" w:cs="Courier New" w:hint="default"/>
    </w:rPr>
  </w:style>
  <w:style w:type="character" w:customStyle="1" w:styleId="WW8Num31z2">
    <w:name w:val="WW8Num31z2"/>
    <w:rsid w:val="0084620E"/>
    <w:rPr>
      <w:rFonts w:ascii="Wingdings" w:hAnsi="Wingdings" w:cs="Wingdings" w:hint="default"/>
    </w:rPr>
  </w:style>
  <w:style w:type="character" w:customStyle="1" w:styleId="WW8Num31z3">
    <w:name w:val="WW8Num31z3"/>
    <w:rsid w:val="0084620E"/>
    <w:rPr>
      <w:rFonts w:ascii="Symbol" w:hAnsi="Symbol" w:cs="Symbol" w:hint="default"/>
    </w:rPr>
  </w:style>
  <w:style w:type="character" w:customStyle="1" w:styleId="WW8Num32z0">
    <w:name w:val="WW8Num32z0"/>
    <w:rsid w:val="0084620E"/>
  </w:style>
  <w:style w:type="character" w:customStyle="1" w:styleId="WW8Num32z1">
    <w:name w:val="WW8Num32z1"/>
    <w:rsid w:val="0084620E"/>
  </w:style>
  <w:style w:type="character" w:customStyle="1" w:styleId="WW8Num32z2">
    <w:name w:val="WW8Num32z2"/>
    <w:rsid w:val="0084620E"/>
  </w:style>
  <w:style w:type="character" w:customStyle="1" w:styleId="WW8Num32z3">
    <w:name w:val="WW8Num32z3"/>
    <w:rsid w:val="0084620E"/>
  </w:style>
  <w:style w:type="character" w:customStyle="1" w:styleId="WW8Num32z4">
    <w:name w:val="WW8Num32z4"/>
    <w:rsid w:val="0084620E"/>
  </w:style>
  <w:style w:type="character" w:customStyle="1" w:styleId="WW8Num32z5">
    <w:name w:val="WW8Num32z5"/>
    <w:rsid w:val="0084620E"/>
  </w:style>
  <w:style w:type="character" w:customStyle="1" w:styleId="WW8Num32z6">
    <w:name w:val="WW8Num32z6"/>
    <w:rsid w:val="0084620E"/>
  </w:style>
  <w:style w:type="character" w:customStyle="1" w:styleId="WW8Num32z7">
    <w:name w:val="WW8Num32z7"/>
    <w:rsid w:val="0084620E"/>
  </w:style>
  <w:style w:type="character" w:customStyle="1" w:styleId="WW8Num32z8">
    <w:name w:val="WW8Num32z8"/>
    <w:rsid w:val="0084620E"/>
  </w:style>
  <w:style w:type="character" w:customStyle="1" w:styleId="WW8Num33z0">
    <w:name w:val="WW8Num33z0"/>
    <w:rsid w:val="0084620E"/>
    <w:rPr>
      <w:rFonts w:ascii="Verdana" w:hAnsi="Verdana" w:cs="Verdana" w:hint="default"/>
      <w:color w:val="auto"/>
      <w:sz w:val="24"/>
      <w:szCs w:val="24"/>
    </w:rPr>
  </w:style>
  <w:style w:type="character" w:customStyle="1" w:styleId="WW8Num33z1">
    <w:name w:val="WW8Num33z1"/>
    <w:rsid w:val="0084620E"/>
    <w:rPr>
      <w:rFonts w:ascii="Courier New" w:hAnsi="Courier New" w:cs="Courier New" w:hint="default"/>
    </w:rPr>
  </w:style>
  <w:style w:type="character" w:customStyle="1" w:styleId="WW8Num33z2">
    <w:name w:val="WW8Num33z2"/>
    <w:rsid w:val="0084620E"/>
    <w:rPr>
      <w:rFonts w:ascii="Wingdings" w:hAnsi="Wingdings" w:cs="Wingdings" w:hint="default"/>
    </w:rPr>
  </w:style>
  <w:style w:type="character" w:customStyle="1" w:styleId="WW8Num33z3">
    <w:name w:val="WW8Num33z3"/>
    <w:rsid w:val="0084620E"/>
    <w:rPr>
      <w:rFonts w:ascii="Symbol" w:hAnsi="Symbol" w:cs="Symbol" w:hint="default"/>
    </w:rPr>
  </w:style>
  <w:style w:type="character" w:customStyle="1" w:styleId="WW8Num34z0">
    <w:name w:val="WW8Num34z0"/>
    <w:rsid w:val="0084620E"/>
    <w:rPr>
      <w:rFonts w:ascii="Verdana" w:hAnsi="Verdana" w:cs="Verdana" w:hint="default"/>
      <w:color w:val="auto"/>
    </w:rPr>
  </w:style>
  <w:style w:type="character" w:customStyle="1" w:styleId="WW8Num34z1">
    <w:name w:val="WW8Num34z1"/>
    <w:rsid w:val="0084620E"/>
    <w:rPr>
      <w:rFonts w:ascii="Courier New" w:hAnsi="Courier New" w:cs="Courier New" w:hint="default"/>
    </w:rPr>
  </w:style>
  <w:style w:type="character" w:customStyle="1" w:styleId="WW8Num34z2">
    <w:name w:val="WW8Num34z2"/>
    <w:rsid w:val="0084620E"/>
    <w:rPr>
      <w:rFonts w:ascii="Wingdings" w:hAnsi="Wingdings" w:cs="Wingdings" w:hint="default"/>
    </w:rPr>
  </w:style>
  <w:style w:type="character" w:customStyle="1" w:styleId="WW8Num34z3">
    <w:name w:val="WW8Num34z3"/>
    <w:rsid w:val="0084620E"/>
    <w:rPr>
      <w:rFonts w:ascii="Symbol" w:hAnsi="Symbol" w:cs="Symbol" w:hint="default"/>
    </w:rPr>
  </w:style>
  <w:style w:type="character" w:customStyle="1" w:styleId="WW8Num35z0">
    <w:name w:val="WW8Num35z0"/>
    <w:rsid w:val="0084620E"/>
    <w:rPr>
      <w:rFonts w:hint="default"/>
      <w:color w:val="002060"/>
    </w:rPr>
  </w:style>
  <w:style w:type="character" w:customStyle="1" w:styleId="WW8Num35z1">
    <w:name w:val="WW8Num35z1"/>
    <w:rsid w:val="0084620E"/>
  </w:style>
  <w:style w:type="character" w:customStyle="1" w:styleId="WW8Num35z2">
    <w:name w:val="WW8Num35z2"/>
    <w:rsid w:val="0084620E"/>
  </w:style>
  <w:style w:type="character" w:customStyle="1" w:styleId="WW8Num35z3">
    <w:name w:val="WW8Num35z3"/>
    <w:rsid w:val="0084620E"/>
  </w:style>
  <w:style w:type="character" w:customStyle="1" w:styleId="WW8Num35z4">
    <w:name w:val="WW8Num35z4"/>
    <w:rsid w:val="0084620E"/>
  </w:style>
  <w:style w:type="character" w:customStyle="1" w:styleId="WW8Num35z5">
    <w:name w:val="WW8Num35z5"/>
    <w:rsid w:val="0084620E"/>
  </w:style>
  <w:style w:type="character" w:customStyle="1" w:styleId="WW8Num35z6">
    <w:name w:val="WW8Num35z6"/>
    <w:rsid w:val="0084620E"/>
  </w:style>
  <w:style w:type="character" w:customStyle="1" w:styleId="WW8Num35z7">
    <w:name w:val="WW8Num35z7"/>
    <w:rsid w:val="0084620E"/>
  </w:style>
  <w:style w:type="character" w:customStyle="1" w:styleId="WW8Num35z8">
    <w:name w:val="WW8Num35z8"/>
    <w:rsid w:val="0084620E"/>
  </w:style>
  <w:style w:type="character" w:customStyle="1" w:styleId="WW8Num36z0">
    <w:name w:val="WW8Num36z0"/>
    <w:rsid w:val="0084620E"/>
    <w:rPr>
      <w:rFonts w:hint="default"/>
    </w:rPr>
  </w:style>
  <w:style w:type="character" w:customStyle="1" w:styleId="WW8Num36z1">
    <w:name w:val="WW8Num36z1"/>
    <w:rsid w:val="0084620E"/>
  </w:style>
  <w:style w:type="character" w:customStyle="1" w:styleId="WW8Num36z2">
    <w:name w:val="WW8Num36z2"/>
    <w:rsid w:val="0084620E"/>
  </w:style>
  <w:style w:type="character" w:customStyle="1" w:styleId="WW8Num36z3">
    <w:name w:val="WW8Num36z3"/>
    <w:rsid w:val="0084620E"/>
  </w:style>
  <w:style w:type="character" w:customStyle="1" w:styleId="WW8Num36z4">
    <w:name w:val="WW8Num36z4"/>
    <w:rsid w:val="0084620E"/>
  </w:style>
  <w:style w:type="character" w:customStyle="1" w:styleId="WW8Num36z5">
    <w:name w:val="WW8Num36z5"/>
    <w:rsid w:val="0084620E"/>
  </w:style>
  <w:style w:type="character" w:customStyle="1" w:styleId="WW8Num36z6">
    <w:name w:val="WW8Num36z6"/>
    <w:rsid w:val="0084620E"/>
  </w:style>
  <w:style w:type="character" w:customStyle="1" w:styleId="WW8Num36z7">
    <w:name w:val="WW8Num36z7"/>
    <w:rsid w:val="0084620E"/>
  </w:style>
  <w:style w:type="character" w:customStyle="1" w:styleId="WW8Num36z8">
    <w:name w:val="WW8Num36z8"/>
    <w:rsid w:val="0084620E"/>
  </w:style>
  <w:style w:type="character" w:customStyle="1" w:styleId="WW8Num37z0">
    <w:name w:val="WW8Num37z0"/>
    <w:rsid w:val="0084620E"/>
    <w:rPr>
      <w:rFonts w:ascii="Times New Roman" w:eastAsia="Times New Roman" w:hAnsi="Times New Roman" w:cs="Times New Roman" w:hint="default"/>
    </w:rPr>
  </w:style>
  <w:style w:type="character" w:customStyle="1" w:styleId="WW8Num37z1">
    <w:name w:val="WW8Num37z1"/>
    <w:rsid w:val="0084620E"/>
    <w:rPr>
      <w:rFonts w:ascii="Courier New" w:hAnsi="Courier New" w:cs="Courier New" w:hint="default"/>
    </w:rPr>
  </w:style>
  <w:style w:type="character" w:customStyle="1" w:styleId="WW8Num37z2">
    <w:name w:val="WW8Num37z2"/>
    <w:rsid w:val="0084620E"/>
    <w:rPr>
      <w:rFonts w:ascii="Wingdings" w:hAnsi="Wingdings" w:cs="Wingdings" w:hint="default"/>
    </w:rPr>
  </w:style>
  <w:style w:type="character" w:customStyle="1" w:styleId="WW8Num37z3">
    <w:name w:val="WW8Num37z3"/>
    <w:rsid w:val="0084620E"/>
    <w:rPr>
      <w:rFonts w:ascii="Symbol" w:hAnsi="Symbol" w:cs="Symbol" w:hint="default"/>
    </w:rPr>
  </w:style>
  <w:style w:type="character" w:customStyle="1" w:styleId="WW8Num38z0">
    <w:name w:val="WW8Num38z0"/>
    <w:rsid w:val="0084620E"/>
    <w:rPr>
      <w:rFonts w:hint="default"/>
    </w:rPr>
  </w:style>
  <w:style w:type="character" w:customStyle="1" w:styleId="WW8Num38z1">
    <w:name w:val="WW8Num38z1"/>
    <w:rsid w:val="0084620E"/>
  </w:style>
  <w:style w:type="character" w:customStyle="1" w:styleId="WW8Num38z2">
    <w:name w:val="WW8Num38z2"/>
    <w:rsid w:val="0084620E"/>
  </w:style>
  <w:style w:type="character" w:customStyle="1" w:styleId="WW8Num38z3">
    <w:name w:val="WW8Num38z3"/>
    <w:rsid w:val="0084620E"/>
  </w:style>
  <w:style w:type="character" w:customStyle="1" w:styleId="WW8Num38z4">
    <w:name w:val="WW8Num38z4"/>
    <w:rsid w:val="0084620E"/>
  </w:style>
  <w:style w:type="character" w:customStyle="1" w:styleId="WW8Num38z5">
    <w:name w:val="WW8Num38z5"/>
    <w:rsid w:val="0084620E"/>
  </w:style>
  <w:style w:type="character" w:customStyle="1" w:styleId="WW8Num38z6">
    <w:name w:val="WW8Num38z6"/>
    <w:rsid w:val="0084620E"/>
  </w:style>
  <w:style w:type="character" w:customStyle="1" w:styleId="WW8Num38z7">
    <w:name w:val="WW8Num38z7"/>
    <w:rsid w:val="0084620E"/>
  </w:style>
  <w:style w:type="character" w:customStyle="1" w:styleId="WW8Num38z8">
    <w:name w:val="WW8Num38z8"/>
    <w:rsid w:val="0084620E"/>
  </w:style>
  <w:style w:type="character" w:customStyle="1" w:styleId="WW8Num39z0">
    <w:name w:val="WW8Num39z0"/>
    <w:rsid w:val="0084620E"/>
  </w:style>
  <w:style w:type="character" w:customStyle="1" w:styleId="WW8Num39z1">
    <w:name w:val="WW8Num39z1"/>
    <w:rsid w:val="0084620E"/>
    <w:rPr>
      <w:rFonts w:ascii="Times New Roman" w:eastAsia="Times New Roman" w:hAnsi="Times New Roman" w:cs="Times New Roman" w:hint="default"/>
      <w:color w:val="auto"/>
      <w:sz w:val="24"/>
      <w:szCs w:val="24"/>
    </w:rPr>
  </w:style>
  <w:style w:type="character" w:customStyle="1" w:styleId="WW8Num39z2">
    <w:name w:val="WW8Num39z2"/>
    <w:rsid w:val="0084620E"/>
    <w:rPr>
      <w:rFonts w:hint="default"/>
    </w:rPr>
  </w:style>
  <w:style w:type="character" w:customStyle="1" w:styleId="WW8Num39z3">
    <w:name w:val="WW8Num39z3"/>
    <w:rsid w:val="0084620E"/>
    <w:rPr>
      <w:rFonts w:ascii="Verdana" w:hAnsi="Verdana" w:cs="Verdana" w:hint="default"/>
      <w:color w:val="auto"/>
    </w:rPr>
  </w:style>
  <w:style w:type="character" w:customStyle="1" w:styleId="WW8Num39z5">
    <w:name w:val="WW8Num39z5"/>
    <w:rsid w:val="0084620E"/>
  </w:style>
  <w:style w:type="character" w:customStyle="1" w:styleId="WW8Num39z6">
    <w:name w:val="WW8Num39z6"/>
    <w:rsid w:val="0084620E"/>
  </w:style>
  <w:style w:type="character" w:customStyle="1" w:styleId="WW8Num39z7">
    <w:name w:val="WW8Num39z7"/>
    <w:rsid w:val="0084620E"/>
  </w:style>
  <w:style w:type="character" w:customStyle="1" w:styleId="WW8Num39z8">
    <w:name w:val="WW8Num39z8"/>
    <w:rsid w:val="0084620E"/>
  </w:style>
  <w:style w:type="character" w:customStyle="1" w:styleId="WW8Num40z0">
    <w:name w:val="WW8Num40z0"/>
    <w:rsid w:val="0084620E"/>
    <w:rPr>
      <w:rFonts w:hint="default"/>
      <w:sz w:val="28"/>
    </w:rPr>
  </w:style>
  <w:style w:type="character" w:customStyle="1" w:styleId="WW8Num40z1">
    <w:name w:val="WW8Num40z1"/>
    <w:rsid w:val="0084620E"/>
  </w:style>
  <w:style w:type="character" w:customStyle="1" w:styleId="WW8Num40z2">
    <w:name w:val="WW8Num40z2"/>
    <w:rsid w:val="0084620E"/>
  </w:style>
  <w:style w:type="character" w:customStyle="1" w:styleId="WW8Num40z3">
    <w:name w:val="WW8Num40z3"/>
    <w:rsid w:val="0084620E"/>
  </w:style>
  <w:style w:type="character" w:customStyle="1" w:styleId="WW8Num40z4">
    <w:name w:val="WW8Num40z4"/>
    <w:rsid w:val="0084620E"/>
  </w:style>
  <w:style w:type="character" w:customStyle="1" w:styleId="WW8Num40z5">
    <w:name w:val="WW8Num40z5"/>
    <w:rsid w:val="0084620E"/>
  </w:style>
  <w:style w:type="character" w:customStyle="1" w:styleId="WW8Num40z6">
    <w:name w:val="WW8Num40z6"/>
    <w:rsid w:val="0084620E"/>
  </w:style>
  <w:style w:type="character" w:customStyle="1" w:styleId="WW8Num40z7">
    <w:name w:val="WW8Num40z7"/>
    <w:rsid w:val="0084620E"/>
  </w:style>
  <w:style w:type="character" w:customStyle="1" w:styleId="WW8Num40z8">
    <w:name w:val="WW8Num40z8"/>
    <w:rsid w:val="0084620E"/>
  </w:style>
  <w:style w:type="character" w:customStyle="1" w:styleId="10">
    <w:name w:val="Основной шрифт абзаца1"/>
    <w:rsid w:val="0084620E"/>
  </w:style>
  <w:style w:type="character" w:styleId="a3">
    <w:name w:val="page number"/>
    <w:basedOn w:val="10"/>
    <w:rsid w:val="0084620E"/>
  </w:style>
  <w:style w:type="character" w:customStyle="1" w:styleId="a4">
    <w:name w:val="Название Знак"/>
    <w:rsid w:val="0084620E"/>
    <w:rPr>
      <w:sz w:val="28"/>
      <w:szCs w:val="24"/>
    </w:rPr>
  </w:style>
  <w:style w:type="character" w:styleId="a5">
    <w:name w:val="Strong"/>
    <w:qFormat/>
    <w:rsid w:val="0084620E"/>
    <w:rPr>
      <w:b/>
      <w:bCs/>
    </w:rPr>
  </w:style>
  <w:style w:type="character" w:customStyle="1" w:styleId="30">
    <w:name w:val="Заголовок 3 Знак"/>
    <w:rsid w:val="0084620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sid w:val="0084620E"/>
    <w:rPr>
      <w:rFonts w:ascii="Calibri" w:hAnsi="Calibri" w:cs="Calibri"/>
      <w:b/>
      <w:bCs/>
      <w:sz w:val="28"/>
      <w:szCs w:val="28"/>
    </w:rPr>
  </w:style>
  <w:style w:type="character" w:customStyle="1" w:styleId="a6">
    <w:name w:val="Основной текст Знак"/>
    <w:rsid w:val="0084620E"/>
    <w:rPr>
      <w:sz w:val="24"/>
      <w:szCs w:val="24"/>
    </w:rPr>
  </w:style>
  <w:style w:type="character" w:styleId="a7">
    <w:name w:val="Hyperlink"/>
    <w:rsid w:val="0084620E"/>
    <w:rPr>
      <w:rFonts w:cs="Times New Roman"/>
      <w:color w:val="0000FF"/>
      <w:u w:val="single"/>
    </w:rPr>
  </w:style>
  <w:style w:type="character" w:styleId="a8">
    <w:name w:val="FollowedHyperlink"/>
    <w:rsid w:val="0084620E"/>
    <w:rPr>
      <w:color w:val="800080"/>
      <w:u w:val="single"/>
    </w:rPr>
  </w:style>
  <w:style w:type="character" w:customStyle="1" w:styleId="a9">
    <w:name w:val="Нижний колонтитул Знак"/>
    <w:rsid w:val="0084620E"/>
    <w:rPr>
      <w:color w:val="000000"/>
      <w:sz w:val="28"/>
      <w:szCs w:val="28"/>
    </w:rPr>
  </w:style>
  <w:style w:type="character" w:customStyle="1" w:styleId="aa">
    <w:name w:val="Основной текст с отступом Знак"/>
    <w:rsid w:val="0084620E"/>
    <w:rPr>
      <w:sz w:val="28"/>
    </w:rPr>
  </w:style>
  <w:style w:type="character" w:customStyle="1" w:styleId="2">
    <w:name w:val="Основной текст 2 Знак"/>
    <w:rsid w:val="0084620E"/>
    <w:rPr>
      <w:sz w:val="28"/>
    </w:rPr>
  </w:style>
  <w:style w:type="character" w:customStyle="1" w:styleId="ab">
    <w:name w:val="Текст выноски Знак"/>
    <w:rsid w:val="0084620E"/>
    <w:rPr>
      <w:rFonts w:ascii="Tahoma" w:hAnsi="Tahoma" w:cs="Tahoma"/>
      <w:color w:val="000000"/>
      <w:sz w:val="16"/>
      <w:szCs w:val="16"/>
    </w:rPr>
  </w:style>
  <w:style w:type="character" w:customStyle="1" w:styleId="ac">
    <w:name w:val="Маркеры списка"/>
    <w:rsid w:val="0084620E"/>
    <w:rPr>
      <w:rFonts w:ascii="OpenSymbol" w:eastAsia="OpenSymbol" w:hAnsi="OpenSymbol" w:cs="OpenSymbol"/>
    </w:rPr>
  </w:style>
  <w:style w:type="character" w:customStyle="1" w:styleId="ad">
    <w:name w:val="Символ нумерации"/>
    <w:rsid w:val="0084620E"/>
  </w:style>
  <w:style w:type="paragraph" w:customStyle="1" w:styleId="ae">
    <w:name w:val="Заголовок"/>
    <w:basedOn w:val="a"/>
    <w:next w:val="af"/>
    <w:rsid w:val="0084620E"/>
    <w:pPr>
      <w:keepNext/>
      <w:spacing w:before="240" w:after="120"/>
    </w:pPr>
    <w:rPr>
      <w:rFonts w:ascii="Arial" w:eastAsia="Microsoft YaHei" w:hAnsi="Arial" w:cs="Mangal"/>
    </w:rPr>
  </w:style>
  <w:style w:type="paragraph" w:styleId="af">
    <w:name w:val="Body Text"/>
    <w:basedOn w:val="a"/>
    <w:rsid w:val="0084620E"/>
    <w:pPr>
      <w:spacing w:after="120"/>
      <w:ind w:right="0" w:firstLine="0"/>
      <w:jc w:val="left"/>
    </w:pPr>
    <w:rPr>
      <w:color w:val="auto"/>
      <w:sz w:val="24"/>
      <w:szCs w:val="24"/>
    </w:rPr>
  </w:style>
  <w:style w:type="paragraph" w:styleId="af0">
    <w:name w:val="List"/>
    <w:basedOn w:val="af"/>
    <w:rsid w:val="0084620E"/>
    <w:rPr>
      <w:rFonts w:cs="Mangal"/>
    </w:rPr>
  </w:style>
  <w:style w:type="paragraph" w:customStyle="1" w:styleId="11">
    <w:name w:val="Название1"/>
    <w:basedOn w:val="a"/>
    <w:rsid w:val="0084620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84620E"/>
    <w:pPr>
      <w:suppressLineNumbers/>
    </w:pPr>
    <w:rPr>
      <w:rFonts w:cs="Mangal"/>
    </w:rPr>
  </w:style>
  <w:style w:type="paragraph" w:styleId="af1">
    <w:name w:val="header"/>
    <w:basedOn w:val="a"/>
    <w:rsid w:val="0084620E"/>
  </w:style>
  <w:style w:type="paragraph" w:styleId="af2">
    <w:name w:val="footer"/>
    <w:basedOn w:val="a"/>
    <w:rsid w:val="0084620E"/>
  </w:style>
  <w:style w:type="paragraph" w:styleId="af3">
    <w:name w:val="Balloon Text"/>
    <w:basedOn w:val="a"/>
    <w:rsid w:val="0084620E"/>
    <w:rPr>
      <w:rFonts w:ascii="Tahoma" w:hAnsi="Tahoma" w:cs="Tahoma"/>
      <w:sz w:val="16"/>
      <w:szCs w:val="16"/>
    </w:rPr>
  </w:style>
  <w:style w:type="paragraph" w:styleId="af4">
    <w:name w:val="Title"/>
    <w:basedOn w:val="a"/>
    <w:next w:val="af5"/>
    <w:qFormat/>
    <w:rsid w:val="0084620E"/>
    <w:pPr>
      <w:ind w:right="0" w:firstLine="0"/>
      <w:jc w:val="center"/>
    </w:pPr>
    <w:rPr>
      <w:color w:val="auto"/>
      <w:szCs w:val="24"/>
    </w:rPr>
  </w:style>
  <w:style w:type="paragraph" w:styleId="af5">
    <w:name w:val="Subtitle"/>
    <w:basedOn w:val="ae"/>
    <w:next w:val="af"/>
    <w:qFormat/>
    <w:rsid w:val="0084620E"/>
    <w:pPr>
      <w:jc w:val="center"/>
    </w:pPr>
    <w:rPr>
      <w:i/>
      <w:iCs/>
    </w:rPr>
  </w:style>
  <w:style w:type="paragraph" w:styleId="af6">
    <w:name w:val="No Spacing"/>
    <w:qFormat/>
    <w:rsid w:val="0084620E"/>
    <w:pPr>
      <w:suppressAutoHyphens/>
      <w:ind w:firstLine="709"/>
      <w:jc w:val="both"/>
    </w:pPr>
    <w:rPr>
      <w:sz w:val="24"/>
      <w:szCs w:val="24"/>
      <w:lang w:eastAsia="ar-SA"/>
    </w:rPr>
  </w:style>
  <w:style w:type="paragraph" w:customStyle="1" w:styleId="ConsPlusNormal">
    <w:name w:val="ConsPlusNormal"/>
    <w:rsid w:val="0084620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84620E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nformat">
    <w:name w:val="ConsPlusNonformat"/>
    <w:rsid w:val="0084620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Style">
    <w:name w:val="Style"/>
    <w:basedOn w:val="a"/>
    <w:rsid w:val="0084620E"/>
    <w:pPr>
      <w:widowControl w:val="0"/>
      <w:spacing w:line="360" w:lineRule="auto"/>
      <w:ind w:right="0" w:firstLine="709"/>
    </w:pPr>
    <w:rPr>
      <w:rFonts w:ascii="Arial" w:eastAsia="Lucida Sans Unicode" w:hAnsi="Arial" w:cs="Arial"/>
      <w:color w:val="auto"/>
      <w:kern w:val="1"/>
      <w:sz w:val="20"/>
      <w:szCs w:val="24"/>
    </w:rPr>
  </w:style>
  <w:style w:type="paragraph" w:styleId="af7">
    <w:name w:val="List Paragraph"/>
    <w:basedOn w:val="a"/>
    <w:qFormat/>
    <w:rsid w:val="0084620E"/>
    <w:pPr>
      <w:spacing w:after="200" w:line="276" w:lineRule="auto"/>
      <w:ind w:left="720" w:right="0" w:firstLine="0"/>
      <w:jc w:val="left"/>
    </w:pPr>
    <w:rPr>
      <w:rFonts w:ascii="Calibri" w:eastAsia="Calibri" w:hAnsi="Calibri" w:cs="Calibri"/>
      <w:color w:val="auto"/>
      <w:sz w:val="22"/>
      <w:szCs w:val="22"/>
    </w:rPr>
  </w:style>
  <w:style w:type="paragraph" w:styleId="af8">
    <w:name w:val="Body Text Indent"/>
    <w:basedOn w:val="a"/>
    <w:rsid w:val="0084620E"/>
    <w:pPr>
      <w:spacing w:after="120"/>
      <w:ind w:left="283" w:right="0" w:firstLine="0"/>
      <w:jc w:val="left"/>
    </w:pPr>
    <w:rPr>
      <w:color w:val="auto"/>
      <w:szCs w:val="20"/>
    </w:rPr>
  </w:style>
  <w:style w:type="paragraph" w:customStyle="1" w:styleId="21">
    <w:name w:val="Основной текст 21"/>
    <w:basedOn w:val="a"/>
    <w:rsid w:val="0084620E"/>
    <w:pPr>
      <w:spacing w:after="120" w:line="480" w:lineRule="auto"/>
      <w:ind w:right="0" w:firstLine="0"/>
      <w:jc w:val="left"/>
    </w:pPr>
    <w:rPr>
      <w:color w:val="auto"/>
      <w:szCs w:val="20"/>
    </w:rPr>
  </w:style>
  <w:style w:type="paragraph" w:styleId="af9">
    <w:name w:val="Normal (Web)"/>
    <w:basedOn w:val="a"/>
    <w:rsid w:val="0084620E"/>
    <w:pPr>
      <w:spacing w:before="100" w:after="100"/>
      <w:ind w:right="0" w:firstLine="0"/>
      <w:jc w:val="left"/>
    </w:pPr>
    <w:rPr>
      <w:color w:val="auto"/>
      <w:sz w:val="24"/>
      <w:szCs w:val="24"/>
    </w:rPr>
  </w:style>
  <w:style w:type="paragraph" w:customStyle="1" w:styleId="afa">
    <w:name w:val="Знак"/>
    <w:basedOn w:val="a"/>
    <w:rsid w:val="0084620E"/>
    <w:pPr>
      <w:spacing w:before="100" w:after="100"/>
      <w:ind w:right="0" w:firstLine="0"/>
      <w:jc w:val="left"/>
    </w:pPr>
    <w:rPr>
      <w:rFonts w:ascii="Tahoma" w:hAnsi="Tahoma" w:cs="Tahoma"/>
      <w:color w:val="auto"/>
      <w:sz w:val="20"/>
      <w:szCs w:val="20"/>
      <w:lang w:val="en-US"/>
    </w:rPr>
  </w:style>
  <w:style w:type="paragraph" w:customStyle="1" w:styleId="Default">
    <w:name w:val="Default"/>
    <w:rsid w:val="0084620E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afb">
    <w:name w:val="Знак Знак Знак Знак"/>
    <w:basedOn w:val="a"/>
    <w:rsid w:val="0084620E"/>
    <w:pPr>
      <w:spacing w:after="160" w:line="240" w:lineRule="exact"/>
      <w:ind w:right="0" w:firstLine="0"/>
      <w:jc w:val="left"/>
    </w:pPr>
    <w:rPr>
      <w:rFonts w:ascii="Verdana" w:hAnsi="Verdana" w:cs="Verdana"/>
      <w:color w:val="auto"/>
      <w:sz w:val="20"/>
      <w:szCs w:val="20"/>
      <w:lang w:val="en-US"/>
    </w:rPr>
  </w:style>
  <w:style w:type="paragraph" w:customStyle="1" w:styleId="afc">
    <w:name w:val="Содержимое врезки"/>
    <w:basedOn w:val="af"/>
    <w:rsid w:val="0084620E"/>
  </w:style>
  <w:style w:type="paragraph" w:customStyle="1" w:styleId="afd">
    <w:name w:val="Содержимое таблицы"/>
    <w:basedOn w:val="a"/>
    <w:rsid w:val="0084620E"/>
    <w:pPr>
      <w:suppressLineNumbers/>
    </w:pPr>
  </w:style>
  <w:style w:type="paragraph" w:customStyle="1" w:styleId="afe">
    <w:name w:val="Заголовок таблицы"/>
    <w:basedOn w:val="afd"/>
    <w:rsid w:val="0084620E"/>
    <w:pPr>
      <w:jc w:val="center"/>
    </w:pPr>
    <w:rPr>
      <w:b/>
      <w:bCs/>
    </w:rPr>
  </w:style>
  <w:style w:type="table" w:styleId="aff">
    <w:name w:val="Table Grid"/>
    <w:basedOn w:val="a1"/>
    <w:uiPriority w:val="59"/>
    <w:rsid w:val="00CA18C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CA18CC"/>
    <w:pPr>
      <w:widowControl w:val="0"/>
      <w:suppressLineNumbers/>
      <w:autoSpaceDN w:val="0"/>
      <w:ind w:right="0" w:firstLine="0"/>
      <w:jc w:val="left"/>
    </w:pPr>
    <w:rPr>
      <w:rFonts w:eastAsia="Andale Sans UI" w:cs="Tahoma"/>
      <w:color w:val="auto"/>
      <w:kern w:val="3"/>
      <w:sz w:val="24"/>
      <w:szCs w:val="24"/>
      <w:lang w:val="de-DE" w:eastAsia="ja-JP" w:bidi="fa-IR"/>
    </w:rPr>
  </w:style>
  <w:style w:type="character" w:customStyle="1" w:styleId="blk">
    <w:name w:val="blk"/>
    <w:basedOn w:val="a0"/>
    <w:rsid w:val="00C030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H6930@mail.ru" TargetMode="External"/><Relationship Id="rId13" Type="http://schemas.openxmlformats.org/officeDocument/2006/relationships/hyperlink" Target="http://61.gosuslugi.ru/pgu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61.gosuslugi.ru/pgu/" TargetMode="External"/><Relationship Id="rId12" Type="http://schemas.openxmlformats.org/officeDocument/2006/relationships/hyperlink" Target="http://61.gosuslugi.ru/pgu/" TargetMode="External"/><Relationship Id="rId17" Type="http://schemas.openxmlformats.org/officeDocument/2006/relationships/hyperlink" Target="http://61.gosuslugi.ru/pgu/" TargetMode="Externa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fc61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51040/5f4dfdafc2f6f8be79b768e70ef7fcf3afc02631/" TargetMode="External"/><Relationship Id="rId10" Type="http://schemas.openxmlformats.org/officeDocument/2006/relationships/hyperlink" Target="mailto:dubovskiymfc@mail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dm_dub@vtt&#1089;.donpac.ru" TargetMode="External"/><Relationship Id="rId14" Type="http://schemas.openxmlformats.org/officeDocument/2006/relationships/hyperlink" Target="http://61.gosuslugi.ru/pg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5;&#1086;&#1083;&#1100;&#1079;&#1086;&#1074;&#1072;&#1090;&#1077;&#1083;&#110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25</TotalTime>
  <Pages>22</Pages>
  <Words>5860</Words>
  <Characters>33408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39190</CharactersWithSpaces>
  <SharedDoc>false</SharedDoc>
  <HLinks>
    <vt:vector size="72" baseType="variant">
      <vt:variant>
        <vt:i4>8126585</vt:i4>
      </vt:variant>
      <vt:variant>
        <vt:i4>30</vt:i4>
      </vt:variant>
      <vt:variant>
        <vt:i4>0</vt:i4>
      </vt:variant>
      <vt:variant>
        <vt:i4>5</vt:i4>
      </vt:variant>
      <vt:variant>
        <vt:lpwstr>http://61.gosuslugi.ru/pgu/</vt:lpwstr>
      </vt:variant>
      <vt:variant>
        <vt:lpwstr/>
      </vt:variant>
      <vt:variant>
        <vt:i4>6553651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  <vt:variant>
        <vt:i4>6881328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Par129</vt:lpwstr>
      </vt:variant>
      <vt:variant>
        <vt:i4>5373954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8126585</vt:i4>
      </vt:variant>
      <vt:variant>
        <vt:i4>18</vt:i4>
      </vt:variant>
      <vt:variant>
        <vt:i4>0</vt:i4>
      </vt:variant>
      <vt:variant>
        <vt:i4>5</vt:i4>
      </vt:variant>
      <vt:variant>
        <vt:lpwstr>http://61.gosuslugi.ru/pgu/</vt:lpwstr>
      </vt:variant>
      <vt:variant>
        <vt:lpwstr/>
      </vt:variant>
      <vt:variant>
        <vt:i4>8126585</vt:i4>
      </vt:variant>
      <vt:variant>
        <vt:i4>15</vt:i4>
      </vt:variant>
      <vt:variant>
        <vt:i4>0</vt:i4>
      </vt:variant>
      <vt:variant>
        <vt:i4>5</vt:i4>
      </vt:variant>
      <vt:variant>
        <vt:lpwstr>http://61.gosuslugi.ru/pgu/</vt:lpwstr>
      </vt:variant>
      <vt:variant>
        <vt:lpwstr/>
      </vt:variant>
      <vt:variant>
        <vt:i4>4784219</vt:i4>
      </vt:variant>
      <vt:variant>
        <vt:i4>12</vt:i4>
      </vt:variant>
      <vt:variant>
        <vt:i4>0</vt:i4>
      </vt:variant>
      <vt:variant>
        <vt:i4>5</vt:i4>
      </vt:variant>
      <vt:variant>
        <vt:lpwstr>http://www.mfc61.ru/</vt:lpwstr>
      </vt:variant>
      <vt:variant>
        <vt:lpwstr/>
      </vt:variant>
      <vt:variant>
        <vt:i4>5832814</vt:i4>
      </vt:variant>
      <vt:variant>
        <vt:i4>9</vt:i4>
      </vt:variant>
      <vt:variant>
        <vt:i4>0</vt:i4>
      </vt:variant>
      <vt:variant>
        <vt:i4>5</vt:i4>
      </vt:variant>
      <vt:variant>
        <vt:lpwstr>mailto:dubovskiymfc@mail.ru</vt:lpwstr>
      </vt:variant>
      <vt:variant>
        <vt:lpwstr/>
      </vt:variant>
      <vt:variant>
        <vt:i4>4850740</vt:i4>
      </vt:variant>
      <vt:variant>
        <vt:i4>6</vt:i4>
      </vt:variant>
      <vt:variant>
        <vt:i4>0</vt:i4>
      </vt:variant>
      <vt:variant>
        <vt:i4>5</vt:i4>
      </vt:variant>
      <vt:variant>
        <vt:lpwstr>mailto:adm_dub@vttс.donpac.ru</vt:lpwstr>
      </vt:variant>
      <vt:variant>
        <vt:lpwstr/>
      </vt:variant>
      <vt:variant>
        <vt:i4>3866651</vt:i4>
      </vt:variant>
      <vt:variant>
        <vt:i4>3</vt:i4>
      </vt:variant>
      <vt:variant>
        <vt:i4>0</vt:i4>
      </vt:variant>
      <vt:variant>
        <vt:i4>5</vt:i4>
      </vt:variant>
      <vt:variant>
        <vt:lpwstr>mailto:GKH6930@mail.ru</vt:lpwstr>
      </vt:variant>
      <vt:variant>
        <vt:lpwstr/>
      </vt:variant>
      <vt:variant>
        <vt:i4>8126585</vt:i4>
      </vt:variant>
      <vt:variant>
        <vt:i4>0</vt:i4>
      </vt:variant>
      <vt:variant>
        <vt:i4>0</vt:i4>
      </vt:variant>
      <vt:variant>
        <vt:i4>5</vt:i4>
      </vt:variant>
      <vt:variant>
        <vt:lpwstr>http://61.gosuslugi.ru/pgu/</vt:lpwstr>
      </vt:variant>
      <vt:variant>
        <vt:lpwstr/>
      </vt:variant>
      <vt:variant>
        <vt:i4>8126585</vt:i4>
      </vt:variant>
      <vt:variant>
        <vt:i4>0</vt:i4>
      </vt:variant>
      <vt:variant>
        <vt:i4>0</vt:i4>
      </vt:variant>
      <vt:variant>
        <vt:i4>5</vt:i4>
      </vt:variant>
      <vt:variant>
        <vt:lpwstr>http://61.gosuslugi.ru/pgu/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gkx03</cp:lastModifiedBy>
  <cp:revision>4</cp:revision>
  <cp:lastPrinted>2016-08-18T12:08:00Z</cp:lastPrinted>
  <dcterms:created xsi:type="dcterms:W3CDTF">2016-08-18T11:39:00Z</dcterms:created>
  <dcterms:modified xsi:type="dcterms:W3CDTF">2016-08-30T06:33:00Z</dcterms:modified>
</cp:coreProperties>
</file>