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2A5" w:rsidRPr="00420729" w:rsidRDefault="00E96D9B" w:rsidP="00420729">
      <w:pPr>
        <w:jc w:val="right"/>
        <w:rPr>
          <w:rFonts w:ascii="Times New Roman" w:hAnsi="Times New Roman" w:cs="Times New Roman"/>
          <w:sz w:val="28"/>
          <w:szCs w:val="28"/>
        </w:rPr>
      </w:pPr>
      <w:r>
        <w:rPr>
          <w:rFonts w:ascii="Times New Roman" w:hAnsi="Times New Roman" w:cs="Times New Roman"/>
          <w:sz w:val="28"/>
          <w:szCs w:val="28"/>
        </w:rPr>
        <w:t>проект</w:t>
      </w: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РОССИЙСКАЯ ФЕДЕРАЦИЯ</w:t>
      </w: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РОСТОВСКАЯ ОБЛАСТЬ</w:t>
      </w: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МУНИЦИПАЛЬНОЕ ОБРАЗОВАНИЕ «ДУБОВСКИЙ РАЙОН»</w:t>
      </w:r>
    </w:p>
    <w:p w:rsidR="001222D3" w:rsidRDefault="001222D3" w:rsidP="00420729">
      <w:pPr>
        <w:tabs>
          <w:tab w:val="left" w:pos="2564"/>
        </w:tabs>
        <w:jc w:val="center"/>
        <w:rPr>
          <w:rFonts w:ascii="Times New Roman" w:hAnsi="Times New Roman" w:cs="Times New Roman"/>
          <w:b/>
          <w:sz w:val="28"/>
          <w:szCs w:val="28"/>
        </w:rPr>
      </w:pP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АДМИНИСТРАЦИЯ ДУБОВСКОГО РАЙОНА</w:t>
      </w:r>
    </w:p>
    <w:p w:rsidR="00615297" w:rsidRDefault="00615297" w:rsidP="00420729">
      <w:pPr>
        <w:tabs>
          <w:tab w:val="left" w:pos="2564"/>
        </w:tabs>
        <w:jc w:val="center"/>
        <w:rPr>
          <w:rFonts w:ascii="Times New Roman" w:hAnsi="Times New Roman" w:cs="Times New Roman"/>
          <w:b/>
          <w:sz w:val="28"/>
          <w:szCs w:val="28"/>
        </w:rPr>
      </w:pPr>
    </w:p>
    <w:p w:rsidR="00420729" w:rsidRPr="00420729" w:rsidRDefault="00420729" w:rsidP="00420729">
      <w:pPr>
        <w:tabs>
          <w:tab w:val="left" w:pos="2564"/>
        </w:tabs>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С Т А Н О В Л Е Н И Е </w:t>
      </w:r>
    </w:p>
    <w:p w:rsidR="00420729" w:rsidRDefault="00420729" w:rsidP="00420729">
      <w:pPr>
        <w:tabs>
          <w:tab w:val="left" w:pos="2564"/>
        </w:tabs>
        <w:jc w:val="center"/>
        <w:rPr>
          <w:rFonts w:ascii="Times New Roman" w:hAnsi="Times New Roman" w:cs="Times New Roman"/>
          <w:b/>
          <w:sz w:val="28"/>
          <w:szCs w:val="28"/>
        </w:rPr>
      </w:pPr>
    </w:p>
    <w:p w:rsidR="00420729" w:rsidRPr="00420729" w:rsidRDefault="00420729" w:rsidP="00E96D9B">
      <w:pPr>
        <w:tabs>
          <w:tab w:val="left" w:pos="2564"/>
        </w:tabs>
        <w:jc w:val="center"/>
        <w:rPr>
          <w:rFonts w:ascii="Times New Roman" w:hAnsi="Times New Roman" w:cs="Times New Roman"/>
          <w:sz w:val="28"/>
          <w:szCs w:val="28"/>
        </w:rPr>
      </w:pPr>
      <w:r w:rsidRPr="00420729">
        <w:rPr>
          <w:rFonts w:ascii="Times New Roman" w:hAnsi="Times New Roman" w:cs="Times New Roman"/>
          <w:sz w:val="28"/>
          <w:szCs w:val="28"/>
        </w:rPr>
        <w:t xml:space="preserve">от </w:t>
      </w:r>
      <w:r w:rsidR="00E96D9B">
        <w:rPr>
          <w:rFonts w:ascii="Times New Roman" w:hAnsi="Times New Roman" w:cs="Times New Roman"/>
          <w:sz w:val="28"/>
          <w:szCs w:val="28"/>
        </w:rPr>
        <w:t>__________</w:t>
      </w:r>
      <w:r w:rsidRPr="00420729">
        <w:rPr>
          <w:rFonts w:ascii="Times New Roman" w:hAnsi="Times New Roman" w:cs="Times New Roman"/>
          <w:sz w:val="28"/>
          <w:szCs w:val="28"/>
        </w:rPr>
        <w:t xml:space="preserve">2016г.        </w:t>
      </w:r>
      <w:r w:rsidR="00E96D9B">
        <w:rPr>
          <w:rFonts w:ascii="Times New Roman" w:hAnsi="Times New Roman" w:cs="Times New Roman"/>
          <w:sz w:val="28"/>
          <w:szCs w:val="28"/>
        </w:rPr>
        <w:t xml:space="preserve">              </w:t>
      </w:r>
      <w:r w:rsidRPr="00420729">
        <w:rPr>
          <w:rFonts w:ascii="Times New Roman" w:hAnsi="Times New Roman" w:cs="Times New Roman"/>
          <w:sz w:val="28"/>
          <w:szCs w:val="28"/>
        </w:rPr>
        <w:t xml:space="preserve">      № </w:t>
      </w:r>
      <w:r w:rsidR="00E96D9B">
        <w:rPr>
          <w:rFonts w:ascii="Times New Roman" w:hAnsi="Times New Roman" w:cs="Times New Roman"/>
          <w:sz w:val="28"/>
          <w:szCs w:val="28"/>
        </w:rPr>
        <w:t>_______</w:t>
      </w:r>
    </w:p>
    <w:p w:rsidR="00420729" w:rsidRPr="00420729" w:rsidRDefault="00420729" w:rsidP="00420729">
      <w:pPr>
        <w:tabs>
          <w:tab w:val="left" w:pos="2564"/>
        </w:tabs>
        <w:jc w:val="center"/>
        <w:rPr>
          <w:rFonts w:ascii="Times New Roman" w:hAnsi="Times New Roman" w:cs="Times New Roman"/>
          <w:sz w:val="28"/>
          <w:szCs w:val="28"/>
        </w:rPr>
      </w:pPr>
    </w:p>
    <w:p w:rsidR="00420729" w:rsidRPr="00420729" w:rsidRDefault="00420729" w:rsidP="00420729">
      <w:pPr>
        <w:tabs>
          <w:tab w:val="left" w:pos="2564"/>
        </w:tabs>
        <w:jc w:val="center"/>
        <w:rPr>
          <w:rFonts w:ascii="Times New Roman" w:hAnsi="Times New Roman" w:cs="Times New Roman"/>
          <w:sz w:val="28"/>
          <w:szCs w:val="28"/>
        </w:rPr>
      </w:pPr>
      <w:r w:rsidRPr="00420729">
        <w:rPr>
          <w:rFonts w:ascii="Times New Roman" w:hAnsi="Times New Roman" w:cs="Times New Roman"/>
          <w:sz w:val="28"/>
          <w:szCs w:val="28"/>
        </w:rPr>
        <w:t>с. Дубовское</w:t>
      </w:r>
    </w:p>
    <w:p w:rsidR="004042DD" w:rsidRDefault="004042DD" w:rsidP="000962A5">
      <w:pPr>
        <w:jc w:val="center"/>
        <w:rPr>
          <w:rFonts w:ascii="Times New Roman" w:hAnsi="Times New Roman" w:cs="Times New Roman"/>
          <w:sz w:val="28"/>
          <w:szCs w:val="28"/>
        </w:rPr>
      </w:pPr>
    </w:p>
    <w:p w:rsidR="00661EE8" w:rsidRPr="00661EE8" w:rsidRDefault="00661EE8" w:rsidP="00420729">
      <w:pPr>
        <w:ind w:right="-1"/>
        <w:contextualSpacing/>
        <w:jc w:val="center"/>
        <w:rPr>
          <w:rFonts w:ascii="Times New Roman" w:hAnsi="Times New Roman" w:cs="Times New Roman"/>
          <w:sz w:val="28"/>
          <w:szCs w:val="28"/>
        </w:rPr>
      </w:pPr>
      <w:r w:rsidRPr="00661EE8">
        <w:rPr>
          <w:rFonts w:ascii="Times New Roman" w:hAnsi="Times New Roman" w:cs="Times New Roman"/>
          <w:sz w:val="28"/>
          <w:szCs w:val="28"/>
        </w:rPr>
        <w:t>О внесении изменений в Постановление</w:t>
      </w:r>
    </w:p>
    <w:p w:rsidR="00661EE8" w:rsidRPr="00661EE8" w:rsidRDefault="00661EE8" w:rsidP="00420729">
      <w:pPr>
        <w:ind w:right="-1"/>
        <w:contextualSpacing/>
        <w:jc w:val="center"/>
        <w:rPr>
          <w:rFonts w:ascii="Times New Roman" w:hAnsi="Times New Roman" w:cs="Times New Roman"/>
          <w:sz w:val="28"/>
          <w:szCs w:val="28"/>
        </w:rPr>
      </w:pPr>
      <w:r w:rsidRPr="00661EE8">
        <w:rPr>
          <w:rFonts w:ascii="Times New Roman" w:hAnsi="Times New Roman" w:cs="Times New Roman"/>
          <w:sz w:val="28"/>
          <w:szCs w:val="28"/>
        </w:rPr>
        <w:t>Администрации Дубовского района Ростовской области</w:t>
      </w:r>
    </w:p>
    <w:p w:rsidR="00661EE8" w:rsidRPr="00420729" w:rsidRDefault="00661EE8" w:rsidP="00420729">
      <w:pPr>
        <w:ind w:right="-1"/>
        <w:contextualSpacing/>
        <w:jc w:val="center"/>
        <w:rPr>
          <w:rFonts w:ascii="Times New Roman" w:hAnsi="Times New Roman" w:cs="Times New Roman"/>
          <w:sz w:val="28"/>
          <w:szCs w:val="28"/>
        </w:rPr>
      </w:pPr>
      <w:r w:rsidRPr="00420729">
        <w:rPr>
          <w:rFonts w:ascii="Times New Roman" w:hAnsi="Times New Roman" w:cs="Times New Roman"/>
          <w:sz w:val="28"/>
          <w:szCs w:val="28"/>
        </w:rPr>
        <w:t xml:space="preserve">от </w:t>
      </w:r>
      <w:r w:rsidR="00E96D9B">
        <w:rPr>
          <w:rFonts w:ascii="Times New Roman" w:hAnsi="Times New Roman" w:cs="Times New Roman"/>
          <w:sz w:val="28"/>
          <w:szCs w:val="28"/>
        </w:rPr>
        <w:t>1</w:t>
      </w:r>
      <w:r w:rsidR="000473C1">
        <w:rPr>
          <w:rFonts w:ascii="Times New Roman" w:hAnsi="Times New Roman" w:cs="Times New Roman"/>
          <w:sz w:val="28"/>
          <w:szCs w:val="28"/>
        </w:rPr>
        <w:t>0</w:t>
      </w:r>
      <w:r w:rsidR="00E96D9B">
        <w:rPr>
          <w:rFonts w:ascii="Times New Roman" w:hAnsi="Times New Roman" w:cs="Times New Roman"/>
          <w:sz w:val="28"/>
          <w:szCs w:val="28"/>
        </w:rPr>
        <w:t>.1</w:t>
      </w:r>
      <w:r w:rsidR="000473C1">
        <w:rPr>
          <w:rFonts w:ascii="Times New Roman" w:hAnsi="Times New Roman" w:cs="Times New Roman"/>
          <w:sz w:val="28"/>
          <w:szCs w:val="28"/>
        </w:rPr>
        <w:t>1</w:t>
      </w:r>
      <w:r w:rsidR="00E96D9B">
        <w:rPr>
          <w:rFonts w:ascii="Times New Roman" w:hAnsi="Times New Roman" w:cs="Times New Roman"/>
          <w:sz w:val="28"/>
          <w:szCs w:val="28"/>
        </w:rPr>
        <w:t>.</w:t>
      </w:r>
      <w:r w:rsidRPr="00420729">
        <w:rPr>
          <w:rFonts w:ascii="Times New Roman" w:hAnsi="Times New Roman" w:cs="Times New Roman"/>
          <w:sz w:val="28"/>
          <w:szCs w:val="28"/>
        </w:rPr>
        <w:t xml:space="preserve"> 201</w:t>
      </w:r>
      <w:r w:rsidR="00E96D9B">
        <w:rPr>
          <w:rFonts w:ascii="Times New Roman" w:hAnsi="Times New Roman" w:cs="Times New Roman"/>
          <w:sz w:val="28"/>
          <w:szCs w:val="28"/>
        </w:rPr>
        <w:t>5</w:t>
      </w:r>
      <w:r w:rsidRPr="00420729">
        <w:rPr>
          <w:rFonts w:ascii="Times New Roman" w:hAnsi="Times New Roman" w:cs="Times New Roman"/>
          <w:sz w:val="28"/>
          <w:szCs w:val="28"/>
        </w:rPr>
        <w:t xml:space="preserve">г. № </w:t>
      </w:r>
      <w:r w:rsidR="000473C1">
        <w:rPr>
          <w:rFonts w:ascii="Times New Roman" w:hAnsi="Times New Roman" w:cs="Times New Roman"/>
          <w:sz w:val="28"/>
          <w:szCs w:val="28"/>
        </w:rPr>
        <w:t>58</w:t>
      </w:r>
      <w:r w:rsidR="004F2811">
        <w:rPr>
          <w:rFonts w:ascii="Times New Roman" w:hAnsi="Times New Roman" w:cs="Times New Roman"/>
          <w:sz w:val="28"/>
          <w:szCs w:val="28"/>
        </w:rPr>
        <w:t>6</w:t>
      </w:r>
    </w:p>
    <w:p w:rsidR="000962A5" w:rsidRDefault="000962A5" w:rsidP="000962A5">
      <w:pPr>
        <w:rPr>
          <w:rFonts w:ascii="Times New Roman" w:hAnsi="Times New Roman" w:cs="Times New Roman"/>
          <w:color w:val="FF0000"/>
          <w:sz w:val="28"/>
          <w:szCs w:val="28"/>
        </w:rPr>
      </w:pPr>
    </w:p>
    <w:p w:rsidR="001222D3" w:rsidRPr="001222D3" w:rsidRDefault="00E96D9B" w:rsidP="000473C1">
      <w:pPr>
        <w:pStyle w:val="ae"/>
        <w:tabs>
          <w:tab w:val="left" w:pos="9781"/>
        </w:tabs>
        <w:ind w:firstLine="709"/>
        <w:contextualSpacing/>
        <w:jc w:val="both"/>
        <w:rPr>
          <w:rFonts w:ascii="Times New Roman" w:hAnsi="Times New Roman" w:cs="Times New Roman"/>
          <w:bCs/>
          <w:sz w:val="28"/>
          <w:szCs w:val="28"/>
        </w:rPr>
      </w:pPr>
      <w:r>
        <w:rPr>
          <w:rFonts w:ascii="Times New Roman" w:hAnsi="Times New Roman" w:cs="Times New Roman"/>
          <w:sz w:val="28"/>
          <w:szCs w:val="28"/>
        </w:rPr>
        <w:t xml:space="preserve">Для приведения в соответствие с Федеральным законом от 27.07.2010 №210-ФЗ «Об организации предоставления государственных и муниципальных услуг», </w:t>
      </w:r>
      <w:r w:rsidR="00AC619D">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регламента </w:t>
      </w:r>
      <w:r w:rsidR="000473C1">
        <w:rPr>
          <w:rFonts w:ascii="Times New Roman" w:hAnsi="Times New Roman" w:cs="Times New Roman"/>
          <w:sz w:val="28"/>
          <w:szCs w:val="28"/>
        </w:rPr>
        <w:t xml:space="preserve"> </w:t>
      </w:r>
      <w:r>
        <w:rPr>
          <w:rFonts w:ascii="Times New Roman" w:hAnsi="Times New Roman" w:cs="Times New Roman"/>
          <w:sz w:val="28"/>
          <w:szCs w:val="28"/>
        </w:rPr>
        <w:t>по предоставлению</w:t>
      </w:r>
      <w:r w:rsidR="000473C1">
        <w:rPr>
          <w:rFonts w:ascii="Times New Roman" w:hAnsi="Times New Roman" w:cs="Times New Roman"/>
          <w:sz w:val="28"/>
          <w:szCs w:val="28"/>
        </w:rPr>
        <w:t xml:space="preserve"> </w:t>
      </w:r>
      <w:r>
        <w:rPr>
          <w:rFonts w:ascii="Times New Roman" w:hAnsi="Times New Roman" w:cs="Times New Roman"/>
          <w:sz w:val="28"/>
          <w:szCs w:val="28"/>
        </w:rPr>
        <w:t xml:space="preserve"> муниципальной </w:t>
      </w:r>
      <w:r w:rsidR="000473C1">
        <w:rPr>
          <w:rFonts w:ascii="Times New Roman" w:hAnsi="Times New Roman" w:cs="Times New Roman"/>
          <w:sz w:val="28"/>
          <w:szCs w:val="28"/>
        </w:rPr>
        <w:t xml:space="preserve">  </w:t>
      </w:r>
      <w:r>
        <w:rPr>
          <w:rFonts w:ascii="Times New Roman" w:hAnsi="Times New Roman" w:cs="Times New Roman"/>
          <w:sz w:val="28"/>
          <w:szCs w:val="28"/>
        </w:rPr>
        <w:t>услуги «</w:t>
      </w:r>
      <w:r w:rsidR="004F2811">
        <w:rPr>
          <w:rFonts w:ascii="Times New Roman" w:hAnsi="Times New Roman" w:cs="Times New Roman"/>
          <w:sz w:val="28"/>
          <w:szCs w:val="28"/>
        </w:rPr>
        <w:t>Выдача разрешений на установку и эксплуатацию рекламных конструкций</w:t>
      </w:r>
      <w:r>
        <w:rPr>
          <w:rFonts w:ascii="Times New Roman" w:hAnsi="Times New Roman" w:cs="Times New Roman"/>
          <w:sz w:val="28"/>
          <w:szCs w:val="28"/>
        </w:rPr>
        <w:t>»,</w:t>
      </w:r>
      <w:r w:rsidR="000473C1">
        <w:rPr>
          <w:rFonts w:ascii="Times New Roman" w:hAnsi="Times New Roman" w:cs="Times New Roman"/>
          <w:sz w:val="28"/>
          <w:szCs w:val="28"/>
        </w:rPr>
        <w:t xml:space="preserve"> </w:t>
      </w:r>
      <w:r>
        <w:rPr>
          <w:rFonts w:ascii="Times New Roman" w:hAnsi="Times New Roman" w:cs="Times New Roman"/>
          <w:sz w:val="28"/>
          <w:szCs w:val="28"/>
        </w:rPr>
        <w:t xml:space="preserve"> </w:t>
      </w:r>
      <w:r w:rsidR="000473C1">
        <w:rPr>
          <w:rFonts w:ascii="Times New Roman" w:hAnsi="Times New Roman" w:cs="Times New Roman"/>
          <w:sz w:val="28"/>
          <w:szCs w:val="28"/>
        </w:rPr>
        <w:t>А</w:t>
      </w:r>
      <w:r w:rsidR="001222D3" w:rsidRPr="001222D3">
        <w:rPr>
          <w:rFonts w:ascii="Times New Roman" w:hAnsi="Times New Roman" w:cs="Times New Roman"/>
          <w:bCs/>
          <w:sz w:val="28"/>
          <w:szCs w:val="28"/>
        </w:rPr>
        <w:t>дминистрация</w:t>
      </w:r>
      <w:r w:rsidR="000473C1">
        <w:rPr>
          <w:rFonts w:ascii="Times New Roman" w:hAnsi="Times New Roman" w:cs="Times New Roman"/>
          <w:bCs/>
          <w:sz w:val="28"/>
          <w:szCs w:val="28"/>
        </w:rPr>
        <w:t xml:space="preserve">  </w:t>
      </w:r>
      <w:r w:rsidR="001222D3" w:rsidRPr="001222D3">
        <w:rPr>
          <w:rFonts w:ascii="Times New Roman" w:hAnsi="Times New Roman" w:cs="Times New Roman"/>
          <w:bCs/>
          <w:sz w:val="28"/>
          <w:szCs w:val="28"/>
        </w:rPr>
        <w:t>Дубовского района Ростовской</w:t>
      </w:r>
      <w:r w:rsidR="000473C1">
        <w:rPr>
          <w:rFonts w:ascii="Times New Roman" w:hAnsi="Times New Roman" w:cs="Times New Roman"/>
          <w:bCs/>
          <w:sz w:val="28"/>
          <w:szCs w:val="28"/>
        </w:rPr>
        <w:t xml:space="preserve"> </w:t>
      </w:r>
      <w:r w:rsidR="001222D3" w:rsidRPr="001222D3">
        <w:rPr>
          <w:rFonts w:ascii="Times New Roman" w:hAnsi="Times New Roman" w:cs="Times New Roman"/>
          <w:bCs/>
          <w:sz w:val="28"/>
          <w:szCs w:val="28"/>
        </w:rPr>
        <w:t xml:space="preserve"> области</w:t>
      </w:r>
      <w:r w:rsidR="001222D3" w:rsidRPr="001222D3">
        <w:rPr>
          <w:bCs/>
        </w:rPr>
        <w:t xml:space="preserve"> </w:t>
      </w:r>
      <w:r w:rsidR="001222D3" w:rsidRPr="003D1A9C">
        <w:t xml:space="preserve"> </w:t>
      </w:r>
      <w:r w:rsidR="001222D3" w:rsidRPr="00BD7076">
        <w:rPr>
          <w:sz w:val="28"/>
          <w:szCs w:val="28"/>
        </w:rPr>
        <w:t xml:space="preserve"> </w:t>
      </w:r>
      <w:proofErr w:type="gramStart"/>
      <w:r w:rsidR="001222D3" w:rsidRPr="001222D3">
        <w:rPr>
          <w:rFonts w:ascii="Times New Roman" w:hAnsi="Times New Roman" w:cs="Times New Roman"/>
          <w:b/>
          <w:sz w:val="28"/>
          <w:szCs w:val="28"/>
        </w:rPr>
        <w:t>п</w:t>
      </w:r>
      <w:proofErr w:type="gramEnd"/>
      <w:r w:rsidR="001222D3" w:rsidRPr="001222D3">
        <w:rPr>
          <w:rFonts w:ascii="Times New Roman" w:hAnsi="Times New Roman" w:cs="Times New Roman"/>
          <w:b/>
          <w:sz w:val="28"/>
          <w:szCs w:val="28"/>
        </w:rPr>
        <w:t xml:space="preserve"> о с т а н о в л я е т:</w:t>
      </w:r>
    </w:p>
    <w:p w:rsidR="000962A5" w:rsidRPr="00FE3372" w:rsidRDefault="00C3450A" w:rsidP="000962A5">
      <w:pPr>
        <w:ind w:firstLine="900"/>
        <w:jc w:val="center"/>
        <w:rPr>
          <w:rFonts w:ascii="Times New Roman" w:hAnsi="Times New Roman" w:cs="Times New Roman"/>
          <w:sz w:val="28"/>
          <w:szCs w:val="28"/>
        </w:rPr>
      </w:pPr>
      <w:r w:rsidRPr="00C3450A">
        <w:rPr>
          <w:rFonts w:ascii="Times New Roman" w:hAnsi="Times New Roman" w:cs="Times New Roman"/>
          <w:sz w:val="28"/>
          <w:szCs w:val="28"/>
        </w:rPr>
        <w:t xml:space="preserve">  </w:t>
      </w:r>
      <w:r w:rsidR="000962A5" w:rsidRPr="00FE3372">
        <w:rPr>
          <w:rFonts w:ascii="Times New Roman" w:hAnsi="Times New Roman" w:cs="Times New Roman"/>
          <w:sz w:val="28"/>
          <w:szCs w:val="28"/>
        </w:rPr>
        <w:t xml:space="preserve">                                                                                                </w:t>
      </w:r>
    </w:p>
    <w:p w:rsidR="001222D3" w:rsidRPr="001222D3" w:rsidRDefault="001222D3" w:rsidP="001222D3">
      <w:pPr>
        <w:ind w:right="-1" w:firstLine="709"/>
        <w:contextualSpacing/>
        <w:jc w:val="both"/>
        <w:rPr>
          <w:rFonts w:ascii="Times New Roman" w:hAnsi="Times New Roman" w:cs="Times New Roman"/>
          <w:bCs/>
          <w:sz w:val="28"/>
          <w:szCs w:val="28"/>
        </w:rPr>
      </w:pPr>
      <w:r w:rsidRPr="001222D3">
        <w:rPr>
          <w:rFonts w:ascii="Times New Roman" w:hAnsi="Times New Roman" w:cs="Times New Roman"/>
          <w:bCs/>
          <w:sz w:val="28"/>
          <w:szCs w:val="28"/>
        </w:rPr>
        <w:t>1. Внести в постановление Администрации Дубовского района Ростовской области от</w:t>
      </w:r>
      <w:r w:rsidRPr="001222D3">
        <w:rPr>
          <w:rFonts w:ascii="Times New Roman" w:hAnsi="Times New Roman" w:cs="Times New Roman"/>
          <w:sz w:val="28"/>
          <w:szCs w:val="28"/>
        </w:rPr>
        <w:t xml:space="preserve"> </w:t>
      </w:r>
      <w:r w:rsidR="00E96D9B">
        <w:rPr>
          <w:rFonts w:ascii="Times New Roman" w:hAnsi="Times New Roman" w:cs="Times New Roman"/>
          <w:sz w:val="28"/>
          <w:szCs w:val="28"/>
        </w:rPr>
        <w:t>1</w:t>
      </w:r>
      <w:r w:rsidR="000473C1">
        <w:rPr>
          <w:rFonts w:ascii="Times New Roman" w:hAnsi="Times New Roman" w:cs="Times New Roman"/>
          <w:sz w:val="28"/>
          <w:szCs w:val="28"/>
        </w:rPr>
        <w:t>0</w:t>
      </w:r>
      <w:r w:rsidR="00E96D9B">
        <w:rPr>
          <w:rFonts w:ascii="Times New Roman" w:hAnsi="Times New Roman" w:cs="Times New Roman"/>
          <w:sz w:val="28"/>
          <w:szCs w:val="28"/>
        </w:rPr>
        <w:t>.1</w:t>
      </w:r>
      <w:r w:rsidR="000473C1">
        <w:rPr>
          <w:rFonts w:ascii="Times New Roman" w:hAnsi="Times New Roman" w:cs="Times New Roman"/>
          <w:sz w:val="28"/>
          <w:szCs w:val="28"/>
        </w:rPr>
        <w:t>1</w:t>
      </w:r>
      <w:r w:rsidR="00E96D9B">
        <w:rPr>
          <w:rFonts w:ascii="Times New Roman" w:hAnsi="Times New Roman" w:cs="Times New Roman"/>
          <w:sz w:val="28"/>
          <w:szCs w:val="28"/>
        </w:rPr>
        <w:t xml:space="preserve">.2015г. </w:t>
      </w:r>
      <w:r w:rsidRPr="001222D3">
        <w:rPr>
          <w:rFonts w:ascii="Times New Roman" w:hAnsi="Times New Roman" w:cs="Times New Roman"/>
          <w:sz w:val="28"/>
          <w:szCs w:val="28"/>
        </w:rPr>
        <w:t xml:space="preserve">№ </w:t>
      </w:r>
      <w:r w:rsidR="000473C1">
        <w:rPr>
          <w:rFonts w:ascii="Times New Roman" w:hAnsi="Times New Roman" w:cs="Times New Roman"/>
          <w:sz w:val="28"/>
          <w:szCs w:val="28"/>
        </w:rPr>
        <w:t>58</w:t>
      </w:r>
      <w:r w:rsidR="004F2811">
        <w:rPr>
          <w:rFonts w:ascii="Times New Roman" w:hAnsi="Times New Roman" w:cs="Times New Roman"/>
          <w:sz w:val="28"/>
          <w:szCs w:val="28"/>
        </w:rPr>
        <w:t>6</w:t>
      </w:r>
      <w:r w:rsidR="00E96D9B">
        <w:rPr>
          <w:rFonts w:ascii="Times New Roman" w:hAnsi="Times New Roman" w:cs="Times New Roman"/>
          <w:sz w:val="28"/>
          <w:szCs w:val="28"/>
        </w:rPr>
        <w:t xml:space="preserve"> </w:t>
      </w:r>
      <w:r w:rsidRPr="001222D3">
        <w:rPr>
          <w:rFonts w:ascii="Times New Roman" w:hAnsi="Times New Roman" w:cs="Times New Roman"/>
          <w:sz w:val="28"/>
          <w:szCs w:val="28"/>
        </w:rPr>
        <w:t>«Об утверждении административного регламента по предоставлению муниципальной услуги «</w:t>
      </w:r>
      <w:r w:rsidR="004F2811">
        <w:rPr>
          <w:rFonts w:ascii="Times New Roman" w:hAnsi="Times New Roman" w:cs="Times New Roman"/>
          <w:sz w:val="28"/>
          <w:szCs w:val="28"/>
        </w:rPr>
        <w:t>Выдача разрешений на установку и эксплуатацию рекламных конструкций</w:t>
      </w:r>
      <w:r w:rsidRPr="001222D3">
        <w:rPr>
          <w:rFonts w:ascii="Times New Roman" w:hAnsi="Times New Roman" w:cs="Times New Roman"/>
          <w:sz w:val="28"/>
          <w:szCs w:val="28"/>
        </w:rPr>
        <w:t xml:space="preserve">» </w:t>
      </w:r>
      <w:r w:rsidRPr="001222D3">
        <w:rPr>
          <w:rFonts w:ascii="Times New Roman" w:hAnsi="Times New Roman" w:cs="Times New Roman"/>
          <w:bCs/>
          <w:sz w:val="28"/>
          <w:szCs w:val="28"/>
        </w:rPr>
        <w:t xml:space="preserve"> следующие изменения:</w:t>
      </w:r>
    </w:p>
    <w:p w:rsidR="001222D3" w:rsidRPr="001222D3" w:rsidRDefault="001222D3" w:rsidP="001222D3">
      <w:pPr>
        <w:ind w:firstLine="709"/>
        <w:jc w:val="both"/>
        <w:rPr>
          <w:rFonts w:ascii="Times New Roman" w:hAnsi="Times New Roman" w:cs="Times New Roman"/>
          <w:sz w:val="28"/>
          <w:szCs w:val="28"/>
        </w:rPr>
      </w:pPr>
      <w:r w:rsidRPr="001222D3">
        <w:rPr>
          <w:rFonts w:ascii="Times New Roman" w:hAnsi="Times New Roman" w:cs="Times New Roman"/>
          <w:sz w:val="28"/>
          <w:szCs w:val="28"/>
        </w:rPr>
        <w:t xml:space="preserve">1.1. Приложение к </w:t>
      </w:r>
      <w:r w:rsidRPr="001222D3">
        <w:rPr>
          <w:rFonts w:ascii="Times New Roman" w:hAnsi="Times New Roman" w:cs="Times New Roman"/>
          <w:bCs/>
          <w:sz w:val="28"/>
          <w:szCs w:val="28"/>
        </w:rPr>
        <w:t xml:space="preserve">постановлению  </w:t>
      </w:r>
      <w:r w:rsidRPr="001222D3">
        <w:rPr>
          <w:rFonts w:ascii="Times New Roman" w:hAnsi="Times New Roman" w:cs="Times New Roman"/>
          <w:sz w:val="28"/>
          <w:szCs w:val="28"/>
        </w:rPr>
        <w:t>изложить в новой редакции согласно приложению к настоящему постановлению.</w:t>
      </w:r>
    </w:p>
    <w:p w:rsidR="001222D3" w:rsidRPr="001222D3" w:rsidRDefault="001222D3" w:rsidP="001222D3">
      <w:pPr>
        <w:pStyle w:val="ae"/>
        <w:tabs>
          <w:tab w:val="left" w:pos="9781"/>
        </w:tabs>
        <w:contextualSpacing/>
        <w:rPr>
          <w:rFonts w:ascii="Times New Roman" w:hAnsi="Times New Roman" w:cs="Times New Roman"/>
          <w:bCs/>
          <w:sz w:val="28"/>
          <w:szCs w:val="28"/>
        </w:rPr>
      </w:pPr>
      <w:r w:rsidRPr="001222D3">
        <w:rPr>
          <w:rFonts w:ascii="Times New Roman" w:hAnsi="Times New Roman" w:cs="Times New Roman"/>
          <w:bCs/>
          <w:sz w:val="28"/>
          <w:szCs w:val="28"/>
        </w:rPr>
        <w:t xml:space="preserve">          2. Настоящее постановление вступает в силу со дня его официального опубликования.</w:t>
      </w:r>
    </w:p>
    <w:p w:rsidR="001222D3" w:rsidRPr="001222D3" w:rsidRDefault="001222D3" w:rsidP="001222D3">
      <w:pPr>
        <w:pStyle w:val="ae"/>
        <w:tabs>
          <w:tab w:val="left" w:pos="9781"/>
        </w:tabs>
        <w:ind w:firstLine="709"/>
        <w:contextualSpacing/>
        <w:rPr>
          <w:rFonts w:ascii="Times New Roman" w:hAnsi="Times New Roman" w:cs="Times New Roman"/>
          <w:bCs/>
          <w:sz w:val="28"/>
          <w:szCs w:val="28"/>
        </w:rPr>
      </w:pPr>
      <w:r w:rsidRPr="001222D3">
        <w:rPr>
          <w:rFonts w:ascii="Times New Roman" w:hAnsi="Times New Roman" w:cs="Times New Roman"/>
          <w:bCs/>
          <w:sz w:val="28"/>
          <w:szCs w:val="28"/>
        </w:rPr>
        <w:t xml:space="preserve">3. </w:t>
      </w:r>
      <w:proofErr w:type="gramStart"/>
      <w:r w:rsidRPr="001222D3">
        <w:rPr>
          <w:rFonts w:ascii="Times New Roman" w:hAnsi="Times New Roman" w:cs="Times New Roman"/>
          <w:bCs/>
          <w:sz w:val="28"/>
          <w:szCs w:val="28"/>
        </w:rPr>
        <w:t>Контроль за</w:t>
      </w:r>
      <w:proofErr w:type="gramEnd"/>
      <w:r w:rsidRPr="001222D3">
        <w:rPr>
          <w:rFonts w:ascii="Times New Roman" w:hAnsi="Times New Roman" w:cs="Times New Roman"/>
          <w:bCs/>
          <w:sz w:val="28"/>
          <w:szCs w:val="28"/>
        </w:rPr>
        <w:t xml:space="preserve"> выполнением постановления возложить на </w:t>
      </w:r>
      <w:r w:rsidRPr="001222D3">
        <w:rPr>
          <w:rFonts w:ascii="Times New Roman" w:hAnsi="Times New Roman" w:cs="Times New Roman"/>
          <w:sz w:val="28"/>
          <w:szCs w:val="28"/>
        </w:rPr>
        <w:t>заместителя Главы Администрации по муниципальным вопросам — начальника отдела САЖКХ Администрации Дубовского района</w:t>
      </w:r>
      <w:r w:rsidRPr="001222D3">
        <w:rPr>
          <w:rFonts w:ascii="Times New Roman" w:hAnsi="Times New Roman" w:cs="Times New Roman"/>
          <w:bCs/>
          <w:sz w:val="28"/>
          <w:szCs w:val="28"/>
        </w:rPr>
        <w:t xml:space="preserve"> </w:t>
      </w:r>
      <w:r w:rsidR="007D50E6">
        <w:rPr>
          <w:rFonts w:ascii="Times New Roman" w:hAnsi="Times New Roman" w:cs="Times New Roman"/>
          <w:bCs/>
          <w:sz w:val="28"/>
          <w:szCs w:val="28"/>
        </w:rPr>
        <w:t xml:space="preserve"> </w:t>
      </w:r>
      <w:r w:rsidRPr="001222D3">
        <w:rPr>
          <w:rFonts w:ascii="Times New Roman" w:hAnsi="Times New Roman" w:cs="Times New Roman"/>
          <w:bCs/>
          <w:sz w:val="28"/>
          <w:szCs w:val="28"/>
        </w:rPr>
        <w:t>Г.В. Снежко.</w:t>
      </w:r>
    </w:p>
    <w:p w:rsidR="001222D3" w:rsidRDefault="001222D3" w:rsidP="001222D3">
      <w:pPr>
        <w:pStyle w:val="ae"/>
        <w:tabs>
          <w:tab w:val="left" w:pos="9781"/>
        </w:tabs>
        <w:ind w:right="355"/>
        <w:contextualSpacing/>
        <w:rPr>
          <w:rFonts w:ascii="Times New Roman" w:hAnsi="Times New Roman" w:cs="Times New Roman"/>
          <w:bCs/>
          <w:sz w:val="28"/>
          <w:szCs w:val="28"/>
        </w:rPr>
      </w:pPr>
    </w:p>
    <w:p w:rsidR="007D50E6" w:rsidRDefault="007D50E6" w:rsidP="001222D3">
      <w:pPr>
        <w:pStyle w:val="ae"/>
        <w:tabs>
          <w:tab w:val="left" w:pos="9781"/>
        </w:tabs>
        <w:ind w:right="355"/>
        <w:contextualSpacing/>
        <w:rPr>
          <w:rFonts w:ascii="Times New Roman" w:hAnsi="Times New Roman" w:cs="Times New Roman"/>
          <w:bCs/>
          <w:sz w:val="28"/>
          <w:szCs w:val="28"/>
        </w:rPr>
      </w:pPr>
    </w:p>
    <w:p w:rsidR="001222D3" w:rsidRPr="001222D3" w:rsidRDefault="001222D3" w:rsidP="001222D3">
      <w:pPr>
        <w:pStyle w:val="ae"/>
        <w:tabs>
          <w:tab w:val="left" w:pos="9781"/>
        </w:tabs>
        <w:ind w:left="-360"/>
        <w:contextualSpacing/>
        <w:rPr>
          <w:rFonts w:ascii="Times New Roman" w:hAnsi="Times New Roman" w:cs="Times New Roman"/>
          <w:bCs/>
          <w:sz w:val="28"/>
          <w:szCs w:val="28"/>
        </w:rPr>
      </w:pPr>
      <w:r w:rsidRPr="001222D3">
        <w:rPr>
          <w:rFonts w:ascii="Times New Roman" w:hAnsi="Times New Roman" w:cs="Times New Roman"/>
          <w:bCs/>
          <w:sz w:val="28"/>
          <w:szCs w:val="28"/>
        </w:rPr>
        <w:t xml:space="preserve">     Глава Администрации</w:t>
      </w:r>
    </w:p>
    <w:p w:rsidR="001222D3" w:rsidRDefault="001222D3" w:rsidP="001222D3">
      <w:pPr>
        <w:pStyle w:val="ae"/>
        <w:tabs>
          <w:tab w:val="left" w:pos="9781"/>
        </w:tabs>
        <w:contextualSpacing/>
        <w:rPr>
          <w:rFonts w:ascii="Times New Roman" w:hAnsi="Times New Roman" w:cs="Times New Roman"/>
          <w:bCs/>
          <w:sz w:val="28"/>
          <w:szCs w:val="28"/>
        </w:rPr>
      </w:pPr>
      <w:r w:rsidRPr="001222D3">
        <w:rPr>
          <w:rFonts w:ascii="Times New Roman" w:hAnsi="Times New Roman" w:cs="Times New Roman"/>
          <w:bCs/>
          <w:sz w:val="28"/>
          <w:szCs w:val="28"/>
        </w:rPr>
        <w:t>Дубовского района                                                                     Н.П. Кириллова</w:t>
      </w:r>
    </w:p>
    <w:p w:rsidR="001222D3" w:rsidRPr="00542701" w:rsidRDefault="001222D3" w:rsidP="001222D3">
      <w:pPr>
        <w:keepNext/>
        <w:spacing w:before="240" w:after="60"/>
        <w:jc w:val="both"/>
        <w:outlineLvl w:val="1"/>
        <w:rPr>
          <w:bCs/>
          <w:iCs/>
        </w:rPr>
      </w:pPr>
      <w:r w:rsidRPr="00542701">
        <w:rPr>
          <w:bCs/>
          <w:iCs/>
        </w:rPr>
        <w:t xml:space="preserve">                                                           </w:t>
      </w:r>
    </w:p>
    <w:p w:rsidR="00CD6BEE" w:rsidRPr="00B7624A" w:rsidRDefault="00CD6BEE" w:rsidP="00CD6BEE">
      <w:pPr>
        <w:rPr>
          <w:rFonts w:ascii="Times New Roman" w:hAnsi="Times New Roman" w:cs="Times New Roman"/>
          <w:sz w:val="28"/>
          <w:szCs w:val="28"/>
        </w:rPr>
      </w:pPr>
      <w:r w:rsidRPr="00B7624A">
        <w:rPr>
          <w:rFonts w:ascii="Times New Roman" w:hAnsi="Times New Roman" w:cs="Times New Roman"/>
          <w:sz w:val="28"/>
          <w:szCs w:val="28"/>
        </w:rPr>
        <w:t>Верно:</w:t>
      </w:r>
    </w:p>
    <w:p w:rsidR="00CD6BEE" w:rsidRPr="00B7624A" w:rsidRDefault="00CD6BEE" w:rsidP="00CD6BEE">
      <w:pPr>
        <w:rPr>
          <w:rFonts w:ascii="Times New Roman" w:hAnsi="Times New Roman" w:cs="Times New Roman"/>
          <w:sz w:val="28"/>
          <w:szCs w:val="28"/>
        </w:rPr>
      </w:pPr>
      <w:r w:rsidRPr="00B7624A">
        <w:rPr>
          <w:rFonts w:ascii="Times New Roman" w:hAnsi="Times New Roman" w:cs="Times New Roman"/>
          <w:sz w:val="28"/>
          <w:szCs w:val="28"/>
        </w:rPr>
        <w:t>Управляющ</w:t>
      </w:r>
      <w:r>
        <w:rPr>
          <w:rFonts w:ascii="Times New Roman" w:hAnsi="Times New Roman" w:cs="Times New Roman"/>
          <w:sz w:val="28"/>
          <w:szCs w:val="28"/>
        </w:rPr>
        <w:t>ий</w:t>
      </w:r>
      <w:r w:rsidRPr="00B7624A">
        <w:rPr>
          <w:rFonts w:ascii="Times New Roman" w:hAnsi="Times New Roman" w:cs="Times New Roman"/>
          <w:sz w:val="28"/>
          <w:szCs w:val="28"/>
        </w:rPr>
        <w:t xml:space="preserve"> делами</w:t>
      </w:r>
    </w:p>
    <w:p w:rsidR="00CD6BEE" w:rsidRDefault="00CD6BEE" w:rsidP="00CD6BEE">
      <w:pPr>
        <w:rPr>
          <w:rFonts w:ascii="Times New Roman" w:hAnsi="Times New Roman" w:cs="Times New Roman"/>
          <w:sz w:val="28"/>
          <w:szCs w:val="28"/>
        </w:rPr>
      </w:pPr>
      <w:r w:rsidRPr="00B7624A">
        <w:rPr>
          <w:rFonts w:ascii="Times New Roman" w:hAnsi="Times New Roman" w:cs="Times New Roman"/>
          <w:sz w:val="28"/>
          <w:szCs w:val="28"/>
        </w:rPr>
        <w:t xml:space="preserve">Администрации района                                             </w:t>
      </w:r>
      <w:r>
        <w:rPr>
          <w:rFonts w:ascii="Times New Roman" w:hAnsi="Times New Roman" w:cs="Times New Roman"/>
          <w:sz w:val="28"/>
          <w:szCs w:val="28"/>
        </w:rPr>
        <w:t xml:space="preserve">                   </w:t>
      </w:r>
      <w:r w:rsidRPr="00B7624A">
        <w:rPr>
          <w:rFonts w:ascii="Times New Roman" w:hAnsi="Times New Roman" w:cs="Times New Roman"/>
          <w:sz w:val="28"/>
          <w:szCs w:val="28"/>
        </w:rPr>
        <w:t xml:space="preserve">  Н.</w:t>
      </w:r>
      <w:r>
        <w:rPr>
          <w:rFonts w:ascii="Times New Roman" w:hAnsi="Times New Roman" w:cs="Times New Roman"/>
          <w:sz w:val="28"/>
          <w:szCs w:val="28"/>
        </w:rPr>
        <w:t>В. Мищенко</w:t>
      </w:r>
    </w:p>
    <w:p w:rsidR="007D50E6" w:rsidRDefault="007D50E6" w:rsidP="001222D3">
      <w:pPr>
        <w:jc w:val="both"/>
        <w:rPr>
          <w:sz w:val="24"/>
          <w:szCs w:val="24"/>
        </w:rPr>
      </w:pPr>
    </w:p>
    <w:p w:rsidR="00D4304B" w:rsidRDefault="00D4304B" w:rsidP="00B7624A">
      <w:pPr>
        <w:jc w:val="both"/>
        <w:rPr>
          <w:rFonts w:ascii="Times New Roman" w:hAnsi="Times New Roman" w:cs="Times New Roman"/>
          <w:sz w:val="24"/>
          <w:szCs w:val="24"/>
        </w:rPr>
      </w:pPr>
    </w:p>
    <w:p w:rsidR="000962A5" w:rsidRPr="00B7624A" w:rsidRDefault="00B7624A" w:rsidP="00B7624A">
      <w:pPr>
        <w:jc w:val="both"/>
        <w:rPr>
          <w:rFonts w:ascii="Times New Roman" w:hAnsi="Times New Roman" w:cs="Times New Roman"/>
          <w:b/>
          <w:bCs/>
          <w:i/>
          <w:iCs/>
          <w:sz w:val="28"/>
          <w:szCs w:val="28"/>
        </w:rPr>
      </w:pPr>
      <w:r w:rsidRPr="00B7624A">
        <w:rPr>
          <w:rFonts w:ascii="Times New Roman" w:hAnsi="Times New Roman" w:cs="Times New Roman"/>
          <w:sz w:val="24"/>
          <w:szCs w:val="24"/>
        </w:rPr>
        <w:t>Подготовлено:</w:t>
      </w:r>
      <w:r>
        <w:rPr>
          <w:rFonts w:ascii="Times New Roman" w:hAnsi="Times New Roman" w:cs="Times New Roman"/>
          <w:sz w:val="24"/>
          <w:szCs w:val="24"/>
        </w:rPr>
        <w:t xml:space="preserve"> «Отдел САЖКХ» Оркиш О.В.</w:t>
      </w:r>
      <w:r w:rsidR="000962A5" w:rsidRPr="00B7624A">
        <w:rPr>
          <w:rFonts w:ascii="Times New Roman" w:hAnsi="Times New Roman" w:cs="Times New Roman"/>
          <w:b/>
          <w:bCs/>
          <w:i/>
          <w:iCs/>
          <w:sz w:val="28"/>
          <w:szCs w:val="28"/>
        </w:rPr>
        <w:t xml:space="preserve">                                                                                                   </w:t>
      </w:r>
    </w:p>
    <w:p w:rsidR="004261A4" w:rsidRDefault="004261A4" w:rsidP="00CA5301">
      <w:pPr>
        <w:ind w:left="3540" w:firstLine="996"/>
        <w:rPr>
          <w:rFonts w:ascii="Times New Roman" w:hAnsi="Times New Roman" w:cs="Times New Roman"/>
          <w:sz w:val="28"/>
          <w:szCs w:val="28"/>
        </w:rPr>
      </w:pPr>
    </w:p>
    <w:p w:rsidR="00CA5301" w:rsidRPr="00CA5301" w:rsidRDefault="00CA5301" w:rsidP="00CA5301">
      <w:pPr>
        <w:ind w:left="3540" w:firstLine="996"/>
        <w:rPr>
          <w:rFonts w:ascii="Times New Roman" w:hAnsi="Times New Roman" w:cs="Times New Roman"/>
          <w:sz w:val="28"/>
          <w:szCs w:val="28"/>
        </w:rPr>
      </w:pPr>
      <w:r w:rsidRPr="00CA5301">
        <w:rPr>
          <w:rFonts w:ascii="Times New Roman" w:hAnsi="Times New Roman" w:cs="Times New Roman"/>
          <w:sz w:val="28"/>
          <w:szCs w:val="28"/>
        </w:rPr>
        <w:lastRenderedPageBreak/>
        <w:t>Приложение</w:t>
      </w:r>
    </w:p>
    <w:p w:rsidR="00CA5301" w:rsidRPr="00CA5301" w:rsidRDefault="00CA5301" w:rsidP="00CA5301">
      <w:pPr>
        <w:ind w:left="3540" w:firstLine="996"/>
        <w:rPr>
          <w:rFonts w:ascii="Times New Roman" w:hAnsi="Times New Roman" w:cs="Times New Roman"/>
          <w:sz w:val="28"/>
          <w:szCs w:val="28"/>
        </w:rPr>
      </w:pPr>
      <w:r w:rsidRPr="00CA5301">
        <w:rPr>
          <w:rFonts w:ascii="Times New Roman" w:hAnsi="Times New Roman" w:cs="Times New Roman"/>
          <w:sz w:val="28"/>
          <w:szCs w:val="28"/>
        </w:rPr>
        <w:t xml:space="preserve">к постановлению </w:t>
      </w:r>
    </w:p>
    <w:p w:rsidR="00CA5301" w:rsidRPr="00CA5301" w:rsidRDefault="00CA5301" w:rsidP="00CA5301">
      <w:pPr>
        <w:ind w:left="3540" w:firstLine="996"/>
        <w:rPr>
          <w:rFonts w:ascii="Times New Roman" w:hAnsi="Times New Roman" w:cs="Times New Roman"/>
          <w:sz w:val="28"/>
          <w:szCs w:val="28"/>
        </w:rPr>
      </w:pPr>
      <w:r w:rsidRPr="00CA5301">
        <w:rPr>
          <w:rFonts w:ascii="Times New Roman" w:hAnsi="Times New Roman" w:cs="Times New Roman"/>
          <w:sz w:val="28"/>
          <w:szCs w:val="28"/>
        </w:rPr>
        <w:t>Администрации  Дубовского района</w:t>
      </w:r>
    </w:p>
    <w:p w:rsidR="00CA5301" w:rsidRPr="00CA5301" w:rsidRDefault="00CA5301" w:rsidP="00CA5301">
      <w:pPr>
        <w:ind w:left="3540" w:firstLine="996"/>
        <w:rPr>
          <w:rFonts w:ascii="Times New Roman" w:hAnsi="Times New Roman" w:cs="Times New Roman"/>
          <w:sz w:val="28"/>
          <w:szCs w:val="28"/>
        </w:rPr>
      </w:pPr>
      <w:r w:rsidRPr="00CA5301">
        <w:rPr>
          <w:rFonts w:ascii="Times New Roman" w:hAnsi="Times New Roman" w:cs="Times New Roman"/>
          <w:sz w:val="28"/>
          <w:szCs w:val="28"/>
        </w:rPr>
        <w:t xml:space="preserve">Ростовской области </w:t>
      </w:r>
    </w:p>
    <w:p w:rsidR="00CA5301" w:rsidRPr="00CA5301" w:rsidRDefault="00CA5301" w:rsidP="00CA5301">
      <w:pPr>
        <w:ind w:left="3540" w:firstLine="996"/>
        <w:rPr>
          <w:rFonts w:ascii="Times New Roman" w:hAnsi="Times New Roman" w:cs="Times New Roman"/>
          <w:sz w:val="28"/>
          <w:szCs w:val="28"/>
        </w:rPr>
      </w:pPr>
      <w:r w:rsidRPr="00CA5301">
        <w:rPr>
          <w:rFonts w:ascii="Times New Roman" w:hAnsi="Times New Roman" w:cs="Times New Roman"/>
          <w:sz w:val="28"/>
          <w:szCs w:val="28"/>
        </w:rPr>
        <w:t xml:space="preserve">от </w:t>
      </w:r>
      <w:r w:rsidR="003A3EBB">
        <w:rPr>
          <w:rFonts w:ascii="Times New Roman" w:hAnsi="Times New Roman" w:cs="Times New Roman"/>
          <w:sz w:val="28"/>
          <w:szCs w:val="28"/>
        </w:rPr>
        <w:t>_______ 2016</w:t>
      </w:r>
      <w:r w:rsidRPr="00CA5301">
        <w:rPr>
          <w:rFonts w:ascii="Times New Roman" w:hAnsi="Times New Roman" w:cs="Times New Roman"/>
          <w:sz w:val="28"/>
          <w:szCs w:val="28"/>
        </w:rPr>
        <w:t xml:space="preserve">   №</w:t>
      </w:r>
      <w:r w:rsidR="003A3EBB">
        <w:rPr>
          <w:rFonts w:ascii="Times New Roman" w:hAnsi="Times New Roman" w:cs="Times New Roman"/>
          <w:sz w:val="28"/>
          <w:szCs w:val="28"/>
        </w:rPr>
        <w:t xml:space="preserve"> _____</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 xml:space="preserve">Административный регламент </w:t>
      </w: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по предоставлению муниципальной услуги «Выдача разрешений на установку и эксплуатацию рекламных конструкций»</w:t>
      </w:r>
    </w:p>
    <w:p w:rsidR="00CA5301" w:rsidRPr="00CA5301" w:rsidRDefault="00CA5301" w:rsidP="00CA5301">
      <w:pPr>
        <w:jc w:val="both"/>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bCs/>
          <w:sz w:val="28"/>
          <w:szCs w:val="28"/>
        </w:rPr>
      </w:pPr>
      <w:r w:rsidRPr="00CA5301">
        <w:rPr>
          <w:rFonts w:ascii="Times New Roman" w:hAnsi="Times New Roman" w:cs="Times New Roman"/>
          <w:bCs/>
          <w:sz w:val="28"/>
          <w:szCs w:val="28"/>
        </w:rPr>
        <w:t>1. Общие положения</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1.1. Административный регламент по предоставлению муниципальной услуги «Выдача разрешений на установку и эксплуатацию рекламных конструкций» (далее – административный регламент) определяет сроки и последовательность действий (административных процедур) отдела строительства, архитектуры и жилищно-коммунального хозяйства Администрации Дубовского района (дале</w:t>
      </w:r>
      <w:proofErr w:type="gramStart"/>
      <w:r w:rsidRPr="00CA5301">
        <w:rPr>
          <w:rFonts w:ascii="Times New Roman" w:hAnsi="Times New Roman" w:cs="Times New Roman"/>
          <w:sz w:val="28"/>
          <w:szCs w:val="28"/>
        </w:rPr>
        <w:t>е-</w:t>
      </w:r>
      <w:proofErr w:type="gramEnd"/>
      <w:r w:rsidRPr="00CA5301">
        <w:rPr>
          <w:rFonts w:ascii="Times New Roman" w:hAnsi="Times New Roman" w:cs="Times New Roman"/>
          <w:sz w:val="28"/>
          <w:szCs w:val="28"/>
        </w:rPr>
        <w:t xml:space="preserve"> отдел САЖКХ) , м</w:t>
      </w:r>
      <w:r w:rsidRPr="00CA5301">
        <w:rPr>
          <w:rFonts w:ascii="Times New Roman" w:hAnsi="Times New Roman" w:cs="Times New Roman"/>
          <w:sz w:val="28"/>
          <w:szCs w:val="28"/>
          <w:lang w:eastAsia="en-US"/>
        </w:rPr>
        <w:t>униципального бюджетного учреждения «Многофункциональный центр</w:t>
      </w:r>
      <w:r w:rsidRPr="00CA5301">
        <w:rPr>
          <w:rFonts w:ascii="Times New Roman" w:hAnsi="Times New Roman" w:cs="Times New Roman"/>
          <w:sz w:val="28"/>
          <w:szCs w:val="28"/>
        </w:rPr>
        <w:t xml:space="preserve"> </w:t>
      </w:r>
      <w:r w:rsidRPr="00CA5301">
        <w:rPr>
          <w:rFonts w:ascii="Times New Roman" w:hAnsi="Times New Roman" w:cs="Times New Roman"/>
          <w:sz w:val="28"/>
          <w:szCs w:val="28"/>
          <w:lang w:eastAsia="en-US" w:bidi="ru-RU"/>
        </w:rPr>
        <w:t>предоставления государственных и муниципальных услуг» Дубовского района</w:t>
      </w:r>
      <w:r w:rsidRPr="00CA5301">
        <w:rPr>
          <w:rFonts w:ascii="Times New Roman" w:hAnsi="Times New Roman" w:cs="Times New Roman"/>
          <w:sz w:val="28"/>
          <w:szCs w:val="28"/>
          <w:lang w:eastAsia="en-US"/>
        </w:rPr>
        <w:t xml:space="preserve">» (далее </w:t>
      </w:r>
      <w:r w:rsidRPr="00CA5301">
        <w:rPr>
          <w:rFonts w:ascii="Times New Roman" w:hAnsi="Times New Roman" w:cs="Times New Roman"/>
          <w:sz w:val="28"/>
          <w:szCs w:val="28"/>
        </w:rPr>
        <w:t>МБУ «МФЦ»), а также порядок взаимодействия с федеральными органами исполнительной власти, органами исполнительной власти Ростовской области, органами местного самоуправления при оформлении и выдаче разрешений на установку и эксплуатацию рекламных конструкций.</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1.2. Предоставление муниципальной услуги «Выдача разрешений на установку и эксплуатацию рекламных конструкций» может осуществляться через МБУ «МФЦ».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Получение муниципальной услуги в МБУ «МФЦ» осуществляется в соответствии с соглашениями, заключенными между МБУ «МФЦ» и Администрацией Дубовского района, с момента вступления в силу соответствующего соглашения о взаимодействии.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Предоставление муниципальной услуги «Выдача разрешений на установку и эксплуатацию рекламных конструкций» может осуществляться в многофункциональных центрах предоставления государственных и муниципальных услуг по месту пребывания на территории Ростовской области</w:t>
      </w:r>
      <w:r w:rsidRPr="00CA5301">
        <w:rPr>
          <w:rFonts w:ascii="Times New Roman" w:hAnsi="Times New Roman" w:cs="Times New Roman"/>
          <w:i/>
          <w:sz w:val="28"/>
          <w:szCs w:val="28"/>
        </w:rPr>
        <w:t>.</w:t>
      </w:r>
      <w:r w:rsidRPr="00CA5301">
        <w:rPr>
          <w:rFonts w:ascii="Times New Roman" w:hAnsi="Times New Roman" w:cs="Times New Roman"/>
          <w:sz w:val="28"/>
          <w:szCs w:val="28"/>
        </w:rPr>
        <w:t xml:space="preserve">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1.3. Получателями муниципальной услуги «Выдача разрешений на установку и эксплуатацию рекламных конструкций» являются</w:t>
      </w:r>
      <w:r w:rsidRPr="00CA5301">
        <w:rPr>
          <w:rFonts w:ascii="Times New Roman" w:hAnsi="Times New Roman" w:cs="Times New Roman"/>
          <w:bCs/>
          <w:sz w:val="28"/>
          <w:szCs w:val="28"/>
        </w:rPr>
        <w:t xml:space="preserve"> физические лица, в том числе </w:t>
      </w:r>
      <w:r w:rsidRPr="00CA5301">
        <w:rPr>
          <w:rFonts w:ascii="Times New Roman" w:hAnsi="Times New Roman" w:cs="Times New Roman"/>
          <w:sz w:val="28"/>
          <w:szCs w:val="28"/>
        </w:rPr>
        <w:t>индивидуальные предприниматели или юридические лица</w:t>
      </w:r>
      <w:r w:rsidRPr="00CA5301">
        <w:rPr>
          <w:rFonts w:ascii="Times New Roman" w:hAnsi="Times New Roman" w:cs="Times New Roman"/>
          <w:bCs/>
          <w:sz w:val="28"/>
          <w:szCs w:val="28"/>
        </w:rPr>
        <w:t>,</w:t>
      </w:r>
      <w:r w:rsidRPr="00CA5301">
        <w:rPr>
          <w:rFonts w:ascii="Times New Roman" w:hAnsi="Times New Roman" w:cs="Times New Roman"/>
          <w:sz w:val="28"/>
          <w:szCs w:val="28"/>
        </w:rPr>
        <w:t xml:space="preserve"> обратившиеся с устным, письменным или</w:t>
      </w:r>
      <w:r w:rsidRPr="00CA5301">
        <w:rPr>
          <w:rFonts w:ascii="Times New Roman" w:hAnsi="Times New Roman" w:cs="Times New Roman"/>
          <w:bCs/>
          <w:sz w:val="28"/>
          <w:szCs w:val="28"/>
        </w:rPr>
        <w:t xml:space="preserve"> </w:t>
      </w:r>
      <w:r w:rsidRPr="00CA5301">
        <w:rPr>
          <w:rFonts w:ascii="Times New Roman" w:hAnsi="Times New Roman" w:cs="Times New Roman"/>
          <w:sz w:val="28"/>
          <w:szCs w:val="28"/>
        </w:rPr>
        <w:t xml:space="preserve">электронным запросом (заявлением), поданным лично или через законного представителя (далее – заявители).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1.4. Административный регламент предусматривает реализацию прав заявителя при получении муниципальной услуги «Выдача разрешений на установку и эксплуатацию рекламных конструкций», а именно:</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1.4.1.</w:t>
      </w:r>
      <w:r w:rsidRPr="00CA5301">
        <w:rPr>
          <w:rFonts w:ascii="Times New Roman" w:hAnsi="Times New Roman" w:cs="Times New Roman"/>
          <w:sz w:val="28"/>
          <w:szCs w:val="28"/>
        </w:rPr>
        <w:tab/>
        <w:t>Получать муниципальную услугу своевременно и в соответствии со стандартом предоставления муниципальной услуги.</w:t>
      </w:r>
    </w:p>
    <w:p w:rsidR="00CA5301" w:rsidRPr="00CA5301" w:rsidRDefault="00CA5301" w:rsidP="00CA5301">
      <w:pPr>
        <w:ind w:firstLine="709"/>
        <w:jc w:val="both"/>
        <w:rPr>
          <w:rFonts w:ascii="Times New Roman" w:hAnsi="Times New Roman" w:cs="Times New Roman"/>
          <w:sz w:val="28"/>
          <w:szCs w:val="28"/>
        </w:rPr>
      </w:pPr>
    </w:p>
    <w:p w:rsidR="00CA5301" w:rsidRPr="00CA5301" w:rsidRDefault="00CA5301" w:rsidP="00CA5301">
      <w:pPr>
        <w:ind w:firstLine="709"/>
        <w:jc w:val="both"/>
        <w:rPr>
          <w:rFonts w:ascii="Times New Roman" w:hAnsi="Times New Roman" w:cs="Times New Roman"/>
          <w:sz w:val="28"/>
          <w:szCs w:val="28"/>
        </w:rPr>
      </w:pP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1.4.2.</w:t>
      </w:r>
      <w:r w:rsidRPr="00CA5301">
        <w:rPr>
          <w:rFonts w:ascii="Times New Roman" w:hAnsi="Times New Roman" w:cs="Times New Roman"/>
          <w:sz w:val="28"/>
          <w:szCs w:val="28"/>
        </w:rPr>
        <w:tab/>
      </w:r>
      <w:proofErr w:type="gramStart"/>
      <w:r w:rsidRPr="00CA5301">
        <w:rPr>
          <w:rFonts w:ascii="Times New Roman" w:hAnsi="Times New Roman" w:cs="Times New Roman"/>
          <w:sz w:val="28"/>
          <w:szCs w:val="28"/>
        </w:rPr>
        <w:t>Получать полную, актуальную, достоверную информацию о порядке предоставления муниципальной услуги, в том числе в электронном форме.</w:t>
      </w:r>
      <w:proofErr w:type="gramEnd"/>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1.4.3.</w:t>
      </w:r>
      <w:r w:rsidRPr="00CA5301">
        <w:rPr>
          <w:rFonts w:ascii="Times New Roman" w:hAnsi="Times New Roman" w:cs="Times New Roman"/>
          <w:sz w:val="28"/>
          <w:szCs w:val="28"/>
        </w:rPr>
        <w:tab/>
        <w:t>Право на досудебное (внесудебное) рассмотрение жалоб (претензий) в процессе предоставления муниципальной услуги.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1.5. МБУ «МФЦ» при предоставлении муниципальной услуги «Выдача разрешений на установку и эксплуатацию рекламных конструкций</w:t>
      </w:r>
      <w:r w:rsidRPr="00CA5301">
        <w:rPr>
          <w:rFonts w:ascii="Times New Roman" w:hAnsi="Times New Roman" w:cs="Times New Roman"/>
          <w:bCs/>
          <w:sz w:val="28"/>
          <w:szCs w:val="28"/>
        </w:rPr>
        <w:t>»</w:t>
      </w:r>
      <w:r w:rsidRPr="00CA5301">
        <w:rPr>
          <w:rFonts w:ascii="Times New Roman" w:hAnsi="Times New Roman" w:cs="Times New Roman"/>
          <w:sz w:val="28"/>
          <w:szCs w:val="28"/>
        </w:rPr>
        <w:t xml:space="preserve"> взаимодействует </w:t>
      </w:r>
      <w:proofErr w:type="gramStart"/>
      <w:r w:rsidRPr="00CA5301">
        <w:rPr>
          <w:rFonts w:ascii="Times New Roman" w:hAnsi="Times New Roman" w:cs="Times New Roman"/>
          <w:sz w:val="28"/>
          <w:szCs w:val="28"/>
        </w:rPr>
        <w:t>с</w:t>
      </w:r>
      <w:proofErr w:type="gramEnd"/>
      <w:r w:rsidRPr="00CA5301">
        <w:rPr>
          <w:rFonts w:ascii="Times New Roman" w:hAnsi="Times New Roman" w:cs="Times New Roman"/>
          <w:sz w:val="28"/>
          <w:szCs w:val="28"/>
        </w:rPr>
        <w:t>:</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1.5.1. Отделом имущественных отношений Администрации Дубовского района.</w:t>
      </w:r>
    </w:p>
    <w:p w:rsidR="00CA5301" w:rsidRPr="00CA5301" w:rsidRDefault="00CA5301" w:rsidP="00CA5301">
      <w:pPr>
        <w:ind w:firstLine="709"/>
        <w:jc w:val="both"/>
        <w:rPr>
          <w:rFonts w:ascii="Times New Roman" w:hAnsi="Times New Roman" w:cs="Times New Roman"/>
          <w:i/>
          <w:sz w:val="28"/>
          <w:szCs w:val="28"/>
        </w:rPr>
      </w:pPr>
      <w:r w:rsidRPr="00CA5301">
        <w:rPr>
          <w:rFonts w:ascii="Times New Roman" w:hAnsi="Times New Roman" w:cs="Times New Roman"/>
          <w:sz w:val="28"/>
          <w:szCs w:val="28"/>
        </w:rPr>
        <w:t>1.5.2. Межрайонной ИФНС России №9 по Ростовской области.</w:t>
      </w:r>
      <w:r w:rsidRPr="00CA5301">
        <w:rPr>
          <w:rFonts w:ascii="Times New Roman" w:hAnsi="Times New Roman" w:cs="Times New Roman"/>
          <w:i/>
          <w:sz w:val="28"/>
          <w:szCs w:val="28"/>
        </w:rPr>
        <w:t xml:space="preserve">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1.5.3. Управлением Федеральной службы государственной регистрации, кадастра и картографии по Ростовской области (далее – Росреестр).</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1.5.4. Управлением Федерального казначейства по Ростовской области.</w:t>
      </w:r>
    </w:p>
    <w:p w:rsidR="00CA5301" w:rsidRPr="00CA5301" w:rsidRDefault="00CA5301" w:rsidP="00CA5301">
      <w:pPr>
        <w:jc w:val="both"/>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2. Стандарт предоставления муниципальной услуги</w:t>
      </w:r>
    </w:p>
    <w:p w:rsidR="00CA5301" w:rsidRPr="00CA5301" w:rsidRDefault="00CA5301" w:rsidP="00CA5301">
      <w:pPr>
        <w:ind w:firstLine="709"/>
        <w:rPr>
          <w:rFonts w:ascii="Times New Roman" w:hAnsi="Times New Roman" w:cs="Times New Roman"/>
          <w:sz w:val="28"/>
          <w:szCs w:val="28"/>
        </w:rPr>
      </w:pP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 Наименование муниципальной услуги: «Выдача разрешений на установку и эксплуатацию рекламных конструкций» (далее – муниципальная услуга).</w:t>
      </w:r>
    </w:p>
    <w:p w:rsidR="00CA5301" w:rsidRPr="00CA5301" w:rsidRDefault="00CA5301" w:rsidP="00CA5301">
      <w:pPr>
        <w:ind w:firstLine="709"/>
        <w:jc w:val="both"/>
        <w:outlineLvl w:val="1"/>
        <w:rPr>
          <w:rFonts w:ascii="Times New Roman" w:hAnsi="Times New Roman" w:cs="Times New Roman"/>
          <w:sz w:val="28"/>
          <w:szCs w:val="28"/>
        </w:rPr>
      </w:pPr>
      <w:r w:rsidRPr="00CA5301">
        <w:rPr>
          <w:rFonts w:ascii="Times New Roman" w:hAnsi="Times New Roman" w:cs="Times New Roman"/>
          <w:sz w:val="28"/>
          <w:szCs w:val="28"/>
        </w:rPr>
        <w:t xml:space="preserve">2.2. </w:t>
      </w:r>
      <w:proofErr w:type="gramStart"/>
      <w:r w:rsidRPr="00CA5301">
        <w:rPr>
          <w:rFonts w:ascii="Times New Roman" w:hAnsi="Times New Roman" w:cs="Times New Roman"/>
          <w:sz w:val="28"/>
          <w:szCs w:val="28"/>
        </w:rPr>
        <w:t>З</w:t>
      </w:r>
      <w:r w:rsidRPr="00CA5301">
        <w:rPr>
          <w:rFonts w:ascii="Times New Roman" w:hAnsi="Times New Roman" w:cs="Times New Roman"/>
          <w:bCs/>
          <w:sz w:val="28"/>
          <w:szCs w:val="28"/>
        </w:rPr>
        <w:t>аявитель вправе обратиться за получением муниципальной услуги в Администрацию Дубовского района, с последующей передачей заявления  в отдел строительства, архитектуры и жилищно-коммунального хозяйства администрации Дубовского района (далее Отдел САЖКХ)</w:t>
      </w:r>
      <w:r w:rsidRPr="00CA5301">
        <w:rPr>
          <w:rFonts w:ascii="Times New Roman" w:hAnsi="Times New Roman" w:cs="Times New Roman"/>
          <w:sz w:val="28"/>
          <w:szCs w:val="28"/>
        </w:rPr>
        <w:t xml:space="preserve"> (или) Муниципальное бюджетное учреждение «Многофункциональный центр предоставления государственных и муниципальных услуг» Дубовского района (далее – МБУ МФЦ), участвующий в предоставлении муниципальной услуги по принципу "одного окна", в соответствии с которым предоставление муниципальной услуги</w:t>
      </w:r>
      <w:proofErr w:type="gramEnd"/>
      <w:r w:rsidRPr="00CA5301">
        <w:rPr>
          <w:rFonts w:ascii="Times New Roman" w:hAnsi="Times New Roman" w:cs="Times New Roman"/>
          <w:sz w:val="28"/>
          <w:szCs w:val="28"/>
        </w:rPr>
        <w:t xml:space="preserve"> осуществляется после однократного обращения заявителя с соответствующим заявлением, а взаимодействие с органом, предоставляющим муниципальную услугу, осуществляется МБУ МФЦ без участия заявителя в соответствии с нормативными правовыми актами и соглашением о взаимодействии.</w:t>
      </w:r>
    </w:p>
    <w:p w:rsidR="00CA5301" w:rsidRPr="00CA5301" w:rsidRDefault="00CA5301" w:rsidP="00CA5301">
      <w:pPr>
        <w:tabs>
          <w:tab w:val="left" w:pos="851"/>
        </w:tabs>
        <w:ind w:firstLine="709"/>
        <w:jc w:val="both"/>
        <w:rPr>
          <w:rFonts w:ascii="Times New Roman" w:hAnsi="Times New Roman" w:cs="Times New Roman"/>
          <w:sz w:val="28"/>
          <w:szCs w:val="28"/>
        </w:rPr>
      </w:pPr>
      <w:r w:rsidRPr="00CA5301">
        <w:rPr>
          <w:rFonts w:ascii="Times New Roman" w:hAnsi="Times New Roman" w:cs="Times New Roman"/>
          <w:sz w:val="28"/>
          <w:szCs w:val="28"/>
        </w:rPr>
        <w:t>2.3. Информацию о местах нахождения, графиках работы отдела САЖКХ</w:t>
      </w:r>
      <w:r w:rsidRPr="00CA5301">
        <w:rPr>
          <w:rFonts w:ascii="Times New Roman" w:hAnsi="Times New Roman" w:cs="Times New Roman"/>
          <w:bCs/>
          <w:sz w:val="28"/>
          <w:szCs w:val="28"/>
        </w:rPr>
        <w:t xml:space="preserve"> и </w:t>
      </w:r>
      <w:r w:rsidRPr="00CA5301">
        <w:rPr>
          <w:rFonts w:ascii="Times New Roman" w:hAnsi="Times New Roman" w:cs="Times New Roman"/>
          <w:sz w:val="28"/>
          <w:szCs w:val="28"/>
        </w:rPr>
        <w:t>МБУ МФЦ, а также о порядке предоставления услуги, перечне документов, необходимых для ее получения можно получить, используя:</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индивидуальную консультацию;</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сайт Администрации Дубовского района;</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Единый портал государственных и муниципальных услуг (функций);</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Контактные координаты:</w:t>
      </w:r>
    </w:p>
    <w:p w:rsidR="00CA5301" w:rsidRPr="00CA5301" w:rsidRDefault="00CA5301" w:rsidP="00CA5301">
      <w:pPr>
        <w:ind w:firstLine="708"/>
        <w:jc w:val="both"/>
        <w:rPr>
          <w:rFonts w:ascii="Times New Roman" w:hAnsi="Times New Roman" w:cs="Times New Roman"/>
          <w:sz w:val="28"/>
          <w:szCs w:val="28"/>
        </w:rPr>
      </w:pPr>
      <w:r w:rsidRPr="00CA5301">
        <w:rPr>
          <w:rFonts w:ascii="Times New Roman" w:hAnsi="Times New Roman" w:cs="Times New Roman"/>
          <w:sz w:val="28"/>
          <w:szCs w:val="28"/>
        </w:rPr>
        <w:t>О</w:t>
      </w:r>
      <w:r w:rsidRPr="00CA5301">
        <w:rPr>
          <w:rFonts w:ascii="Times New Roman" w:hAnsi="Times New Roman" w:cs="Times New Roman"/>
          <w:bCs/>
          <w:sz w:val="28"/>
          <w:szCs w:val="28"/>
        </w:rPr>
        <w:t>тдел САЖКХ Администрации Дубовского района</w:t>
      </w:r>
      <w:r w:rsidRPr="00CA5301">
        <w:rPr>
          <w:rFonts w:ascii="Times New Roman" w:hAnsi="Times New Roman" w:cs="Times New Roman"/>
          <w:sz w:val="28"/>
          <w:szCs w:val="28"/>
        </w:rPr>
        <w:t xml:space="preserve">: </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почтовый адрес: 347410, Ростовская область, Дубовский район, с</w:t>
      </w:r>
      <w:proofErr w:type="gramStart"/>
      <w:r w:rsidRPr="00CA5301">
        <w:rPr>
          <w:rFonts w:ascii="Times New Roman" w:hAnsi="Times New Roman" w:cs="Times New Roman"/>
          <w:sz w:val="28"/>
          <w:szCs w:val="28"/>
        </w:rPr>
        <w:t>.Д</w:t>
      </w:r>
      <w:proofErr w:type="gramEnd"/>
      <w:r w:rsidRPr="00CA5301">
        <w:rPr>
          <w:rFonts w:ascii="Times New Roman" w:hAnsi="Times New Roman" w:cs="Times New Roman"/>
          <w:sz w:val="28"/>
          <w:szCs w:val="28"/>
        </w:rPr>
        <w:t>убовское пл. Павших борцов,1</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адрес электронной почты отдела: </w:t>
      </w:r>
      <w:r w:rsidRPr="00CA5301">
        <w:rPr>
          <w:rFonts w:ascii="Times New Roman" w:hAnsi="Times New Roman" w:cs="Times New Roman"/>
          <w:color w:val="000000"/>
          <w:sz w:val="28"/>
          <w:szCs w:val="28"/>
          <w:lang w:val="en-US"/>
        </w:rPr>
        <w:t>GKH</w:t>
      </w:r>
      <w:r w:rsidRPr="00CA5301">
        <w:rPr>
          <w:rFonts w:ascii="Times New Roman" w:hAnsi="Times New Roman" w:cs="Times New Roman"/>
          <w:color w:val="000000"/>
          <w:sz w:val="28"/>
          <w:szCs w:val="28"/>
        </w:rPr>
        <w:t>6930@</w:t>
      </w:r>
      <w:r w:rsidRPr="00CA5301">
        <w:rPr>
          <w:rFonts w:ascii="Times New Roman" w:hAnsi="Times New Roman" w:cs="Times New Roman"/>
          <w:color w:val="000000"/>
          <w:sz w:val="28"/>
          <w:szCs w:val="28"/>
          <w:lang w:val="en-US"/>
        </w:rPr>
        <w:t>mail</w:t>
      </w:r>
      <w:r w:rsidRPr="00CA5301">
        <w:rPr>
          <w:rFonts w:ascii="Times New Roman" w:hAnsi="Times New Roman" w:cs="Times New Roman"/>
          <w:color w:val="000000"/>
          <w:sz w:val="28"/>
          <w:szCs w:val="28"/>
        </w:rPr>
        <w:t>.</w:t>
      </w:r>
      <w:r w:rsidRPr="00CA5301">
        <w:rPr>
          <w:rFonts w:ascii="Times New Roman" w:hAnsi="Times New Roman" w:cs="Times New Roman"/>
          <w:color w:val="000000"/>
          <w:sz w:val="28"/>
          <w:szCs w:val="28"/>
          <w:lang w:val="en-US"/>
        </w:rPr>
        <w:t>ru</w:t>
      </w:r>
    </w:p>
    <w:p w:rsidR="00CA5301" w:rsidRPr="00CA5301" w:rsidRDefault="00CA5301" w:rsidP="00CA5301">
      <w:pPr>
        <w:ind w:firstLine="720"/>
        <w:jc w:val="both"/>
        <w:rPr>
          <w:rFonts w:ascii="Times New Roman" w:hAnsi="Times New Roman" w:cs="Times New Roman"/>
          <w:color w:val="FF0000"/>
          <w:sz w:val="28"/>
          <w:szCs w:val="28"/>
        </w:rPr>
      </w:pPr>
      <w:r w:rsidRPr="00CA5301">
        <w:rPr>
          <w:rFonts w:ascii="Times New Roman" w:hAnsi="Times New Roman" w:cs="Times New Roman"/>
          <w:sz w:val="28"/>
          <w:szCs w:val="28"/>
        </w:rPr>
        <w:t xml:space="preserve">адрес официального сайта Администрации Дубовского района: </w:t>
      </w:r>
      <w:r w:rsidRPr="00CA5301">
        <w:rPr>
          <w:rFonts w:ascii="Times New Roman" w:hAnsi="Times New Roman" w:cs="Times New Roman"/>
          <w:sz w:val="28"/>
          <w:szCs w:val="28"/>
          <w:lang w:val="en-US"/>
        </w:rPr>
        <w:t>adm</w:t>
      </w:r>
      <w:r w:rsidRPr="00CA5301">
        <w:rPr>
          <w:rFonts w:ascii="Times New Roman" w:hAnsi="Times New Roman" w:cs="Times New Roman"/>
          <w:sz w:val="28"/>
          <w:szCs w:val="28"/>
        </w:rPr>
        <w:t>_</w:t>
      </w:r>
      <w:r w:rsidRPr="00CA5301">
        <w:rPr>
          <w:rFonts w:ascii="Times New Roman" w:hAnsi="Times New Roman" w:cs="Times New Roman"/>
          <w:sz w:val="28"/>
          <w:szCs w:val="28"/>
          <w:lang w:val="en-US"/>
        </w:rPr>
        <w:t>dub</w:t>
      </w:r>
      <w:r w:rsidRPr="00CA5301">
        <w:rPr>
          <w:rFonts w:ascii="Times New Roman" w:hAnsi="Times New Roman" w:cs="Times New Roman"/>
          <w:sz w:val="28"/>
          <w:szCs w:val="28"/>
        </w:rPr>
        <w:t>@</w:t>
      </w:r>
      <w:r w:rsidRPr="00CA5301">
        <w:rPr>
          <w:rFonts w:ascii="Times New Roman" w:hAnsi="Times New Roman" w:cs="Times New Roman"/>
          <w:sz w:val="28"/>
          <w:szCs w:val="28"/>
          <w:lang w:val="en-US"/>
        </w:rPr>
        <w:t>vtt</w:t>
      </w:r>
      <w:r w:rsidRPr="00CA5301">
        <w:rPr>
          <w:rFonts w:ascii="Times New Roman" w:hAnsi="Times New Roman" w:cs="Times New Roman"/>
          <w:sz w:val="28"/>
          <w:szCs w:val="28"/>
        </w:rPr>
        <w:t>.</w:t>
      </w:r>
      <w:r w:rsidRPr="00CA5301">
        <w:rPr>
          <w:rFonts w:ascii="Times New Roman" w:hAnsi="Times New Roman" w:cs="Times New Roman"/>
          <w:sz w:val="28"/>
          <w:szCs w:val="28"/>
          <w:lang w:val="en-US"/>
        </w:rPr>
        <w:t>donpac</w:t>
      </w:r>
      <w:r w:rsidRPr="00CA5301">
        <w:rPr>
          <w:rFonts w:ascii="Times New Roman" w:hAnsi="Times New Roman" w:cs="Times New Roman"/>
          <w:sz w:val="28"/>
          <w:szCs w:val="28"/>
        </w:rPr>
        <w:t>.</w:t>
      </w:r>
      <w:r w:rsidRPr="00CA5301">
        <w:rPr>
          <w:rFonts w:ascii="Times New Roman" w:hAnsi="Times New Roman" w:cs="Times New Roman"/>
          <w:sz w:val="28"/>
          <w:szCs w:val="28"/>
          <w:lang w:val="en-US"/>
        </w:rPr>
        <w:t>ru</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lastRenderedPageBreak/>
        <w:t>номер контактного телефона отдела:</w:t>
      </w:r>
      <w:r w:rsidRPr="00CA5301">
        <w:rPr>
          <w:rFonts w:ascii="Times New Roman" w:hAnsi="Times New Roman" w:cs="Times New Roman"/>
          <w:b/>
          <w:sz w:val="28"/>
          <w:szCs w:val="28"/>
        </w:rPr>
        <w:t xml:space="preserve"> </w:t>
      </w:r>
      <w:r w:rsidRPr="00CA5301">
        <w:rPr>
          <w:rFonts w:ascii="Times New Roman" w:hAnsi="Times New Roman" w:cs="Times New Roman"/>
          <w:sz w:val="28"/>
          <w:szCs w:val="28"/>
        </w:rPr>
        <w:t>8 (86377) 2-04-88 (факс).</w:t>
      </w:r>
    </w:p>
    <w:p w:rsidR="00CA5301" w:rsidRPr="00CA5301" w:rsidRDefault="00CA5301" w:rsidP="00CA5301">
      <w:pPr>
        <w:jc w:val="both"/>
        <w:rPr>
          <w:rFonts w:ascii="Times New Roman" w:hAnsi="Times New Roman" w:cs="Times New Roman"/>
          <w:sz w:val="28"/>
          <w:szCs w:val="28"/>
        </w:rPr>
      </w:pP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xml:space="preserve">график работы: </w:t>
      </w:r>
    </w:p>
    <w:p w:rsidR="00CA5301" w:rsidRPr="00CA5301" w:rsidRDefault="00CA5301" w:rsidP="00CA5301">
      <w:pPr>
        <w:ind w:firstLine="708"/>
        <w:jc w:val="both"/>
        <w:rPr>
          <w:rFonts w:ascii="Times New Roman" w:hAnsi="Times New Roman" w:cs="Times New Roman"/>
          <w:color w:val="000000"/>
          <w:sz w:val="28"/>
          <w:szCs w:val="28"/>
        </w:rPr>
      </w:pPr>
      <w:r w:rsidRPr="00CA5301">
        <w:rPr>
          <w:rFonts w:ascii="Times New Roman" w:hAnsi="Times New Roman" w:cs="Times New Roman"/>
          <w:color w:val="000000"/>
          <w:spacing w:val="1"/>
          <w:sz w:val="28"/>
          <w:szCs w:val="28"/>
        </w:rPr>
        <w:t xml:space="preserve">Время работы: с </w:t>
      </w:r>
      <w:r w:rsidRPr="00CA5301">
        <w:rPr>
          <w:rFonts w:ascii="Times New Roman" w:hAnsi="Times New Roman" w:cs="Times New Roman"/>
          <w:color w:val="000000"/>
          <w:sz w:val="28"/>
          <w:szCs w:val="28"/>
        </w:rPr>
        <w:t>понедельника по пятницу с 9-00 до 17-12, перерыв с 13-00 до 14-00.</w:t>
      </w:r>
    </w:p>
    <w:p w:rsidR="00CA5301" w:rsidRPr="00CA5301" w:rsidRDefault="00CA5301" w:rsidP="00CA5301">
      <w:pPr>
        <w:ind w:firstLine="708"/>
        <w:jc w:val="both"/>
        <w:rPr>
          <w:rFonts w:ascii="Times New Roman" w:hAnsi="Times New Roman" w:cs="Times New Roman"/>
          <w:sz w:val="28"/>
          <w:szCs w:val="28"/>
        </w:rPr>
      </w:pPr>
      <w:r w:rsidRPr="00CA5301">
        <w:rPr>
          <w:rFonts w:ascii="Times New Roman" w:hAnsi="Times New Roman" w:cs="Times New Roman"/>
          <w:sz w:val="28"/>
          <w:szCs w:val="28"/>
        </w:rPr>
        <w:t xml:space="preserve">Многофункционального центра: </w:t>
      </w:r>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rPr>
        <w:t>График приема (выдачи) документов и консультирования заявителей по предоставлению муниципальной услуги в</w:t>
      </w:r>
      <w:r w:rsidRPr="00CA5301">
        <w:rPr>
          <w:rFonts w:ascii="Times New Roman" w:hAnsi="Times New Roman" w:cs="Times New Roman"/>
          <w:sz w:val="28"/>
          <w:szCs w:val="28"/>
          <w:lang w:eastAsia="en-US"/>
        </w:rPr>
        <w:t xml:space="preserve"> муниципальном бюджетном учреждении «Многофункциональный центр</w:t>
      </w:r>
      <w:r w:rsidRPr="00CA5301">
        <w:rPr>
          <w:rFonts w:ascii="Times New Roman" w:hAnsi="Times New Roman" w:cs="Times New Roman"/>
          <w:sz w:val="28"/>
          <w:szCs w:val="28"/>
        </w:rPr>
        <w:t xml:space="preserve"> </w:t>
      </w:r>
      <w:r w:rsidRPr="00CA5301">
        <w:rPr>
          <w:rFonts w:ascii="Times New Roman" w:hAnsi="Times New Roman" w:cs="Times New Roman"/>
          <w:sz w:val="28"/>
          <w:szCs w:val="28"/>
          <w:lang w:eastAsia="en-US" w:bidi="ru-RU"/>
        </w:rPr>
        <w:t>предоставления государственных и муниципальных услуг» Дубовского района</w:t>
      </w:r>
      <w:r w:rsidRPr="00CA5301">
        <w:rPr>
          <w:rFonts w:ascii="Times New Roman" w:hAnsi="Times New Roman" w:cs="Times New Roman"/>
          <w:sz w:val="28"/>
          <w:szCs w:val="28"/>
          <w:lang w:eastAsia="en-US"/>
        </w:rPr>
        <w:t xml:space="preserve">»: </w:t>
      </w:r>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lang w:eastAsia="en-US"/>
        </w:rPr>
        <w:t xml:space="preserve"> - почтовый адрес: 347410, Ростовская область, Дубовский район, с</w:t>
      </w:r>
      <w:proofErr w:type="gramStart"/>
      <w:r w:rsidRPr="00CA5301">
        <w:rPr>
          <w:rFonts w:ascii="Times New Roman" w:hAnsi="Times New Roman" w:cs="Times New Roman"/>
          <w:sz w:val="28"/>
          <w:szCs w:val="28"/>
          <w:lang w:eastAsia="en-US"/>
        </w:rPr>
        <w:t>.Д</w:t>
      </w:r>
      <w:proofErr w:type="gramEnd"/>
      <w:r w:rsidRPr="00CA5301">
        <w:rPr>
          <w:rFonts w:ascii="Times New Roman" w:hAnsi="Times New Roman" w:cs="Times New Roman"/>
          <w:sz w:val="28"/>
          <w:szCs w:val="28"/>
          <w:lang w:eastAsia="en-US"/>
        </w:rPr>
        <w:t>убовское, ул. Садовая  д. 107;</w:t>
      </w:r>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lang w:eastAsia="en-US"/>
        </w:rPr>
        <w:t>- телефон (86377) 2-07-40, 2-07-41;</w:t>
      </w:r>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lang w:eastAsia="en-US"/>
        </w:rPr>
        <w:t xml:space="preserve">-  адрес электронной почты- </w:t>
      </w:r>
      <w:hyperlink r:id="rId8" w:history="1">
        <w:r w:rsidRPr="00CA5301">
          <w:rPr>
            <w:rStyle w:val="a3"/>
            <w:rFonts w:ascii="Times New Roman" w:hAnsi="Times New Roman" w:cs="Times New Roman"/>
            <w:sz w:val="28"/>
            <w:szCs w:val="28"/>
            <w:lang w:val="en-US" w:eastAsia="en-US"/>
          </w:rPr>
          <w:t>dubovskiymfc</w:t>
        </w:r>
        <w:r w:rsidRPr="00CA5301">
          <w:rPr>
            <w:rStyle w:val="a3"/>
            <w:rFonts w:ascii="Times New Roman" w:hAnsi="Times New Roman" w:cs="Times New Roman"/>
            <w:sz w:val="28"/>
            <w:szCs w:val="28"/>
            <w:lang w:eastAsia="en-US"/>
          </w:rPr>
          <w:t>@</w:t>
        </w:r>
        <w:r w:rsidRPr="00CA5301">
          <w:rPr>
            <w:rStyle w:val="a3"/>
            <w:rFonts w:ascii="Times New Roman" w:hAnsi="Times New Roman" w:cs="Times New Roman"/>
            <w:sz w:val="28"/>
            <w:szCs w:val="28"/>
            <w:lang w:val="en-US" w:eastAsia="en-US"/>
          </w:rPr>
          <w:t>mail</w:t>
        </w:r>
        <w:r w:rsidRPr="00CA5301">
          <w:rPr>
            <w:rStyle w:val="a3"/>
            <w:rFonts w:ascii="Times New Roman" w:hAnsi="Times New Roman" w:cs="Times New Roman"/>
            <w:sz w:val="28"/>
            <w:szCs w:val="28"/>
            <w:lang w:eastAsia="en-US"/>
          </w:rPr>
          <w:t>.</w:t>
        </w:r>
        <w:r w:rsidRPr="00CA5301">
          <w:rPr>
            <w:rStyle w:val="a3"/>
            <w:rFonts w:ascii="Times New Roman" w:hAnsi="Times New Roman" w:cs="Times New Roman"/>
            <w:sz w:val="28"/>
            <w:szCs w:val="28"/>
            <w:lang w:val="en-US" w:eastAsia="en-US"/>
          </w:rPr>
          <w:t>ru</w:t>
        </w:r>
      </w:hyperlink>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lang w:eastAsia="en-US"/>
        </w:rPr>
        <w:t xml:space="preserve">- официальный сайт: </w:t>
      </w:r>
      <w:r w:rsidRPr="00CA5301">
        <w:rPr>
          <w:rFonts w:ascii="Times New Roman" w:hAnsi="Times New Roman" w:cs="Times New Roman"/>
          <w:sz w:val="28"/>
          <w:szCs w:val="28"/>
          <w:lang w:val="en-US" w:eastAsia="en-US"/>
        </w:rPr>
        <w:t>www</w:t>
      </w:r>
      <w:r w:rsidRPr="00CA5301">
        <w:rPr>
          <w:rFonts w:ascii="Times New Roman" w:hAnsi="Times New Roman" w:cs="Times New Roman"/>
          <w:sz w:val="28"/>
          <w:szCs w:val="28"/>
          <w:lang w:eastAsia="en-US"/>
        </w:rPr>
        <w:t>.</w:t>
      </w:r>
      <w:r w:rsidRPr="00CA5301">
        <w:rPr>
          <w:rFonts w:ascii="Times New Roman" w:hAnsi="Times New Roman" w:cs="Times New Roman"/>
          <w:sz w:val="28"/>
          <w:szCs w:val="28"/>
          <w:lang w:val="en-US" w:eastAsia="en-US"/>
        </w:rPr>
        <w:t>mfc</w:t>
      </w:r>
      <w:r w:rsidRPr="00CA5301">
        <w:rPr>
          <w:rFonts w:ascii="Times New Roman" w:hAnsi="Times New Roman" w:cs="Times New Roman"/>
          <w:sz w:val="28"/>
          <w:szCs w:val="28"/>
          <w:lang w:eastAsia="en-US"/>
        </w:rPr>
        <w:t>61.</w:t>
      </w:r>
      <w:r w:rsidRPr="00CA5301">
        <w:rPr>
          <w:rFonts w:ascii="Times New Roman" w:hAnsi="Times New Roman" w:cs="Times New Roman"/>
          <w:sz w:val="28"/>
          <w:szCs w:val="28"/>
          <w:lang w:val="en-US" w:eastAsia="en-US"/>
        </w:rPr>
        <w:t>ru</w:t>
      </w:r>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lang w:eastAsia="en-US"/>
        </w:rPr>
        <w:t>Прием и выдача документов осуществляется без перерыва:</w:t>
      </w:r>
    </w:p>
    <w:p w:rsidR="00CA5301" w:rsidRPr="00CA5301" w:rsidRDefault="00CA5301" w:rsidP="00CA5301">
      <w:pPr>
        <w:ind w:firstLine="1134"/>
        <w:jc w:val="both"/>
        <w:rPr>
          <w:rFonts w:ascii="Times New Roman" w:hAnsi="Times New Roman" w:cs="Times New Roman"/>
          <w:sz w:val="28"/>
          <w:szCs w:val="28"/>
          <w:lang w:eastAsia="en-US"/>
        </w:rPr>
      </w:pPr>
      <w:r w:rsidRPr="00CA5301">
        <w:rPr>
          <w:rFonts w:ascii="Times New Roman" w:hAnsi="Times New Roman" w:cs="Times New Roman"/>
          <w:sz w:val="28"/>
          <w:szCs w:val="28"/>
          <w:lang w:eastAsia="en-US"/>
        </w:rPr>
        <w:t>- понедельник, вторник, четверг, пятница   с 08-00 до 17-00, среда с 8-00 до 20-00 без перерыва, суббота с 9-00 до 15-00 без перерыва, выходные дни</w:t>
      </w:r>
      <w:proofErr w:type="gramStart"/>
      <w:r w:rsidRPr="00CA5301">
        <w:rPr>
          <w:rFonts w:ascii="Times New Roman" w:hAnsi="Times New Roman" w:cs="Times New Roman"/>
          <w:sz w:val="28"/>
          <w:szCs w:val="28"/>
          <w:lang w:eastAsia="en-US"/>
        </w:rPr>
        <w:t xml:space="preserve"> :</w:t>
      </w:r>
      <w:proofErr w:type="gramEnd"/>
      <w:r w:rsidRPr="00CA5301">
        <w:rPr>
          <w:rFonts w:ascii="Times New Roman" w:hAnsi="Times New Roman" w:cs="Times New Roman"/>
          <w:sz w:val="28"/>
          <w:szCs w:val="28"/>
          <w:lang w:eastAsia="en-US"/>
        </w:rPr>
        <w:t xml:space="preserve"> воскресенье, праздничные.</w:t>
      </w:r>
    </w:p>
    <w:p w:rsidR="00CA5301" w:rsidRPr="00CA5301" w:rsidRDefault="00CA5301" w:rsidP="00CA5301">
      <w:pPr>
        <w:ind w:firstLine="709"/>
        <w:jc w:val="both"/>
        <w:outlineLvl w:val="2"/>
        <w:rPr>
          <w:rFonts w:ascii="Times New Roman" w:hAnsi="Times New Roman" w:cs="Times New Roman"/>
          <w:sz w:val="28"/>
          <w:szCs w:val="28"/>
        </w:rPr>
      </w:pPr>
      <w:r w:rsidRPr="00CA5301">
        <w:rPr>
          <w:rFonts w:ascii="Times New Roman" w:hAnsi="Times New Roman" w:cs="Times New Roman"/>
          <w:sz w:val="28"/>
          <w:szCs w:val="28"/>
        </w:rPr>
        <w:t>2.4. Юридическим фактом, являющимся основанием для начала действия, служит регистрация документов, указанных в п.п.2.7.1., 2.7.2. административного регламента, для получения муниципальной услуги в МБУ «МФЦ».</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Результат предоставления муниципальной услуги - выдача заявителю разрешения на установку и эксплуатацию рекламной конструкции, либо выдача уведомления об отказе в выдаче разрешения на установку и эксплуатацию рекламной конструкции - в случаях, предусмотренных п.2.9. административного регламента.</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2.5. Срок предоставления муниципальной услуги составляет не более  двух месяцев с момента поступления заявления.</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2.6. Правовые основания для предоставления муниципальной услуги:</w:t>
      </w:r>
    </w:p>
    <w:p w:rsidR="00CA5301" w:rsidRPr="00CA5301" w:rsidRDefault="00CA5301" w:rsidP="00CA5301">
      <w:pPr>
        <w:widowControl/>
        <w:tabs>
          <w:tab w:val="left" w:pos="0"/>
          <w:tab w:val="left" w:pos="1560"/>
        </w:tabs>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2.6.1. Федеральный закон от 13.03.2006 №38-ФЗ «О рекламе». </w:t>
      </w:r>
    </w:p>
    <w:p w:rsidR="00CA5301" w:rsidRPr="00CA5301" w:rsidRDefault="00CA5301" w:rsidP="00CA5301">
      <w:pPr>
        <w:widowControl/>
        <w:tabs>
          <w:tab w:val="left" w:pos="0"/>
          <w:tab w:val="left" w:pos="1560"/>
        </w:tabs>
        <w:ind w:firstLine="709"/>
        <w:jc w:val="both"/>
        <w:rPr>
          <w:rFonts w:ascii="Times New Roman" w:hAnsi="Times New Roman" w:cs="Times New Roman"/>
          <w:sz w:val="28"/>
          <w:szCs w:val="28"/>
        </w:rPr>
      </w:pPr>
      <w:r w:rsidRPr="00CA5301">
        <w:rPr>
          <w:rFonts w:ascii="Times New Roman" w:hAnsi="Times New Roman" w:cs="Times New Roman"/>
          <w:sz w:val="28"/>
          <w:szCs w:val="28"/>
        </w:rPr>
        <w:t>2.6.2. Налоговый кодекс Российской Федерации ФЗ-146 от 31.07.1998г.</w:t>
      </w:r>
    </w:p>
    <w:p w:rsidR="00CA5301" w:rsidRPr="00CA5301" w:rsidRDefault="00CA5301" w:rsidP="00CA5301">
      <w:pPr>
        <w:widowControl/>
        <w:ind w:firstLine="709"/>
        <w:jc w:val="both"/>
        <w:rPr>
          <w:rFonts w:ascii="Times New Roman" w:hAnsi="Times New Roman" w:cs="Times New Roman"/>
          <w:sz w:val="28"/>
          <w:szCs w:val="28"/>
        </w:rPr>
      </w:pPr>
      <w:r w:rsidRPr="00CA5301">
        <w:rPr>
          <w:rFonts w:ascii="Times New Roman" w:hAnsi="Times New Roman" w:cs="Times New Roman"/>
          <w:sz w:val="28"/>
          <w:szCs w:val="28"/>
        </w:rPr>
        <w:t>2.6.3. Федеральный закон от 27.07.2010 №210-ФЗ «Об организации предоставления государственных и муниципальных услуг».</w:t>
      </w:r>
    </w:p>
    <w:p w:rsidR="00CA5301" w:rsidRPr="00CA5301" w:rsidRDefault="00CA5301" w:rsidP="00CA5301">
      <w:pPr>
        <w:widowControl/>
        <w:ind w:firstLine="709"/>
        <w:jc w:val="both"/>
        <w:rPr>
          <w:rFonts w:ascii="Times New Roman" w:hAnsi="Times New Roman" w:cs="Times New Roman"/>
          <w:sz w:val="28"/>
          <w:szCs w:val="28"/>
        </w:rPr>
      </w:pPr>
      <w:r w:rsidRPr="00CA5301">
        <w:rPr>
          <w:rFonts w:ascii="Times New Roman" w:hAnsi="Times New Roman" w:cs="Times New Roman"/>
          <w:kern w:val="28"/>
          <w:sz w:val="28"/>
          <w:szCs w:val="28"/>
        </w:rPr>
        <w:t xml:space="preserve">2.6.4. Постановление Правительства Российской Федерации от 22.12.2012 №1376 </w:t>
      </w:r>
      <w:r w:rsidRPr="00CA5301">
        <w:rPr>
          <w:rFonts w:ascii="Times New Roman" w:hAnsi="Times New Roman" w:cs="Times New Roman"/>
          <w:bCs/>
          <w:kern w:val="28"/>
          <w:sz w:val="28"/>
          <w:szCs w:val="28"/>
        </w:rPr>
        <w:t xml:space="preserve">«Об утверждении </w:t>
      </w:r>
      <w:proofErr w:type="gramStart"/>
      <w:r w:rsidRPr="00CA5301">
        <w:rPr>
          <w:rFonts w:ascii="Times New Roman" w:hAnsi="Times New Roman" w:cs="Times New Roman"/>
          <w:bCs/>
          <w:kern w:val="28"/>
          <w:sz w:val="28"/>
          <w:szCs w:val="28"/>
        </w:rPr>
        <w:t>Правил организации деятельности многофункциональных центров предоставления государственных</w:t>
      </w:r>
      <w:proofErr w:type="gramEnd"/>
      <w:r w:rsidRPr="00CA5301">
        <w:rPr>
          <w:rFonts w:ascii="Times New Roman" w:hAnsi="Times New Roman" w:cs="Times New Roman"/>
          <w:bCs/>
          <w:kern w:val="28"/>
          <w:sz w:val="28"/>
          <w:szCs w:val="28"/>
        </w:rPr>
        <w:t xml:space="preserve"> и муниципальных услуг»</w:t>
      </w:r>
      <w:r w:rsidRPr="00CA5301">
        <w:rPr>
          <w:rFonts w:ascii="Times New Roman" w:hAnsi="Times New Roman" w:cs="Times New Roman"/>
          <w:sz w:val="28"/>
          <w:szCs w:val="28"/>
        </w:rPr>
        <w:t xml:space="preserve">. </w:t>
      </w:r>
    </w:p>
    <w:p w:rsidR="00CA5301" w:rsidRPr="00CA5301" w:rsidRDefault="00CA5301" w:rsidP="00CA5301">
      <w:pPr>
        <w:widowControl/>
        <w:tabs>
          <w:tab w:val="left" w:pos="0"/>
          <w:tab w:val="left" w:pos="1560"/>
        </w:tabs>
        <w:ind w:firstLine="709"/>
        <w:jc w:val="both"/>
        <w:rPr>
          <w:rFonts w:ascii="Times New Roman" w:hAnsi="Times New Roman" w:cs="Times New Roman"/>
          <w:sz w:val="28"/>
          <w:szCs w:val="28"/>
        </w:rPr>
      </w:pPr>
      <w:r w:rsidRPr="00CA5301">
        <w:rPr>
          <w:rFonts w:ascii="Times New Roman" w:hAnsi="Times New Roman" w:cs="Times New Roman"/>
          <w:sz w:val="28"/>
          <w:szCs w:val="28"/>
        </w:rPr>
        <w:t>2.6.5. Решение Дубовского районного Собрания депутатов № 260 от 26.12.2008г. «Об утверждении положения «О порядке размещения и эксплуатации средств наружной рекламы и рекламных конструкций на территории Дубовского района».</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2.6.6. Федеральный закон от 24.11.1995г. № 181-ФЗ «О социальной защите инвалидов в Российской Федерации». </w:t>
      </w:r>
    </w:p>
    <w:p w:rsidR="00CA5301" w:rsidRPr="00CA5301" w:rsidRDefault="00CA5301" w:rsidP="00CA5301">
      <w:pPr>
        <w:widowControl/>
        <w:tabs>
          <w:tab w:val="left" w:pos="0"/>
          <w:tab w:val="left" w:pos="1560"/>
        </w:tabs>
        <w:ind w:firstLine="709"/>
        <w:jc w:val="both"/>
        <w:rPr>
          <w:rStyle w:val="a3"/>
          <w:rFonts w:ascii="Times New Roman" w:hAnsi="Times New Roman" w:cs="Times New Roman"/>
          <w:sz w:val="28"/>
          <w:szCs w:val="28"/>
        </w:rPr>
      </w:pPr>
      <w:r w:rsidRPr="00CA5301">
        <w:rPr>
          <w:rFonts w:ascii="Times New Roman" w:hAnsi="Times New Roman" w:cs="Times New Roman"/>
          <w:sz w:val="28"/>
          <w:szCs w:val="28"/>
        </w:rPr>
        <w:t>2.6.7. Настоящий административный регламент.</w:t>
      </w:r>
    </w:p>
    <w:p w:rsidR="00CA5301" w:rsidRPr="00CA5301" w:rsidRDefault="00CA5301" w:rsidP="00CA5301">
      <w:pPr>
        <w:ind w:firstLine="709"/>
        <w:jc w:val="both"/>
        <w:outlineLvl w:val="1"/>
        <w:rPr>
          <w:rFonts w:ascii="Times New Roman" w:hAnsi="Times New Roman" w:cs="Times New Roman"/>
          <w:sz w:val="28"/>
          <w:szCs w:val="28"/>
        </w:rPr>
      </w:pPr>
      <w:r w:rsidRPr="00CA5301">
        <w:rPr>
          <w:rFonts w:ascii="Times New Roman" w:hAnsi="Times New Roman" w:cs="Times New Roman"/>
          <w:sz w:val="28"/>
          <w:szCs w:val="28"/>
        </w:rPr>
        <w:t xml:space="preserve">2.7. Исчерпывающий перечень документов, необходимых в соответствии с законодательными или иными нормативными правовыми </w:t>
      </w:r>
      <w:r w:rsidRPr="00CA5301">
        <w:rPr>
          <w:rFonts w:ascii="Times New Roman" w:hAnsi="Times New Roman" w:cs="Times New Roman"/>
          <w:sz w:val="28"/>
          <w:szCs w:val="28"/>
        </w:rPr>
        <w:lastRenderedPageBreak/>
        <w:t>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2.7.1. Заявление о выдаче разрешения на установку и эксплуатацию </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рекламной конструкции (приложение 1).</w:t>
      </w:r>
    </w:p>
    <w:p w:rsidR="00CA5301" w:rsidRPr="00CA5301" w:rsidRDefault="00CA5301" w:rsidP="00CA5301">
      <w:pPr>
        <w:ind w:firstLine="709"/>
        <w:jc w:val="both"/>
        <w:outlineLvl w:val="1"/>
        <w:rPr>
          <w:rFonts w:ascii="Times New Roman" w:hAnsi="Times New Roman" w:cs="Times New Roman"/>
          <w:sz w:val="28"/>
          <w:szCs w:val="28"/>
        </w:rPr>
      </w:pPr>
      <w:r w:rsidRPr="00CA5301">
        <w:rPr>
          <w:rFonts w:ascii="Times New Roman" w:hAnsi="Times New Roman" w:cs="Times New Roman"/>
          <w:sz w:val="28"/>
          <w:szCs w:val="28"/>
        </w:rPr>
        <w:t>2.7.2. Перечень документов, которые заявитель должен представить самостоятельно:</w:t>
      </w:r>
    </w:p>
    <w:p w:rsidR="00CA5301" w:rsidRPr="00CA5301" w:rsidRDefault="00CA5301" w:rsidP="00CA5301">
      <w:pPr>
        <w:pStyle w:val="ConsPlusNonformat"/>
        <w:ind w:firstLine="709"/>
        <w:jc w:val="both"/>
        <w:rPr>
          <w:rFonts w:ascii="Times New Roman" w:hAnsi="Times New Roman" w:cs="Times New Roman"/>
          <w:sz w:val="28"/>
          <w:szCs w:val="28"/>
        </w:rPr>
      </w:pPr>
      <w:r w:rsidRPr="00CA5301">
        <w:rPr>
          <w:rFonts w:ascii="Times New Roman" w:hAnsi="Times New Roman" w:cs="Times New Roman"/>
          <w:sz w:val="28"/>
          <w:szCs w:val="28"/>
        </w:rPr>
        <w:t>- согласие на обработку персональных данных согласно приложению № 2 к административному регламенту.</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В случае</w:t>
      </w:r>
      <w:proofErr w:type="gramStart"/>
      <w:r w:rsidRPr="00CA5301">
        <w:rPr>
          <w:rFonts w:ascii="Times New Roman" w:hAnsi="Times New Roman" w:cs="Times New Roman"/>
          <w:sz w:val="28"/>
          <w:szCs w:val="28"/>
        </w:rPr>
        <w:t>,</w:t>
      </w:r>
      <w:proofErr w:type="gramEnd"/>
      <w:r w:rsidRPr="00CA5301">
        <w:rPr>
          <w:rFonts w:ascii="Times New Roman"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9" w:history="1">
        <w:r w:rsidRPr="00CA5301">
          <w:rPr>
            <w:rFonts w:ascii="Times New Roman" w:hAnsi="Times New Roman" w:cs="Times New Roman"/>
            <w:sz w:val="28"/>
            <w:szCs w:val="28"/>
          </w:rPr>
          <w:t>законом</w:t>
        </w:r>
      </w:hyperlink>
      <w:r w:rsidRPr="00CA5301">
        <w:rPr>
          <w:rFonts w:ascii="Times New Roman" w:hAnsi="Times New Roman" w:cs="Times New Roman"/>
          <w:sz w:val="28"/>
          <w:szCs w:val="28"/>
        </w:rPr>
        <w:t xml:space="preserve">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w:t>
      </w:r>
      <w:hyperlink r:id="rId10" w:history="1">
        <w:r w:rsidRPr="00CA5301">
          <w:rPr>
            <w:rFonts w:ascii="Times New Roman" w:hAnsi="Times New Roman" w:cs="Times New Roman"/>
            <w:sz w:val="28"/>
            <w:szCs w:val="28"/>
          </w:rPr>
          <w:t>законного представителя</w:t>
        </w:r>
      </w:hyperlink>
      <w:r w:rsidRPr="00CA5301">
        <w:rPr>
          <w:rFonts w:ascii="Times New Roman" w:hAnsi="Times New Roman" w:cs="Times New Roman"/>
          <w:sz w:val="28"/>
          <w:szCs w:val="28"/>
        </w:rPr>
        <w:t xml:space="preserve"> на обработку персональных данных указанного лица. Документы, подтверждающие получение согласия, могут быть </w:t>
      </w:r>
      <w:proofErr w:type="gramStart"/>
      <w:r w:rsidRPr="00CA5301">
        <w:rPr>
          <w:rFonts w:ascii="Times New Roman" w:hAnsi="Times New Roman" w:cs="Times New Roman"/>
          <w:sz w:val="28"/>
          <w:szCs w:val="28"/>
        </w:rPr>
        <w:t>представлены</w:t>
      </w:r>
      <w:proofErr w:type="gramEnd"/>
      <w:r w:rsidRPr="00CA5301">
        <w:rPr>
          <w:rFonts w:ascii="Times New Roman" w:hAnsi="Times New Roman" w:cs="Times New Roman"/>
          <w:sz w:val="28"/>
          <w:szCs w:val="28"/>
        </w:rPr>
        <w:t xml:space="preserve">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A5301" w:rsidRPr="00CA5301" w:rsidRDefault="00CA5301" w:rsidP="00CA5301">
      <w:pPr>
        <w:tabs>
          <w:tab w:val="left" w:pos="0"/>
          <w:tab w:val="left" w:pos="1560"/>
        </w:tabs>
        <w:ind w:firstLine="709"/>
        <w:jc w:val="both"/>
        <w:rPr>
          <w:rFonts w:ascii="Times New Roman" w:hAnsi="Times New Roman" w:cs="Times New Roman"/>
          <w:sz w:val="28"/>
          <w:szCs w:val="28"/>
        </w:rPr>
      </w:pPr>
      <w:r w:rsidRPr="00CA5301">
        <w:rPr>
          <w:rFonts w:ascii="Times New Roman" w:hAnsi="Times New Roman" w:cs="Times New Roman"/>
          <w:sz w:val="28"/>
          <w:szCs w:val="28"/>
        </w:rPr>
        <w:t>- проект размещения рекламной конструкции</w:t>
      </w:r>
      <w:r w:rsidRPr="00CA5301">
        <w:rPr>
          <w:rFonts w:ascii="Times New Roman" w:eastAsia="Arial" w:hAnsi="Times New Roman" w:cs="Times New Roman"/>
          <w:sz w:val="28"/>
          <w:szCs w:val="28"/>
        </w:rPr>
        <w:t>;</w:t>
      </w:r>
    </w:p>
    <w:p w:rsidR="00CA5301" w:rsidRDefault="00CA5301" w:rsidP="00CA5301">
      <w:pPr>
        <w:pStyle w:val="ConsPlusNormal"/>
        <w:widowControl/>
        <w:autoSpaceDE/>
        <w:ind w:firstLine="709"/>
        <w:jc w:val="both"/>
        <w:rPr>
          <w:rFonts w:ascii="Times New Roman" w:hAnsi="Times New Roman" w:cs="Times New Roman"/>
          <w:sz w:val="28"/>
          <w:szCs w:val="28"/>
        </w:rPr>
      </w:pPr>
      <w:r>
        <w:rPr>
          <w:rFonts w:ascii="Times New Roman" w:hAnsi="Times New Roman" w:cs="Times New Roman"/>
          <w:sz w:val="28"/>
          <w:szCs w:val="28"/>
        </w:rPr>
        <w:t>- договор на установку и эксплуатацию рекламной конструкции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в том числе с арендатором;</w:t>
      </w:r>
    </w:p>
    <w:p w:rsidR="00CA5301" w:rsidRPr="00D90E30" w:rsidRDefault="00CA5301" w:rsidP="00CA5301">
      <w:pPr>
        <w:pStyle w:val="ConsPlusNormal"/>
        <w:widowControl/>
        <w:ind w:firstLine="709"/>
        <w:jc w:val="both"/>
        <w:rPr>
          <w:rFonts w:ascii="Times New Roman" w:hAnsi="Times New Roman" w:cs="Times New Roman"/>
          <w:sz w:val="28"/>
          <w:szCs w:val="28"/>
        </w:rPr>
      </w:pPr>
      <w:r w:rsidRPr="00D90E30">
        <w:rPr>
          <w:rFonts w:ascii="Times New Roman" w:hAnsi="Times New Roman" w:cs="Times New Roman"/>
          <w:sz w:val="28"/>
          <w:szCs w:val="28"/>
        </w:rPr>
        <w:t>- письменное согласие собственника автомобильных дорог в случае установки рекламной конструкции в границах придорожных полос, полос отвода автомобильных дорог;</w:t>
      </w:r>
    </w:p>
    <w:p w:rsidR="00CA5301" w:rsidRPr="00D90E30" w:rsidRDefault="00CA5301" w:rsidP="00CA5301">
      <w:pPr>
        <w:pStyle w:val="ConsPlusNormal"/>
        <w:widowControl/>
        <w:ind w:firstLine="709"/>
        <w:jc w:val="both"/>
        <w:rPr>
          <w:rFonts w:ascii="Times New Roman" w:hAnsi="Times New Roman" w:cs="Times New Roman"/>
          <w:sz w:val="28"/>
          <w:szCs w:val="28"/>
        </w:rPr>
      </w:pPr>
      <w:r w:rsidRPr="00D90E30">
        <w:rPr>
          <w:rFonts w:ascii="Times New Roman" w:hAnsi="Times New Roman" w:cs="Times New Roman"/>
          <w:sz w:val="28"/>
          <w:szCs w:val="28"/>
        </w:rPr>
        <w:t>- договор на размещение и эксплуатацию рекламной конструкции с представителем собственников многоквартирного дома, уполномоченным общим собранием собственников многоквартирного дома,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w:t>
      </w:r>
    </w:p>
    <w:p w:rsidR="00CA5301" w:rsidRPr="00D90E30" w:rsidRDefault="00CA5301" w:rsidP="00CA5301">
      <w:pPr>
        <w:pStyle w:val="ConsPlusNormal"/>
        <w:widowControl/>
        <w:ind w:firstLine="709"/>
        <w:jc w:val="both"/>
        <w:rPr>
          <w:rFonts w:ascii="Times New Roman" w:hAnsi="Times New Roman" w:cs="Times New Roman"/>
          <w:sz w:val="28"/>
          <w:szCs w:val="28"/>
        </w:rPr>
      </w:pPr>
      <w:r w:rsidRPr="00D90E30">
        <w:rPr>
          <w:rFonts w:ascii="Times New Roman" w:hAnsi="Times New Roman" w:cs="Times New Roman"/>
          <w:sz w:val="28"/>
          <w:szCs w:val="28"/>
        </w:rPr>
        <w:t>- выписка из протокола общего собрания собственников многоквартирного дома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w:t>
      </w:r>
    </w:p>
    <w:p w:rsidR="00CA5301" w:rsidRPr="00D90E30" w:rsidRDefault="00CA5301" w:rsidP="00CA5301">
      <w:pPr>
        <w:pStyle w:val="ConsPlusNormal"/>
        <w:widowControl/>
        <w:ind w:firstLine="709"/>
        <w:jc w:val="both"/>
        <w:rPr>
          <w:rFonts w:ascii="Times New Roman" w:hAnsi="Times New Roman" w:cs="Times New Roman"/>
          <w:sz w:val="28"/>
          <w:szCs w:val="28"/>
        </w:rPr>
      </w:pPr>
      <w:r w:rsidRPr="00D90E30">
        <w:rPr>
          <w:rFonts w:ascii="Times New Roman" w:hAnsi="Times New Roman" w:cs="Times New Roman"/>
          <w:sz w:val="28"/>
          <w:szCs w:val="28"/>
        </w:rPr>
        <w:t>- письменное согласие правообладателя инженерных коммуникаций при размещении рекламной конструкции в охранной зоне инженерных сооружений и коммуникаций;</w:t>
      </w:r>
    </w:p>
    <w:p w:rsidR="00CA5301" w:rsidRPr="00CA5301" w:rsidRDefault="00CA5301" w:rsidP="00CA5301">
      <w:pPr>
        <w:pStyle w:val="af4"/>
        <w:tabs>
          <w:tab w:val="left" w:pos="8364"/>
        </w:tabs>
        <w:snapToGrid w:val="0"/>
        <w:ind w:left="0" w:right="-3" w:firstLine="709"/>
        <w:jc w:val="both"/>
        <w:rPr>
          <w:rFonts w:ascii="Times New Roman" w:hAnsi="Times New Roman" w:cs="Times New Roman"/>
          <w:sz w:val="28"/>
          <w:szCs w:val="28"/>
        </w:rPr>
      </w:pPr>
      <w:r w:rsidRPr="00CA5301">
        <w:rPr>
          <w:rFonts w:ascii="Times New Roman" w:hAnsi="Times New Roman" w:cs="Times New Roman"/>
          <w:sz w:val="28"/>
          <w:szCs w:val="28"/>
        </w:rPr>
        <w:t>- документ, удостоверяющий личность заявителя (представителя заявителя);</w:t>
      </w:r>
    </w:p>
    <w:p w:rsidR="00CA5301" w:rsidRPr="00CA5301" w:rsidRDefault="00CA5301" w:rsidP="00CA5301">
      <w:pPr>
        <w:pStyle w:val="af4"/>
        <w:tabs>
          <w:tab w:val="left" w:pos="8364"/>
        </w:tabs>
        <w:snapToGrid w:val="0"/>
        <w:ind w:left="0" w:right="-3" w:firstLine="709"/>
        <w:jc w:val="both"/>
        <w:rPr>
          <w:rFonts w:ascii="Times New Roman" w:hAnsi="Times New Roman" w:cs="Times New Roman"/>
          <w:sz w:val="28"/>
          <w:szCs w:val="28"/>
        </w:rPr>
      </w:pPr>
      <w:r w:rsidRPr="00CA5301">
        <w:rPr>
          <w:rFonts w:ascii="Times New Roman" w:hAnsi="Times New Roman" w:cs="Times New Roman"/>
          <w:sz w:val="28"/>
          <w:szCs w:val="28"/>
        </w:rPr>
        <w:lastRenderedPageBreak/>
        <w:t>-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CA5301" w:rsidRPr="00CA5301" w:rsidRDefault="00CA5301" w:rsidP="00CA5301">
      <w:pPr>
        <w:ind w:firstLine="709"/>
        <w:jc w:val="both"/>
        <w:outlineLvl w:val="1"/>
        <w:rPr>
          <w:rFonts w:ascii="Times New Roman" w:hAnsi="Times New Roman" w:cs="Times New Roman"/>
          <w:sz w:val="28"/>
          <w:szCs w:val="28"/>
        </w:rPr>
      </w:pPr>
      <w:r w:rsidRPr="00CA5301">
        <w:rPr>
          <w:rFonts w:ascii="Times New Roman" w:hAnsi="Times New Roman" w:cs="Times New Roman"/>
          <w:sz w:val="28"/>
          <w:szCs w:val="28"/>
        </w:rPr>
        <w:t xml:space="preserve">В случаях, предусмотренных федеральными законами, универсальная электронная карта является документом, удостоверяющим личность заявителя, права застрахованного лица в системе обязательного страхования, иные права заявителя. В случаях, предусмотренных федеральными законами, постановлениями Правительства Российской Федерации, нормативными правовыми актами Ростовской области, муниципальными правовыми актами, универсальная электронная карта является документом, удостоверяющим право заявителя на получение муниципальной услуги. </w:t>
      </w:r>
    </w:p>
    <w:p w:rsidR="00CA5301" w:rsidRPr="00CA5301" w:rsidRDefault="00CA5301" w:rsidP="00CA5301">
      <w:pPr>
        <w:ind w:firstLine="709"/>
        <w:jc w:val="both"/>
        <w:outlineLvl w:val="1"/>
        <w:rPr>
          <w:rFonts w:ascii="Times New Roman" w:hAnsi="Times New Roman" w:cs="Times New Roman"/>
          <w:sz w:val="28"/>
          <w:szCs w:val="28"/>
        </w:rPr>
      </w:pPr>
      <w:r w:rsidRPr="00CA5301">
        <w:rPr>
          <w:rFonts w:ascii="Times New Roman" w:hAnsi="Times New Roman" w:cs="Times New Roman"/>
          <w:sz w:val="28"/>
          <w:szCs w:val="28"/>
        </w:rPr>
        <w:t>2.7.3.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A5301" w:rsidRPr="00CA5301" w:rsidRDefault="00CA5301" w:rsidP="00CA5301">
      <w:pPr>
        <w:widowControl/>
        <w:ind w:firstLine="709"/>
        <w:jc w:val="both"/>
        <w:rPr>
          <w:rFonts w:ascii="Times New Roman" w:hAnsi="Times New Roman" w:cs="Times New Roman"/>
          <w:sz w:val="28"/>
        </w:rPr>
      </w:pPr>
      <w:r w:rsidRPr="00CA5301">
        <w:rPr>
          <w:rFonts w:ascii="Times New Roman" w:hAnsi="Times New Roman" w:cs="Times New Roman"/>
          <w:sz w:val="28"/>
        </w:rPr>
        <w:t>- 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выписка из государственного реестра о юридическом лице или индивидуальном предпринимателе, запрашиваемые в Межрайонной ИФНС России № 9 по Ростовской области;</w:t>
      </w:r>
    </w:p>
    <w:p w:rsidR="00CA5301" w:rsidRPr="00CA5301" w:rsidRDefault="00CA5301" w:rsidP="00CA5301">
      <w:pPr>
        <w:widowControl/>
        <w:ind w:firstLine="709"/>
        <w:jc w:val="both"/>
        <w:rPr>
          <w:rFonts w:ascii="Times New Roman" w:hAnsi="Times New Roman" w:cs="Times New Roman"/>
          <w:sz w:val="28"/>
        </w:rPr>
      </w:pPr>
      <w:r w:rsidRPr="00CA5301">
        <w:rPr>
          <w:rFonts w:ascii="Times New Roman" w:hAnsi="Times New Roman" w:cs="Times New Roman"/>
          <w:sz w:val="28"/>
        </w:rPr>
        <w:t>- справка о постановке заявителя на учет в налоговом органе с указанием идентификационного номера налогоплательщика (ИНН), запрашиваемая в Межрайонной ИФНС России № 9 по Ростовской области;</w:t>
      </w:r>
    </w:p>
    <w:p w:rsidR="00CA5301" w:rsidRPr="00CA5301" w:rsidRDefault="00CA5301" w:rsidP="00CA5301">
      <w:pPr>
        <w:widowControl/>
        <w:ind w:firstLine="709"/>
        <w:jc w:val="both"/>
        <w:rPr>
          <w:rFonts w:ascii="Times New Roman" w:hAnsi="Times New Roman" w:cs="Times New Roman"/>
          <w:sz w:val="28"/>
        </w:rPr>
      </w:pPr>
      <w:r w:rsidRPr="00CA5301">
        <w:rPr>
          <w:rFonts w:ascii="Times New Roman" w:hAnsi="Times New Roman" w:cs="Times New Roman"/>
          <w:sz w:val="28"/>
        </w:rPr>
        <w:t xml:space="preserve">- </w:t>
      </w:r>
      <w:r w:rsidRPr="00CA5301">
        <w:rPr>
          <w:rFonts w:ascii="Times New Roman" w:hAnsi="Times New Roman" w:cs="Times New Roman"/>
          <w:sz w:val="28"/>
          <w:szCs w:val="28"/>
        </w:rPr>
        <w:t xml:space="preserve">правоустанавливающие документы на здание, сооружение, земельный участок, </w:t>
      </w:r>
      <w:proofErr w:type="gramStart"/>
      <w:r w:rsidRPr="00CA5301">
        <w:rPr>
          <w:rFonts w:ascii="Times New Roman" w:hAnsi="Times New Roman" w:cs="Times New Roman"/>
          <w:sz w:val="28"/>
          <w:szCs w:val="28"/>
        </w:rPr>
        <w:t>права</w:t>
      </w:r>
      <w:proofErr w:type="gramEnd"/>
      <w:r w:rsidRPr="00CA5301">
        <w:rPr>
          <w:rFonts w:ascii="Times New Roman" w:hAnsi="Times New Roman" w:cs="Times New Roman"/>
          <w:sz w:val="28"/>
          <w:szCs w:val="28"/>
        </w:rPr>
        <w:t xml:space="preserve"> на которые зарегистрированы в Едином государственном реестре прав на недвижимое имущество и сделок с ним, запрашиваемые в Росреестре;</w:t>
      </w:r>
    </w:p>
    <w:p w:rsidR="00CA5301" w:rsidRPr="00CA5301" w:rsidRDefault="00CA5301" w:rsidP="00CA5301">
      <w:pPr>
        <w:ind w:firstLine="709"/>
        <w:jc w:val="both"/>
        <w:rPr>
          <w:rFonts w:ascii="Times New Roman" w:hAnsi="Times New Roman" w:cs="Times New Roman"/>
          <w:sz w:val="28"/>
        </w:rPr>
      </w:pPr>
      <w:r w:rsidRPr="00CA5301">
        <w:rPr>
          <w:rFonts w:ascii="Times New Roman" w:hAnsi="Times New Roman" w:cs="Times New Roman"/>
          <w:sz w:val="28"/>
        </w:rPr>
        <w:t>- копия договора на установку и эксплуатацию рекламной конструкции, запрашиваемая в отделе имущественных отношений Администрации Дубовского района;</w:t>
      </w:r>
    </w:p>
    <w:p w:rsidR="00CA5301" w:rsidRPr="00CA5301" w:rsidRDefault="00CA5301" w:rsidP="00CA5301">
      <w:pPr>
        <w:widowControl/>
        <w:ind w:firstLine="709"/>
        <w:jc w:val="both"/>
        <w:rPr>
          <w:rFonts w:ascii="Times New Roman" w:hAnsi="Times New Roman" w:cs="Times New Roman"/>
          <w:sz w:val="28"/>
          <w:szCs w:val="28"/>
        </w:rPr>
      </w:pPr>
      <w:r w:rsidRPr="00CA5301">
        <w:rPr>
          <w:rFonts w:ascii="Times New Roman" w:hAnsi="Times New Roman" w:cs="Times New Roman"/>
          <w:sz w:val="28"/>
          <w:szCs w:val="28"/>
        </w:rPr>
        <w:t>- документ, подтверждающий внесение заявителем государственной пошлины за выдачу разрешения на установку и эксплуатацию рекламной конструкции, запрашиваемый в Управлении Федерального казначейства по Ростовской области.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2.8. Исчерпывающий перечень оснований для отказа в приеме документов, необходимых для предоставления муниципальной услуги:</w:t>
      </w:r>
    </w:p>
    <w:p w:rsidR="00CA5301" w:rsidRPr="00CA5301" w:rsidRDefault="00CA5301" w:rsidP="00CA5301">
      <w:pPr>
        <w:widowControl/>
        <w:tabs>
          <w:tab w:val="left" w:pos="0"/>
          <w:tab w:val="left" w:pos="1560"/>
        </w:tabs>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2.8.1. </w:t>
      </w:r>
      <w:r w:rsidRPr="00CA5301">
        <w:rPr>
          <w:rFonts w:ascii="Times New Roman" w:hAnsi="Times New Roman" w:cs="Times New Roman"/>
          <w:sz w:val="28"/>
        </w:rPr>
        <w:t>Несоответствие хотя бы одного из представленных документов, по форме или содержанию требованиям действующего законодательства, а также содержание в документе неоговоренных приписок и исправлений, серьезных повреждений, не позволяющих однозначно истолковать его содержание, за исключением тех случаев, когда допущенные нарушения могут быть устранены органами и организациями, участвующими в процессе предоставления муниципальной услуги.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2.8.2. Отсутствие документов, указных в п.п. 2.7.1., 2.7.2. административного регламента.</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2.9. Исчерпывающий перечень оснований для отказа в предоставлении муниципальной услуги:</w:t>
      </w:r>
    </w:p>
    <w:p w:rsidR="00CA5301" w:rsidRPr="00404431" w:rsidRDefault="00CA5301" w:rsidP="00CA5301">
      <w:pPr>
        <w:pStyle w:val="ConsPlusNormal"/>
        <w:ind w:firstLine="709"/>
        <w:jc w:val="both"/>
        <w:rPr>
          <w:rFonts w:ascii="Times New Roman" w:hAnsi="Times New Roman" w:cs="Times New Roman"/>
          <w:sz w:val="28"/>
          <w:szCs w:val="28"/>
        </w:rPr>
      </w:pPr>
      <w:r w:rsidRPr="006D601B">
        <w:rPr>
          <w:rFonts w:ascii="Times New Roman" w:hAnsi="Times New Roman" w:cs="Times New Roman"/>
          <w:sz w:val="28"/>
          <w:szCs w:val="28"/>
        </w:rPr>
        <w:lastRenderedPageBreak/>
        <w:t>2.</w:t>
      </w:r>
      <w:r>
        <w:rPr>
          <w:rFonts w:ascii="Times New Roman" w:hAnsi="Times New Roman" w:cs="Times New Roman"/>
          <w:sz w:val="28"/>
          <w:szCs w:val="28"/>
        </w:rPr>
        <w:t>9</w:t>
      </w:r>
      <w:r w:rsidRPr="006D601B">
        <w:rPr>
          <w:rFonts w:ascii="Times New Roman" w:hAnsi="Times New Roman" w:cs="Times New Roman"/>
          <w:sz w:val="28"/>
          <w:szCs w:val="28"/>
        </w:rPr>
        <w:t>.1.</w:t>
      </w:r>
      <w:r>
        <w:rPr>
          <w:sz w:val="28"/>
          <w:szCs w:val="28"/>
        </w:rPr>
        <w:t xml:space="preserve"> </w:t>
      </w:r>
      <w:r>
        <w:rPr>
          <w:rFonts w:ascii="Times New Roman" w:hAnsi="Times New Roman" w:cs="Times New Roman"/>
          <w:sz w:val="28"/>
          <w:szCs w:val="28"/>
        </w:rPr>
        <w:t>Н</w:t>
      </w:r>
      <w:r w:rsidRPr="00404431">
        <w:rPr>
          <w:rFonts w:ascii="Times New Roman" w:hAnsi="Times New Roman" w:cs="Times New Roman"/>
          <w:sz w:val="28"/>
          <w:szCs w:val="28"/>
        </w:rPr>
        <w:t>есоответствие проекта рекламной конструкц</w:t>
      </w:r>
      <w:proofErr w:type="gramStart"/>
      <w:r w:rsidRPr="00404431">
        <w:rPr>
          <w:rFonts w:ascii="Times New Roman" w:hAnsi="Times New Roman" w:cs="Times New Roman"/>
          <w:sz w:val="28"/>
          <w:szCs w:val="28"/>
        </w:rPr>
        <w:t>ии и ее</w:t>
      </w:r>
      <w:proofErr w:type="gramEnd"/>
      <w:r w:rsidRPr="00404431">
        <w:rPr>
          <w:rFonts w:ascii="Times New Roman" w:hAnsi="Times New Roman" w:cs="Times New Roman"/>
          <w:sz w:val="28"/>
          <w:szCs w:val="28"/>
        </w:rPr>
        <w:t xml:space="preserve"> территориального размещения треб</w:t>
      </w:r>
      <w:r>
        <w:rPr>
          <w:rFonts w:ascii="Times New Roman" w:hAnsi="Times New Roman" w:cs="Times New Roman"/>
          <w:sz w:val="28"/>
          <w:szCs w:val="28"/>
        </w:rPr>
        <w:t>ованиям технического регламента.</w:t>
      </w:r>
    </w:p>
    <w:p w:rsidR="00CA5301" w:rsidRPr="000F2760" w:rsidRDefault="00CA5301" w:rsidP="00CA5301">
      <w:pPr>
        <w:pStyle w:val="ConsPlusNormal"/>
        <w:ind w:firstLine="709"/>
        <w:jc w:val="both"/>
        <w:rPr>
          <w:rFonts w:ascii="Times New Roman" w:hAnsi="Times New Roman" w:cs="Times New Roman"/>
          <w:sz w:val="28"/>
          <w:szCs w:val="28"/>
        </w:rPr>
      </w:pPr>
      <w:r w:rsidRPr="000F2760">
        <w:rPr>
          <w:rFonts w:ascii="Times New Roman" w:hAnsi="Times New Roman" w:cs="Times New Roman"/>
          <w:sz w:val="28"/>
          <w:szCs w:val="28"/>
        </w:rPr>
        <w:t>2.9.2.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определяется утвержденной схемой размещения рекламных конструкций).</w:t>
      </w:r>
    </w:p>
    <w:p w:rsidR="00CA5301" w:rsidRPr="00404431" w:rsidRDefault="00CA5301" w:rsidP="00CA53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2.9.3. Н</w:t>
      </w:r>
      <w:r w:rsidRPr="00404431">
        <w:rPr>
          <w:rFonts w:ascii="Times New Roman" w:hAnsi="Times New Roman" w:cs="Times New Roman"/>
          <w:sz w:val="28"/>
          <w:szCs w:val="28"/>
        </w:rPr>
        <w:t>арушение требований нормативных актов по б</w:t>
      </w:r>
      <w:r>
        <w:rPr>
          <w:rFonts w:ascii="Times New Roman" w:hAnsi="Times New Roman" w:cs="Times New Roman"/>
          <w:sz w:val="28"/>
          <w:szCs w:val="28"/>
        </w:rPr>
        <w:t>езопасности движения транспорта.</w:t>
      </w:r>
    </w:p>
    <w:p w:rsidR="00CA5301" w:rsidRPr="006332F5" w:rsidRDefault="00CA5301" w:rsidP="00CA5301">
      <w:pPr>
        <w:pStyle w:val="ConsPlusNormal"/>
        <w:ind w:firstLine="709"/>
        <w:jc w:val="both"/>
        <w:rPr>
          <w:rFonts w:ascii="Times New Roman" w:hAnsi="Times New Roman" w:cs="Times New Roman"/>
          <w:sz w:val="28"/>
          <w:szCs w:val="28"/>
        </w:rPr>
      </w:pPr>
      <w:r w:rsidRPr="006332F5">
        <w:rPr>
          <w:rFonts w:ascii="Times New Roman" w:hAnsi="Times New Roman" w:cs="Times New Roman"/>
          <w:sz w:val="28"/>
          <w:szCs w:val="28"/>
        </w:rPr>
        <w:t xml:space="preserve">2.9.4. Нарушение внешнего архитектурного облика сложившейся застройки поселения. Администрация Дубовского района вправе определять типы и виды рекламных конструкций, допустимых и недопустимых к установке на территории муниципального образования или части его территории, в том числе требования к таким рекламным конструкциям, с учетом </w:t>
      </w:r>
      <w:proofErr w:type="gramStart"/>
      <w:r w:rsidRPr="006332F5">
        <w:rPr>
          <w:rFonts w:ascii="Times New Roman" w:hAnsi="Times New Roman" w:cs="Times New Roman"/>
          <w:sz w:val="28"/>
          <w:szCs w:val="28"/>
        </w:rPr>
        <w:t>необходимости сохранения внешнего архитектурного облика сложившейся застройки поселений</w:t>
      </w:r>
      <w:proofErr w:type="gramEnd"/>
      <w:r w:rsidRPr="006332F5">
        <w:rPr>
          <w:rFonts w:ascii="Times New Roman" w:hAnsi="Times New Roman" w:cs="Times New Roman"/>
          <w:sz w:val="28"/>
          <w:szCs w:val="28"/>
        </w:rPr>
        <w:t>.</w:t>
      </w:r>
    </w:p>
    <w:p w:rsidR="00CA5301" w:rsidRPr="00CA5301" w:rsidRDefault="00CA5301" w:rsidP="00CA5301">
      <w:pPr>
        <w:pStyle w:val="ConsPlusNormal"/>
        <w:ind w:firstLine="709"/>
        <w:jc w:val="both"/>
        <w:rPr>
          <w:rFonts w:ascii="Times New Roman" w:hAnsi="Times New Roman" w:cs="Times New Roman"/>
          <w:sz w:val="28"/>
          <w:szCs w:val="28"/>
        </w:rPr>
      </w:pPr>
      <w:r w:rsidRPr="00CA5301">
        <w:rPr>
          <w:rFonts w:ascii="Times New Roman" w:hAnsi="Times New Roman" w:cs="Times New Roman"/>
          <w:sz w:val="28"/>
          <w:szCs w:val="28"/>
        </w:rPr>
        <w:t>2.9.5.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CA5301" w:rsidRPr="00CA5301" w:rsidRDefault="00CA5301" w:rsidP="00CA5301">
      <w:pPr>
        <w:ind w:firstLine="540"/>
        <w:jc w:val="both"/>
        <w:rPr>
          <w:rFonts w:ascii="Times New Roman" w:hAnsi="Times New Roman" w:cs="Times New Roman"/>
          <w:sz w:val="28"/>
          <w:szCs w:val="28"/>
        </w:rPr>
      </w:pPr>
      <w:r w:rsidRPr="00CA5301">
        <w:rPr>
          <w:rFonts w:ascii="Times New Roman" w:hAnsi="Times New Roman" w:cs="Times New Roman"/>
          <w:sz w:val="28"/>
          <w:szCs w:val="28"/>
        </w:rPr>
        <w:t xml:space="preserve">  2.9.6. Нарушение требований, установленных </w:t>
      </w:r>
      <w:hyperlink r:id="rId11" w:history="1">
        <w:r w:rsidRPr="00CA5301">
          <w:rPr>
            <w:rFonts w:ascii="Times New Roman" w:hAnsi="Times New Roman" w:cs="Times New Roman"/>
            <w:sz w:val="28"/>
            <w:szCs w:val="28"/>
          </w:rPr>
          <w:t>частями 5.1</w:t>
        </w:r>
      </w:hyperlink>
      <w:r w:rsidRPr="00CA5301">
        <w:rPr>
          <w:rFonts w:ascii="Times New Roman" w:hAnsi="Times New Roman" w:cs="Times New Roman"/>
          <w:sz w:val="28"/>
          <w:szCs w:val="28"/>
        </w:rPr>
        <w:t xml:space="preserve">- </w:t>
      </w:r>
      <w:hyperlink r:id="rId12" w:history="1">
        <w:r w:rsidRPr="00CA5301">
          <w:rPr>
            <w:rFonts w:ascii="Times New Roman" w:hAnsi="Times New Roman" w:cs="Times New Roman"/>
            <w:sz w:val="28"/>
            <w:szCs w:val="28"/>
          </w:rPr>
          <w:t>5.7</w:t>
        </w:r>
      </w:hyperlink>
      <w:r w:rsidRPr="00CA5301">
        <w:rPr>
          <w:rFonts w:ascii="Times New Roman" w:hAnsi="Times New Roman" w:cs="Times New Roman"/>
          <w:sz w:val="28"/>
          <w:szCs w:val="28"/>
        </w:rPr>
        <w:t xml:space="preserve"> и 9.1  статьи 19  Федерального закона от 13.03.2006 №38-ФЗ «О рекламе».</w:t>
      </w:r>
    </w:p>
    <w:p w:rsidR="00CA5301" w:rsidRPr="00CA5301" w:rsidRDefault="00CA5301" w:rsidP="00CA5301">
      <w:pPr>
        <w:ind w:firstLine="709"/>
        <w:jc w:val="both"/>
        <w:outlineLvl w:val="1"/>
        <w:rPr>
          <w:rFonts w:ascii="Times New Roman" w:hAnsi="Times New Roman" w:cs="Times New Roman"/>
          <w:sz w:val="28"/>
          <w:szCs w:val="28"/>
        </w:rPr>
      </w:pPr>
      <w:r w:rsidRPr="00CA5301">
        <w:rPr>
          <w:rFonts w:ascii="Times New Roman" w:hAnsi="Times New Roman" w:cs="Times New Roman"/>
          <w:sz w:val="28"/>
          <w:szCs w:val="28"/>
        </w:rPr>
        <w:t xml:space="preserve">2.10. Требования к взиманию с заявителя платы за предоставление муниципальной услуги - государственная пошлина взимается за предоставление муниципальной услуги в случаях, порядке и размерах, установленных </w:t>
      </w:r>
      <w:hyperlink r:id="rId13" w:history="1">
        <w:r w:rsidRPr="00CA5301">
          <w:rPr>
            <w:rFonts w:ascii="Times New Roman" w:hAnsi="Times New Roman" w:cs="Times New Roman"/>
            <w:sz w:val="28"/>
            <w:szCs w:val="28"/>
          </w:rPr>
          <w:t>законодательством</w:t>
        </w:r>
      </w:hyperlink>
      <w:r w:rsidRPr="00CA5301">
        <w:rPr>
          <w:rFonts w:ascii="Times New Roman" w:hAnsi="Times New Roman" w:cs="Times New Roman"/>
          <w:sz w:val="28"/>
          <w:szCs w:val="28"/>
        </w:rPr>
        <w:t xml:space="preserve"> Российской Федерации о налогах и сборах.</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2.12. Срок регистрации запроса заявителя о предоставлении муниципальной услуги не превышает 15 минут.</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2.13. Места для информирования, предназначенные для ознакомления заявителей с информационными материалами и для заполнения запросов о предоставлении муниципальной услуги, оборудованы:</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2.13.1. Информационными стендами с образцами их заполнения и перечнем документов, необходимых для предоставления муниципальной услуги.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2.13.2. Стульями (креслами) и столами для возможности оформления документов.</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2.13.3. Электронной системой управления очередью.</w:t>
      </w:r>
    </w:p>
    <w:p w:rsidR="00CA5301" w:rsidRPr="00213551" w:rsidRDefault="00CA5301" w:rsidP="00CA5301">
      <w:pPr>
        <w:pStyle w:val="a7"/>
        <w:tabs>
          <w:tab w:val="left" w:pos="-567"/>
        </w:tabs>
        <w:ind w:firstLine="709"/>
        <w:jc w:val="both"/>
        <w:rPr>
          <w:rFonts w:ascii="Times New Roman" w:hAnsi="Times New Roman"/>
          <w:sz w:val="28"/>
          <w:szCs w:val="28"/>
        </w:rPr>
      </w:pPr>
      <w:r w:rsidRPr="00213551">
        <w:rPr>
          <w:rFonts w:ascii="Times New Roman" w:hAnsi="Times New Roman"/>
          <w:sz w:val="28"/>
          <w:szCs w:val="28"/>
        </w:rPr>
        <w:t>2.14. Созданы условия:</w:t>
      </w:r>
    </w:p>
    <w:p w:rsidR="00CA5301" w:rsidRDefault="00CA5301" w:rsidP="00CA5301">
      <w:pPr>
        <w:pStyle w:val="a7"/>
        <w:tabs>
          <w:tab w:val="left" w:pos="-567"/>
        </w:tabs>
        <w:ind w:firstLine="709"/>
        <w:jc w:val="both"/>
        <w:rPr>
          <w:rFonts w:ascii="Times New Roman" w:hAnsi="Times New Roman"/>
          <w:sz w:val="28"/>
          <w:szCs w:val="28"/>
        </w:rPr>
      </w:pPr>
      <w:r>
        <w:rPr>
          <w:rFonts w:ascii="Times New Roman" w:hAnsi="Times New Roman"/>
          <w:sz w:val="28"/>
          <w:szCs w:val="28"/>
        </w:rPr>
        <w:t>- для обслуживания инвалидов-колясочников: вход в помещение оборудован пандусом, обеспечивающим беспрепятственное передвижение и разворот инвалидных колясок;</w:t>
      </w:r>
    </w:p>
    <w:p w:rsidR="00CA5301" w:rsidRPr="00D90E30" w:rsidRDefault="00CA5301" w:rsidP="00CA5301">
      <w:pPr>
        <w:pStyle w:val="a7"/>
        <w:tabs>
          <w:tab w:val="left" w:pos="-567"/>
        </w:tabs>
        <w:ind w:firstLine="709"/>
        <w:jc w:val="both"/>
        <w:rPr>
          <w:rFonts w:ascii="Times New Roman" w:hAnsi="Times New Roman"/>
          <w:sz w:val="28"/>
          <w:szCs w:val="28"/>
        </w:rPr>
      </w:pPr>
      <w:r w:rsidRPr="00D90E30">
        <w:rPr>
          <w:rFonts w:ascii="Times New Roman" w:hAnsi="Times New Roman"/>
          <w:sz w:val="28"/>
          <w:szCs w:val="28"/>
        </w:rPr>
        <w:t>-  беспрепятственного доступа к объектам и предоставляемым в них услугам;</w:t>
      </w:r>
    </w:p>
    <w:p w:rsidR="00CA5301" w:rsidRPr="00D90E30" w:rsidRDefault="00CA5301" w:rsidP="00CA5301">
      <w:pPr>
        <w:pStyle w:val="a7"/>
        <w:tabs>
          <w:tab w:val="left" w:pos="-567"/>
        </w:tabs>
        <w:ind w:firstLine="709"/>
        <w:jc w:val="both"/>
        <w:rPr>
          <w:rFonts w:ascii="Times New Roman" w:hAnsi="Times New Roman"/>
          <w:sz w:val="28"/>
          <w:szCs w:val="28"/>
        </w:rPr>
      </w:pPr>
      <w:r w:rsidRPr="00D90E30">
        <w:rPr>
          <w:rFonts w:ascii="Times New Roman" w:hAnsi="Times New Roman"/>
          <w:sz w:val="28"/>
          <w:szCs w:val="28"/>
        </w:rPr>
        <w:t>-  возможность самостоятельно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CA5301" w:rsidRPr="00D90E30" w:rsidRDefault="00CA5301" w:rsidP="00CA5301">
      <w:pPr>
        <w:pStyle w:val="a7"/>
        <w:tabs>
          <w:tab w:val="left" w:pos="-567"/>
        </w:tabs>
        <w:ind w:firstLine="709"/>
        <w:jc w:val="both"/>
        <w:rPr>
          <w:rFonts w:ascii="Times New Roman" w:hAnsi="Times New Roman"/>
          <w:sz w:val="28"/>
          <w:szCs w:val="28"/>
        </w:rPr>
      </w:pPr>
      <w:r w:rsidRPr="00D90E30">
        <w:rPr>
          <w:rFonts w:ascii="Times New Roman" w:hAnsi="Times New Roman"/>
          <w:sz w:val="28"/>
          <w:szCs w:val="28"/>
        </w:rPr>
        <w:lastRenderedPageBreak/>
        <w:t>-  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услуги;</w:t>
      </w:r>
    </w:p>
    <w:p w:rsidR="00CA5301" w:rsidRPr="00D90E30" w:rsidRDefault="00CA5301" w:rsidP="00CA5301">
      <w:pPr>
        <w:pStyle w:val="a7"/>
        <w:tabs>
          <w:tab w:val="left" w:pos="-567"/>
        </w:tabs>
        <w:ind w:firstLine="709"/>
        <w:jc w:val="both"/>
        <w:rPr>
          <w:rFonts w:ascii="Times New Roman" w:hAnsi="Times New Roman"/>
          <w:sz w:val="28"/>
          <w:szCs w:val="28"/>
        </w:rPr>
      </w:pPr>
      <w:r w:rsidRPr="00D90E30">
        <w:rPr>
          <w:rFonts w:ascii="Times New Roman" w:hAnsi="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CA5301" w:rsidRPr="00D90E30" w:rsidRDefault="00CA5301" w:rsidP="00CA5301">
      <w:pPr>
        <w:pStyle w:val="a7"/>
        <w:tabs>
          <w:tab w:val="left" w:pos="-567"/>
        </w:tabs>
        <w:ind w:firstLine="709"/>
        <w:jc w:val="both"/>
        <w:rPr>
          <w:rFonts w:ascii="Times New Roman" w:hAnsi="Times New Roman"/>
          <w:sz w:val="28"/>
          <w:szCs w:val="28"/>
        </w:rPr>
      </w:pPr>
      <w:r w:rsidRPr="00D90E30">
        <w:rPr>
          <w:rFonts w:ascii="Times New Roman" w:hAnsi="Times New Roman"/>
          <w:sz w:val="28"/>
          <w:szCs w:val="28"/>
        </w:rPr>
        <w:t xml:space="preserve">- дублирование необходимой для инвалидов звуковой и зрительной информации, а так же надписей, знаков и иной текстовой и графической информации знаками, выполненными рельефно-точечным шрифтом Брайля.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2.15. Места ожидания в очереди на предоставление или получение документов оборудованы столами, стульями, информационными стендами.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2.16. Прием заявителей осуществляется в специально выделенном для этих целей помещении: секторе приема заявителей, который организован в виде окон для приема заявителей.</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2.17. Окна приема заявителей оборудованы информационными табличками (вывесками) с указанием:</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2.17.1. Номера окна.</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2.17.2. Фамилии, имени, отчества должностного лица МБУ «МФЦ», уполномоченного на ведение приема.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2.18. Каждое рабочее место должностного лица отдела САЖКХ и МБУ «МФЦ», уполномоченного на предоставление муниципальной услуги, оборудовано персональным компьютером с возможностью доступа к необходимым информационным базам данных, печатающим и сканирующим устройством.</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При организации рабочих мест предусмотрена возможность свободного входа и выхода должностного лица отдела САЖКХ и МБУ «МФЦ», уполномоченного на предоставление муниципальной услуги, из помещения при необходимости.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2.19. Показатели доступности и качества муниципальной услуги: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2.19.1. Показатели доступности муниципальной услуги:</w:t>
      </w:r>
    </w:p>
    <w:p w:rsidR="00CA5301" w:rsidRPr="00CA5301" w:rsidRDefault="00CA5301" w:rsidP="00CA5301">
      <w:pPr>
        <w:widowControl/>
        <w:numPr>
          <w:ilvl w:val="0"/>
          <w:numId w:val="1"/>
        </w:numPr>
        <w:tabs>
          <w:tab w:val="left" w:pos="0"/>
          <w:tab w:val="left" w:pos="1134"/>
          <w:tab w:val="left" w:pos="1560"/>
          <w:tab w:val="left" w:pos="1843"/>
          <w:tab w:val="left" w:pos="1985"/>
        </w:tabs>
        <w:suppressAutoHyphens/>
        <w:autoSpaceDE/>
        <w:autoSpaceDN/>
        <w:adjustRightInd/>
        <w:ind w:left="0" w:firstLine="709"/>
        <w:jc w:val="both"/>
        <w:rPr>
          <w:rFonts w:ascii="Times New Roman" w:hAnsi="Times New Roman" w:cs="Times New Roman"/>
          <w:sz w:val="28"/>
        </w:rPr>
      </w:pPr>
      <w:r w:rsidRPr="00CA5301">
        <w:rPr>
          <w:rFonts w:ascii="Times New Roman" w:hAnsi="Times New Roman" w:cs="Times New Roman"/>
          <w:sz w:val="28"/>
        </w:rPr>
        <w:t>наличие административного регламента;</w:t>
      </w:r>
    </w:p>
    <w:p w:rsidR="00CA5301" w:rsidRPr="00CA5301" w:rsidRDefault="00CA5301" w:rsidP="00CA5301">
      <w:pPr>
        <w:widowControl/>
        <w:numPr>
          <w:ilvl w:val="0"/>
          <w:numId w:val="1"/>
        </w:numPr>
        <w:tabs>
          <w:tab w:val="left" w:pos="0"/>
          <w:tab w:val="left" w:pos="1134"/>
          <w:tab w:val="left" w:pos="1560"/>
          <w:tab w:val="left" w:pos="1843"/>
          <w:tab w:val="left" w:pos="1985"/>
        </w:tabs>
        <w:suppressAutoHyphens/>
        <w:autoSpaceDE/>
        <w:autoSpaceDN/>
        <w:adjustRightInd/>
        <w:ind w:left="0" w:firstLine="709"/>
        <w:jc w:val="both"/>
        <w:rPr>
          <w:rFonts w:ascii="Times New Roman" w:hAnsi="Times New Roman" w:cs="Times New Roman"/>
          <w:sz w:val="28"/>
        </w:rPr>
      </w:pPr>
      <w:r w:rsidRPr="00CA5301">
        <w:rPr>
          <w:rFonts w:ascii="Times New Roman" w:hAnsi="Times New Roman" w:cs="Times New Roman"/>
          <w:sz w:val="28"/>
        </w:rPr>
        <w:t>наличие информации о предоставлении муниципальной услуги в средствах массовой информации, общедоступных местах.</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2.19.2. Показатели качества муниципальной услуги:</w:t>
      </w:r>
    </w:p>
    <w:p w:rsidR="00CA5301" w:rsidRPr="00CA5301" w:rsidRDefault="00CA5301" w:rsidP="00CA5301">
      <w:pPr>
        <w:widowControl/>
        <w:numPr>
          <w:ilvl w:val="0"/>
          <w:numId w:val="2"/>
        </w:numPr>
        <w:tabs>
          <w:tab w:val="left" w:pos="0"/>
          <w:tab w:val="left" w:pos="1134"/>
          <w:tab w:val="left" w:pos="1843"/>
          <w:tab w:val="left" w:pos="1985"/>
        </w:tabs>
        <w:suppressAutoHyphens/>
        <w:autoSpaceDE/>
        <w:autoSpaceDN/>
        <w:adjustRightInd/>
        <w:ind w:left="0" w:firstLine="709"/>
        <w:jc w:val="both"/>
        <w:rPr>
          <w:rFonts w:ascii="Times New Roman" w:hAnsi="Times New Roman" w:cs="Times New Roman"/>
          <w:sz w:val="28"/>
        </w:rPr>
      </w:pPr>
      <w:r w:rsidRPr="00CA5301">
        <w:rPr>
          <w:rFonts w:ascii="Times New Roman" w:hAnsi="Times New Roman" w:cs="Times New Roman"/>
          <w:sz w:val="28"/>
        </w:rPr>
        <w:t>соответствие предоставляемой муниципальной услуги требованиям настоящего административного регламента;</w:t>
      </w:r>
    </w:p>
    <w:p w:rsidR="00CA5301" w:rsidRPr="00CA5301" w:rsidRDefault="00CA5301" w:rsidP="00CA5301">
      <w:pPr>
        <w:widowControl/>
        <w:numPr>
          <w:ilvl w:val="0"/>
          <w:numId w:val="2"/>
        </w:numPr>
        <w:tabs>
          <w:tab w:val="left" w:pos="0"/>
          <w:tab w:val="left" w:pos="1134"/>
          <w:tab w:val="left" w:pos="1843"/>
          <w:tab w:val="left" w:pos="1985"/>
        </w:tabs>
        <w:suppressAutoHyphens/>
        <w:autoSpaceDE/>
        <w:autoSpaceDN/>
        <w:adjustRightInd/>
        <w:ind w:left="0" w:firstLine="709"/>
        <w:jc w:val="both"/>
        <w:rPr>
          <w:rFonts w:ascii="Times New Roman" w:hAnsi="Times New Roman" w:cs="Times New Roman"/>
          <w:sz w:val="28"/>
        </w:rPr>
      </w:pPr>
      <w:r w:rsidRPr="00CA5301">
        <w:rPr>
          <w:rFonts w:ascii="Times New Roman" w:hAnsi="Times New Roman" w:cs="Times New Roman"/>
          <w:sz w:val="28"/>
        </w:rPr>
        <w:t xml:space="preserve">количество документов, </w:t>
      </w:r>
      <w:r w:rsidRPr="00CA5301">
        <w:rPr>
          <w:rFonts w:ascii="Times New Roman" w:hAnsi="Times New Roman" w:cs="Times New Roman"/>
          <w:sz w:val="28"/>
          <w:szCs w:val="28"/>
        </w:rPr>
        <w:t>получаемых МБУ «МФЦ» в рамках межведомственного информационного взаимодействия, необходимых для предоставления муниципальной услуги;</w:t>
      </w:r>
    </w:p>
    <w:p w:rsidR="00CA5301" w:rsidRPr="00CA5301" w:rsidRDefault="00CA5301" w:rsidP="00CA5301">
      <w:pPr>
        <w:widowControl/>
        <w:numPr>
          <w:ilvl w:val="0"/>
          <w:numId w:val="2"/>
        </w:numPr>
        <w:tabs>
          <w:tab w:val="left" w:pos="0"/>
          <w:tab w:val="left" w:pos="1134"/>
          <w:tab w:val="left" w:pos="1843"/>
          <w:tab w:val="left" w:pos="1985"/>
        </w:tabs>
        <w:suppressAutoHyphens/>
        <w:autoSpaceDE/>
        <w:autoSpaceDN/>
        <w:adjustRightInd/>
        <w:ind w:left="0" w:firstLine="709"/>
        <w:jc w:val="both"/>
        <w:rPr>
          <w:rFonts w:ascii="Times New Roman" w:hAnsi="Times New Roman" w:cs="Times New Roman"/>
          <w:sz w:val="28"/>
        </w:rPr>
      </w:pPr>
      <w:r w:rsidRPr="00CA5301">
        <w:rPr>
          <w:rFonts w:ascii="Times New Roman" w:hAnsi="Times New Roman" w:cs="Times New Roman"/>
          <w:sz w:val="28"/>
        </w:rPr>
        <w:t>отсутствие обоснованных жалоб;</w:t>
      </w:r>
    </w:p>
    <w:p w:rsidR="00CA5301" w:rsidRPr="00CA5301" w:rsidRDefault="00CA5301" w:rsidP="00CA5301">
      <w:pPr>
        <w:widowControl/>
        <w:numPr>
          <w:ilvl w:val="0"/>
          <w:numId w:val="2"/>
        </w:numPr>
        <w:tabs>
          <w:tab w:val="left" w:pos="-567"/>
          <w:tab w:val="left" w:pos="0"/>
          <w:tab w:val="left" w:pos="993"/>
          <w:tab w:val="left" w:pos="1134"/>
          <w:tab w:val="left" w:pos="1843"/>
          <w:tab w:val="left" w:pos="1985"/>
        </w:tabs>
        <w:suppressAutoHyphens/>
        <w:autoSpaceDE/>
        <w:autoSpaceDN/>
        <w:adjustRightInd/>
        <w:ind w:left="0" w:firstLine="284"/>
        <w:jc w:val="both"/>
        <w:rPr>
          <w:rFonts w:ascii="Times New Roman" w:hAnsi="Times New Roman" w:cs="Times New Roman"/>
          <w:color w:val="FF0000"/>
          <w:sz w:val="28"/>
          <w:szCs w:val="28"/>
          <w:u w:val="single"/>
        </w:rPr>
      </w:pPr>
      <w:r w:rsidRPr="00CA5301">
        <w:rPr>
          <w:rFonts w:ascii="Times New Roman" w:hAnsi="Times New Roman" w:cs="Times New Roman"/>
          <w:sz w:val="28"/>
        </w:rPr>
        <w:t>соблюдение сроков предоставления муниципальной услуги согласно административному регламенту.</w:t>
      </w:r>
    </w:p>
    <w:p w:rsidR="00CA5301" w:rsidRPr="003A3EBB" w:rsidRDefault="00CA5301" w:rsidP="00CA5301">
      <w:pPr>
        <w:widowControl/>
        <w:numPr>
          <w:ilvl w:val="0"/>
          <w:numId w:val="2"/>
        </w:numPr>
        <w:tabs>
          <w:tab w:val="left" w:pos="-567"/>
          <w:tab w:val="left" w:pos="0"/>
          <w:tab w:val="left" w:pos="993"/>
          <w:tab w:val="left" w:pos="1134"/>
          <w:tab w:val="left" w:pos="1843"/>
          <w:tab w:val="left" w:pos="1985"/>
        </w:tabs>
        <w:suppressAutoHyphens/>
        <w:autoSpaceDE/>
        <w:autoSpaceDN/>
        <w:adjustRightInd/>
        <w:ind w:left="0" w:firstLine="284"/>
        <w:jc w:val="both"/>
        <w:rPr>
          <w:rStyle w:val="a3"/>
          <w:rFonts w:ascii="Times New Roman" w:hAnsi="Times New Roman" w:cs="Times New Roman"/>
          <w:sz w:val="28"/>
          <w:szCs w:val="28"/>
          <w:u w:val="none"/>
        </w:rPr>
      </w:pPr>
      <w:r w:rsidRPr="003A3EBB">
        <w:rPr>
          <w:rStyle w:val="a3"/>
          <w:rFonts w:ascii="Times New Roman" w:hAnsi="Times New Roman" w:cs="Times New Roman"/>
          <w:sz w:val="28"/>
          <w:szCs w:val="28"/>
          <w:u w:val="none"/>
        </w:rPr>
        <w:t>сопровождение инвалидов, имеющих стойкие расстройства функции зрения и самостоятельного передвижения, и оказание им помощи на объектах;</w:t>
      </w:r>
    </w:p>
    <w:p w:rsidR="00CA5301" w:rsidRPr="003A3EBB" w:rsidRDefault="00CA5301" w:rsidP="00CA5301">
      <w:pPr>
        <w:pStyle w:val="af4"/>
        <w:numPr>
          <w:ilvl w:val="0"/>
          <w:numId w:val="2"/>
        </w:numPr>
        <w:tabs>
          <w:tab w:val="left" w:pos="-567"/>
          <w:tab w:val="left" w:pos="709"/>
        </w:tabs>
        <w:suppressAutoHyphens/>
        <w:autoSpaceDE/>
        <w:autoSpaceDN/>
        <w:adjustRightInd/>
        <w:ind w:left="0" w:firstLine="993"/>
        <w:contextualSpacing w:val="0"/>
        <w:jc w:val="both"/>
        <w:rPr>
          <w:rStyle w:val="a3"/>
          <w:rFonts w:ascii="Times New Roman" w:hAnsi="Times New Roman" w:cs="Times New Roman"/>
          <w:sz w:val="28"/>
          <w:szCs w:val="28"/>
          <w:u w:val="none"/>
        </w:rPr>
      </w:pPr>
      <w:r w:rsidRPr="003A3EBB">
        <w:rPr>
          <w:rStyle w:val="a3"/>
          <w:rFonts w:ascii="Times New Roman" w:hAnsi="Times New Roman" w:cs="Times New Roman"/>
          <w:sz w:val="28"/>
          <w:szCs w:val="28"/>
          <w:u w:val="none"/>
        </w:rPr>
        <w:t>допуск на объекты сурдопереводчика и тифлосурдопереводчика;</w:t>
      </w:r>
    </w:p>
    <w:p w:rsidR="00CA5301" w:rsidRPr="003A3EBB" w:rsidRDefault="00CA5301" w:rsidP="00CA5301">
      <w:pPr>
        <w:pStyle w:val="af4"/>
        <w:numPr>
          <w:ilvl w:val="0"/>
          <w:numId w:val="2"/>
        </w:numPr>
        <w:tabs>
          <w:tab w:val="left" w:pos="-567"/>
        </w:tabs>
        <w:suppressAutoHyphens/>
        <w:autoSpaceDE/>
        <w:autoSpaceDN/>
        <w:adjustRightInd/>
        <w:ind w:left="0" w:firstLine="993"/>
        <w:contextualSpacing w:val="0"/>
        <w:jc w:val="both"/>
        <w:rPr>
          <w:rStyle w:val="a3"/>
          <w:rFonts w:ascii="Times New Roman" w:hAnsi="Times New Roman" w:cs="Times New Roman"/>
          <w:sz w:val="28"/>
          <w:szCs w:val="28"/>
          <w:u w:val="none"/>
        </w:rPr>
      </w:pPr>
      <w:r w:rsidRPr="003A3EBB">
        <w:rPr>
          <w:rStyle w:val="a3"/>
          <w:rFonts w:ascii="Times New Roman" w:hAnsi="Times New Roman" w:cs="Times New Roman"/>
          <w:sz w:val="28"/>
          <w:szCs w:val="28"/>
          <w:u w:val="none"/>
        </w:rPr>
        <w:t xml:space="preserve"> допуск на объекты собаки </w:t>
      </w:r>
      <w:proofErr w:type="gramStart"/>
      <w:r w:rsidRPr="003A3EBB">
        <w:rPr>
          <w:rStyle w:val="a3"/>
          <w:rFonts w:ascii="Times New Roman" w:hAnsi="Times New Roman" w:cs="Times New Roman"/>
          <w:sz w:val="28"/>
          <w:szCs w:val="28"/>
          <w:u w:val="none"/>
        </w:rPr>
        <w:t>–п</w:t>
      </w:r>
      <w:proofErr w:type="gramEnd"/>
      <w:r w:rsidRPr="003A3EBB">
        <w:rPr>
          <w:rStyle w:val="a3"/>
          <w:rFonts w:ascii="Times New Roman" w:hAnsi="Times New Roman" w:cs="Times New Roman"/>
          <w:sz w:val="28"/>
          <w:szCs w:val="28"/>
          <w:u w:val="none"/>
        </w:rPr>
        <w:t xml:space="preserve">роводника при наличии документа, подтверждающего ее специальное обучение , выданного в соответствии </w:t>
      </w:r>
      <w:r w:rsidRPr="003A3EBB">
        <w:rPr>
          <w:rStyle w:val="a3"/>
          <w:rFonts w:ascii="Times New Roman" w:hAnsi="Times New Roman" w:cs="Times New Roman"/>
          <w:sz w:val="28"/>
          <w:szCs w:val="28"/>
          <w:u w:val="none"/>
        </w:rPr>
        <w:lastRenderedPageBreak/>
        <w:t>приказом Министерства труда и социальной защиты Российской федерации от 22.06.2015 № 386н;</w:t>
      </w:r>
    </w:p>
    <w:p w:rsidR="00CA5301" w:rsidRPr="003A3EBB" w:rsidRDefault="00CA5301" w:rsidP="00CA5301">
      <w:pPr>
        <w:pStyle w:val="af4"/>
        <w:numPr>
          <w:ilvl w:val="0"/>
          <w:numId w:val="2"/>
        </w:numPr>
        <w:tabs>
          <w:tab w:val="left" w:pos="-567"/>
          <w:tab w:val="left" w:pos="0"/>
        </w:tabs>
        <w:suppressAutoHyphens/>
        <w:autoSpaceDE/>
        <w:autoSpaceDN/>
        <w:adjustRightInd/>
        <w:ind w:left="0" w:firstLine="284"/>
        <w:contextualSpacing w:val="0"/>
        <w:jc w:val="both"/>
        <w:rPr>
          <w:rFonts w:ascii="Times New Roman" w:hAnsi="Times New Roman" w:cs="Times New Roman"/>
          <w:sz w:val="28"/>
          <w:szCs w:val="28"/>
        </w:rPr>
      </w:pPr>
      <w:r w:rsidRPr="003A3EBB">
        <w:rPr>
          <w:rStyle w:val="a3"/>
          <w:rFonts w:ascii="Times New Roman" w:hAnsi="Times New Roman" w:cs="Times New Roman"/>
          <w:sz w:val="28"/>
          <w:szCs w:val="28"/>
          <w:u w:val="none"/>
        </w:rPr>
        <w:t xml:space="preserve">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МБУ «МФЦ» </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3.1. Состав административных процедур:</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3.1.1. Прием, регистрация, проверка полноты и правильности оформления заявления и прилагаемых к нему документов (далее – документы).</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3.1.2. Формирование и направление межведомственных запросов в органы (организации), участвующие в предоставлении муниципальной услуги.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3.1.3. Принятие решения о предоставлении муниципальной услуги.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3.1.4. Оформление документов.</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3.1.5. Предоставление результата муниципальной услуги заявителю.</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3.2. Последовательность и сроки выполнения административных процедур, требования к порядку их выполнения:</w:t>
      </w:r>
    </w:p>
    <w:p w:rsidR="00CA5301" w:rsidRPr="00CA5301" w:rsidRDefault="00CA5301" w:rsidP="00CA5301">
      <w:pPr>
        <w:widowControl/>
        <w:tabs>
          <w:tab w:val="left" w:pos="1560"/>
        </w:tabs>
        <w:ind w:firstLine="709"/>
        <w:jc w:val="both"/>
        <w:rPr>
          <w:rFonts w:ascii="Times New Roman" w:hAnsi="Times New Roman" w:cs="Times New Roman"/>
          <w:sz w:val="28"/>
          <w:szCs w:val="28"/>
        </w:rPr>
      </w:pPr>
      <w:r w:rsidRPr="003A3EBB">
        <w:rPr>
          <w:rStyle w:val="a3"/>
          <w:rFonts w:ascii="Times New Roman" w:hAnsi="Times New Roman" w:cs="Times New Roman"/>
          <w:sz w:val="28"/>
          <w:szCs w:val="28"/>
          <w:u w:val="none"/>
        </w:rPr>
        <w:t>3.2.1. Заявитель</w:t>
      </w:r>
      <w:r w:rsidRPr="00CA5301">
        <w:rPr>
          <w:rFonts w:ascii="Times New Roman" w:hAnsi="Times New Roman" w:cs="Times New Roman"/>
          <w:sz w:val="28"/>
          <w:szCs w:val="28"/>
        </w:rPr>
        <w:t xml:space="preserve"> регистрируется в электронной системе управления очередью и, получив талон, приглашается к должностному лицу МБУ «МФЦ», уполномоченному на прием, регистрацию, проверку полноты и правильности оформления документов.</w:t>
      </w:r>
    </w:p>
    <w:p w:rsidR="00CA5301" w:rsidRPr="007F3180" w:rsidRDefault="00CA5301" w:rsidP="00CA5301">
      <w:pPr>
        <w:pStyle w:val="a7"/>
        <w:suppressAutoHyphens/>
        <w:ind w:firstLine="709"/>
        <w:jc w:val="both"/>
        <w:rPr>
          <w:rFonts w:ascii="Times New Roman" w:hAnsi="Times New Roman"/>
          <w:sz w:val="28"/>
          <w:szCs w:val="28"/>
        </w:rPr>
      </w:pPr>
      <w:r w:rsidRPr="003A3EBB">
        <w:rPr>
          <w:rFonts w:ascii="Times New Roman" w:hAnsi="Times New Roman"/>
          <w:sz w:val="28"/>
          <w:szCs w:val="28"/>
        </w:rPr>
        <w:t xml:space="preserve">Заявитель обращается с заявлением </w:t>
      </w:r>
      <w:r w:rsidRPr="003A3EBB">
        <w:rPr>
          <w:rStyle w:val="a3"/>
          <w:rFonts w:ascii="Times New Roman" w:hAnsi="Times New Roman" w:cs="Times New Roman"/>
          <w:sz w:val="28"/>
          <w:szCs w:val="28"/>
          <w:u w:val="none"/>
        </w:rPr>
        <w:t>о выдаче разрешения на установку и эксплуатацию рекламной конструкции и документами, указанными в п.п.2.7.2. административного регламента,</w:t>
      </w:r>
      <w:r w:rsidRPr="003A3EBB">
        <w:rPr>
          <w:rFonts w:ascii="Times New Roman" w:hAnsi="Times New Roman"/>
          <w:sz w:val="28"/>
          <w:szCs w:val="28"/>
        </w:rPr>
        <w:t xml:space="preserve"> к должностному лицу МБУ</w:t>
      </w:r>
      <w:r w:rsidRPr="000D41AA">
        <w:rPr>
          <w:rFonts w:ascii="Times New Roman" w:hAnsi="Times New Roman"/>
          <w:sz w:val="28"/>
          <w:szCs w:val="28"/>
        </w:rPr>
        <w:t xml:space="preserve"> «МФЦ», уполномоченному </w:t>
      </w:r>
      <w:r w:rsidRPr="00BC504A">
        <w:rPr>
          <w:rFonts w:ascii="Times New Roman" w:hAnsi="Times New Roman"/>
          <w:sz w:val="28"/>
          <w:szCs w:val="28"/>
        </w:rPr>
        <w:t>на</w:t>
      </w:r>
      <w:r>
        <w:rPr>
          <w:rFonts w:ascii="Times New Roman" w:hAnsi="Times New Roman"/>
          <w:sz w:val="28"/>
          <w:szCs w:val="28"/>
        </w:rPr>
        <w:t xml:space="preserve"> </w:t>
      </w:r>
      <w:r w:rsidRPr="00DD5D5B">
        <w:rPr>
          <w:rFonts w:ascii="Times New Roman" w:hAnsi="Times New Roman"/>
          <w:sz w:val="28"/>
          <w:szCs w:val="28"/>
        </w:rPr>
        <w:t>прием, регистрацию, проверку полноты и правильности оформления документов.</w:t>
      </w:r>
    </w:p>
    <w:p w:rsidR="00CA5301" w:rsidRPr="000D41AA" w:rsidRDefault="00CA5301" w:rsidP="00CA5301">
      <w:pPr>
        <w:pStyle w:val="a7"/>
        <w:suppressAutoHyphens/>
        <w:ind w:firstLine="709"/>
        <w:jc w:val="both"/>
        <w:rPr>
          <w:rFonts w:ascii="Times New Roman" w:hAnsi="Times New Roman"/>
          <w:sz w:val="28"/>
          <w:szCs w:val="28"/>
        </w:rPr>
      </w:pPr>
      <w:r w:rsidRPr="000D41AA">
        <w:rPr>
          <w:rFonts w:ascii="Times New Roman" w:hAnsi="Times New Roman"/>
          <w:sz w:val="28"/>
          <w:szCs w:val="28"/>
        </w:rPr>
        <w:t>Должностное лицо М</w:t>
      </w:r>
      <w:r>
        <w:rPr>
          <w:rFonts w:ascii="Times New Roman" w:hAnsi="Times New Roman"/>
          <w:sz w:val="28"/>
          <w:szCs w:val="28"/>
        </w:rPr>
        <w:t>Б</w:t>
      </w:r>
      <w:r w:rsidRPr="000D41AA">
        <w:rPr>
          <w:rFonts w:ascii="Times New Roman" w:hAnsi="Times New Roman"/>
          <w:sz w:val="28"/>
          <w:szCs w:val="28"/>
        </w:rPr>
        <w:t xml:space="preserve">У «МФЦ», уполномоченное на </w:t>
      </w:r>
      <w:r w:rsidRPr="00DD5D5B">
        <w:rPr>
          <w:rFonts w:ascii="Times New Roman" w:hAnsi="Times New Roman"/>
          <w:sz w:val="28"/>
          <w:szCs w:val="28"/>
        </w:rPr>
        <w:t>прием, регистрацию, проверку полноты и правильности оформления документов,</w:t>
      </w:r>
      <w:r w:rsidRPr="000D41AA">
        <w:rPr>
          <w:rFonts w:ascii="Times New Roman" w:hAnsi="Times New Roman"/>
          <w:sz w:val="28"/>
          <w:szCs w:val="28"/>
        </w:rPr>
        <w:t xml:space="preserve"> в течение 15 минут проверяет наличие документов, их соответствие требованиям, установленным з</w:t>
      </w:r>
      <w:r>
        <w:rPr>
          <w:rFonts w:ascii="Times New Roman" w:hAnsi="Times New Roman"/>
          <w:sz w:val="28"/>
          <w:szCs w:val="28"/>
        </w:rPr>
        <w:t xml:space="preserve">аконодательством, согласно </w:t>
      </w:r>
      <w:r w:rsidRPr="00DD5D5B">
        <w:rPr>
          <w:rFonts w:ascii="Times New Roman" w:hAnsi="Times New Roman"/>
          <w:sz w:val="28"/>
          <w:szCs w:val="28"/>
        </w:rPr>
        <w:t>п.2.</w:t>
      </w:r>
      <w:r>
        <w:rPr>
          <w:rFonts w:ascii="Times New Roman" w:hAnsi="Times New Roman"/>
          <w:sz w:val="28"/>
          <w:szCs w:val="28"/>
        </w:rPr>
        <w:t>9</w:t>
      </w:r>
      <w:r w:rsidRPr="00DD5D5B">
        <w:rPr>
          <w:rFonts w:ascii="Times New Roman" w:hAnsi="Times New Roman"/>
          <w:sz w:val="28"/>
          <w:szCs w:val="28"/>
        </w:rPr>
        <w:t xml:space="preserve">. </w:t>
      </w:r>
      <w:r w:rsidRPr="000D41AA">
        <w:rPr>
          <w:rFonts w:ascii="Times New Roman" w:hAnsi="Times New Roman"/>
          <w:sz w:val="28"/>
          <w:szCs w:val="28"/>
        </w:rPr>
        <w:t>административного регламента.</w:t>
      </w:r>
    </w:p>
    <w:p w:rsidR="00CA5301" w:rsidRPr="000D41AA" w:rsidRDefault="00CA5301" w:rsidP="00CA5301">
      <w:pPr>
        <w:pStyle w:val="a7"/>
        <w:suppressAutoHyphens/>
        <w:ind w:firstLine="709"/>
        <w:jc w:val="both"/>
        <w:rPr>
          <w:rFonts w:ascii="Times New Roman" w:hAnsi="Times New Roman"/>
          <w:sz w:val="28"/>
          <w:szCs w:val="28"/>
        </w:rPr>
      </w:pPr>
      <w:proofErr w:type="gramStart"/>
      <w:r w:rsidRPr="000D41AA">
        <w:rPr>
          <w:rFonts w:ascii="Times New Roman" w:hAnsi="Times New Roman"/>
          <w:sz w:val="28"/>
          <w:szCs w:val="28"/>
        </w:rPr>
        <w:t>При наличии оснований для отказа в приеме документов, необходимых для предоставления муниципальной услуги</w:t>
      </w:r>
      <w:r>
        <w:rPr>
          <w:rFonts w:ascii="Times New Roman" w:hAnsi="Times New Roman"/>
          <w:sz w:val="28"/>
          <w:szCs w:val="28"/>
        </w:rPr>
        <w:t xml:space="preserve">, </w:t>
      </w:r>
      <w:r w:rsidRPr="00DD5D5B">
        <w:rPr>
          <w:rFonts w:ascii="Times New Roman" w:hAnsi="Times New Roman"/>
          <w:sz w:val="28"/>
          <w:szCs w:val="28"/>
        </w:rPr>
        <w:t>указанных в</w:t>
      </w:r>
      <w:r>
        <w:rPr>
          <w:rFonts w:ascii="Times New Roman" w:hAnsi="Times New Roman"/>
          <w:sz w:val="28"/>
          <w:szCs w:val="28"/>
        </w:rPr>
        <w:t xml:space="preserve"> п.2.9. </w:t>
      </w:r>
      <w:r w:rsidRPr="000D41AA">
        <w:rPr>
          <w:rFonts w:ascii="Times New Roman" w:hAnsi="Times New Roman"/>
          <w:sz w:val="28"/>
          <w:szCs w:val="28"/>
        </w:rPr>
        <w:t>административного регламента</w:t>
      </w:r>
      <w:r>
        <w:rPr>
          <w:rFonts w:ascii="Times New Roman" w:hAnsi="Times New Roman"/>
          <w:sz w:val="28"/>
          <w:szCs w:val="28"/>
        </w:rPr>
        <w:t xml:space="preserve">, </w:t>
      </w:r>
      <w:r w:rsidRPr="000D41AA">
        <w:rPr>
          <w:rFonts w:ascii="Times New Roman" w:hAnsi="Times New Roman"/>
          <w:sz w:val="28"/>
          <w:szCs w:val="28"/>
        </w:rPr>
        <w:t>должностное лицо М</w:t>
      </w:r>
      <w:r>
        <w:rPr>
          <w:rFonts w:ascii="Times New Roman" w:hAnsi="Times New Roman"/>
          <w:sz w:val="28"/>
          <w:szCs w:val="28"/>
        </w:rPr>
        <w:t>Б</w:t>
      </w:r>
      <w:r w:rsidRPr="000D41AA">
        <w:rPr>
          <w:rFonts w:ascii="Times New Roman" w:hAnsi="Times New Roman"/>
          <w:sz w:val="28"/>
          <w:szCs w:val="28"/>
        </w:rPr>
        <w:t xml:space="preserve">У «МФЦ», уполномоченное </w:t>
      </w:r>
      <w:r w:rsidRPr="00DD5D5B">
        <w:rPr>
          <w:rFonts w:ascii="Times New Roman" w:hAnsi="Times New Roman"/>
          <w:sz w:val="28"/>
          <w:szCs w:val="28"/>
        </w:rPr>
        <w:t xml:space="preserve">на прием, регистрацию, проверку полноты и правильности </w:t>
      </w:r>
      <w:r w:rsidRPr="003A3EBB">
        <w:rPr>
          <w:rFonts w:ascii="Times New Roman" w:hAnsi="Times New Roman"/>
          <w:sz w:val="28"/>
          <w:szCs w:val="28"/>
        </w:rPr>
        <w:t xml:space="preserve">оформления документов, отказывает заявителю в приеме заявления </w:t>
      </w:r>
      <w:r w:rsidRPr="003A3EBB">
        <w:rPr>
          <w:rStyle w:val="a3"/>
          <w:rFonts w:ascii="Times New Roman" w:hAnsi="Times New Roman"/>
          <w:sz w:val="28"/>
          <w:szCs w:val="28"/>
          <w:u w:val="none"/>
        </w:rPr>
        <w:t>о выдаче разрешения на установку и эксплуатацию рекламной конструкции и</w:t>
      </w:r>
      <w:r w:rsidRPr="000D41AA">
        <w:rPr>
          <w:rFonts w:ascii="Times New Roman" w:hAnsi="Times New Roman"/>
          <w:sz w:val="28"/>
          <w:szCs w:val="28"/>
        </w:rPr>
        <w:t xml:space="preserve"> документов, указанных в </w:t>
      </w:r>
      <w:r w:rsidRPr="00BC504A">
        <w:rPr>
          <w:rFonts w:ascii="Times New Roman" w:hAnsi="Times New Roman"/>
          <w:sz w:val="28"/>
          <w:szCs w:val="28"/>
        </w:rPr>
        <w:t>п.п.2.</w:t>
      </w:r>
      <w:r>
        <w:rPr>
          <w:rFonts w:ascii="Times New Roman" w:hAnsi="Times New Roman"/>
          <w:sz w:val="28"/>
          <w:szCs w:val="28"/>
        </w:rPr>
        <w:t>7</w:t>
      </w:r>
      <w:r w:rsidRPr="00BC504A">
        <w:rPr>
          <w:rFonts w:ascii="Times New Roman" w:hAnsi="Times New Roman"/>
          <w:sz w:val="28"/>
          <w:szCs w:val="28"/>
        </w:rPr>
        <w:t>.2</w:t>
      </w:r>
      <w:r w:rsidRPr="000D41AA">
        <w:rPr>
          <w:rFonts w:ascii="Times New Roman" w:hAnsi="Times New Roman"/>
          <w:sz w:val="28"/>
          <w:szCs w:val="28"/>
        </w:rPr>
        <w:t>. административного регламента.</w:t>
      </w:r>
      <w:proofErr w:type="gramEnd"/>
    </w:p>
    <w:p w:rsidR="00CA5301" w:rsidRDefault="00CA5301" w:rsidP="00CA5301">
      <w:pPr>
        <w:pStyle w:val="a7"/>
        <w:suppressAutoHyphens/>
        <w:ind w:firstLine="709"/>
        <w:jc w:val="both"/>
        <w:rPr>
          <w:rFonts w:ascii="Times New Roman" w:hAnsi="Times New Roman"/>
          <w:sz w:val="28"/>
          <w:szCs w:val="28"/>
        </w:rPr>
      </w:pPr>
      <w:proofErr w:type="gramStart"/>
      <w:r w:rsidRPr="00B10DAD">
        <w:rPr>
          <w:rFonts w:ascii="Times New Roman" w:hAnsi="Times New Roman"/>
          <w:sz w:val="28"/>
          <w:szCs w:val="28"/>
        </w:rPr>
        <w:t>При отсутствии оснований для отказа в приеме документов,</w:t>
      </w:r>
      <w:r w:rsidRPr="003158B1">
        <w:rPr>
          <w:rFonts w:ascii="Times New Roman" w:hAnsi="Times New Roman"/>
          <w:sz w:val="28"/>
          <w:szCs w:val="28"/>
        </w:rPr>
        <w:t xml:space="preserve"> </w:t>
      </w:r>
      <w:r w:rsidRPr="00B10DAD">
        <w:rPr>
          <w:rFonts w:ascii="Times New Roman" w:hAnsi="Times New Roman"/>
          <w:sz w:val="28"/>
          <w:szCs w:val="28"/>
        </w:rPr>
        <w:t xml:space="preserve">необходимых для </w:t>
      </w:r>
      <w:r w:rsidRPr="00DD5D5B">
        <w:rPr>
          <w:rFonts w:ascii="Times New Roman" w:hAnsi="Times New Roman"/>
          <w:sz w:val="28"/>
          <w:szCs w:val="28"/>
        </w:rPr>
        <w:t>предоставления муниципальной услуги, указанных в</w:t>
      </w:r>
      <w:r>
        <w:rPr>
          <w:rFonts w:ascii="Times New Roman" w:hAnsi="Times New Roman"/>
          <w:sz w:val="28"/>
          <w:szCs w:val="28"/>
        </w:rPr>
        <w:t xml:space="preserve"> п.2.9. </w:t>
      </w:r>
      <w:r w:rsidRPr="000D41AA">
        <w:rPr>
          <w:rFonts w:ascii="Times New Roman" w:hAnsi="Times New Roman"/>
          <w:sz w:val="28"/>
          <w:szCs w:val="28"/>
        </w:rPr>
        <w:t>административного регламента</w:t>
      </w:r>
      <w:r>
        <w:rPr>
          <w:rFonts w:ascii="Times New Roman" w:hAnsi="Times New Roman"/>
          <w:sz w:val="28"/>
          <w:szCs w:val="28"/>
        </w:rPr>
        <w:t xml:space="preserve">, </w:t>
      </w:r>
      <w:r w:rsidRPr="00DD5D5B">
        <w:rPr>
          <w:rFonts w:ascii="Times New Roman" w:hAnsi="Times New Roman"/>
          <w:sz w:val="28"/>
          <w:szCs w:val="28"/>
        </w:rPr>
        <w:t>должностное лицо М</w:t>
      </w:r>
      <w:r>
        <w:rPr>
          <w:rFonts w:ascii="Times New Roman" w:hAnsi="Times New Roman"/>
          <w:sz w:val="28"/>
          <w:szCs w:val="28"/>
        </w:rPr>
        <w:t>Б</w:t>
      </w:r>
      <w:r w:rsidRPr="00DD5D5B">
        <w:rPr>
          <w:rFonts w:ascii="Times New Roman" w:hAnsi="Times New Roman"/>
          <w:sz w:val="28"/>
          <w:szCs w:val="28"/>
        </w:rPr>
        <w:t xml:space="preserve">У «МФЦ», уполномоченное на прием, регистрацию, проверку полноты и правильности оформления документов, сверяет оригиналы документов с </w:t>
      </w:r>
      <w:r w:rsidRPr="00DD5D5B">
        <w:rPr>
          <w:rFonts w:ascii="Times New Roman" w:hAnsi="Times New Roman"/>
          <w:sz w:val="28"/>
          <w:szCs w:val="28"/>
        </w:rPr>
        <w:lastRenderedPageBreak/>
        <w:t>представленными копиями, заверяет штампом «копия верна», ставит дату и подпись, печатает заявление и регистрирует в интегрированной информационной системе М</w:t>
      </w:r>
      <w:r>
        <w:rPr>
          <w:rFonts w:ascii="Times New Roman" w:hAnsi="Times New Roman"/>
          <w:sz w:val="28"/>
          <w:szCs w:val="28"/>
        </w:rPr>
        <w:t>Б</w:t>
      </w:r>
      <w:r w:rsidRPr="00DD5D5B">
        <w:rPr>
          <w:rFonts w:ascii="Times New Roman" w:hAnsi="Times New Roman"/>
          <w:sz w:val="28"/>
          <w:szCs w:val="28"/>
        </w:rPr>
        <w:t>У «МФЦ», информирует заявителя о</w:t>
      </w:r>
      <w:proofErr w:type="gramEnd"/>
      <w:r w:rsidRPr="00DD5D5B">
        <w:rPr>
          <w:rFonts w:ascii="Times New Roman" w:hAnsi="Times New Roman"/>
          <w:sz w:val="28"/>
          <w:szCs w:val="28"/>
        </w:rPr>
        <w:t xml:space="preserve"> </w:t>
      </w:r>
      <w:proofErr w:type="gramStart"/>
      <w:r w:rsidRPr="00DD5D5B">
        <w:rPr>
          <w:rFonts w:ascii="Times New Roman" w:hAnsi="Times New Roman"/>
          <w:sz w:val="28"/>
          <w:szCs w:val="28"/>
        </w:rPr>
        <w:t>сроках</w:t>
      </w:r>
      <w:proofErr w:type="gramEnd"/>
      <w:r w:rsidRPr="00DD5D5B">
        <w:rPr>
          <w:rFonts w:ascii="Times New Roman" w:hAnsi="Times New Roman"/>
          <w:sz w:val="28"/>
          <w:szCs w:val="28"/>
        </w:rPr>
        <w:t xml:space="preserve"> рассмотрения заявления.</w:t>
      </w:r>
      <w:r>
        <w:rPr>
          <w:rFonts w:ascii="Times New Roman" w:hAnsi="Times New Roman"/>
          <w:sz w:val="28"/>
          <w:szCs w:val="28"/>
        </w:rPr>
        <w:t xml:space="preserve"> </w:t>
      </w:r>
    </w:p>
    <w:p w:rsidR="00CA5301" w:rsidRDefault="00CA5301" w:rsidP="00CA5301">
      <w:pPr>
        <w:pStyle w:val="a7"/>
        <w:suppressAutoHyphens/>
        <w:ind w:firstLine="709"/>
        <w:jc w:val="both"/>
        <w:rPr>
          <w:rFonts w:ascii="Times New Roman" w:hAnsi="Times New Roman"/>
          <w:sz w:val="28"/>
          <w:szCs w:val="28"/>
        </w:rPr>
      </w:pPr>
      <w:r>
        <w:rPr>
          <w:rFonts w:ascii="Times New Roman" w:hAnsi="Times New Roman"/>
          <w:sz w:val="28"/>
          <w:szCs w:val="28"/>
        </w:rPr>
        <w:t xml:space="preserve">3.2.2. </w:t>
      </w:r>
      <w:r w:rsidRPr="00425364">
        <w:rPr>
          <w:rFonts w:ascii="Times New Roman" w:hAnsi="Times New Roman"/>
          <w:sz w:val="28"/>
          <w:szCs w:val="28"/>
        </w:rPr>
        <w:t>Заявитель также вправе представить по собственной инициативе документы</w:t>
      </w:r>
      <w:r>
        <w:rPr>
          <w:rFonts w:ascii="Times New Roman" w:hAnsi="Times New Roman"/>
          <w:sz w:val="28"/>
          <w:szCs w:val="28"/>
        </w:rPr>
        <w:t xml:space="preserve">, </w:t>
      </w:r>
      <w:r w:rsidRPr="00DD5D5B">
        <w:rPr>
          <w:rFonts w:ascii="Times New Roman" w:hAnsi="Times New Roman"/>
          <w:sz w:val="28"/>
          <w:szCs w:val="28"/>
        </w:rPr>
        <w:t>необходимые</w:t>
      </w:r>
      <w:r>
        <w:rPr>
          <w:rFonts w:ascii="Times New Roman" w:hAnsi="Times New Roman"/>
          <w:sz w:val="28"/>
          <w:szCs w:val="28"/>
        </w:rPr>
        <w:t xml:space="preserve"> </w:t>
      </w:r>
      <w:r w:rsidRPr="00425364">
        <w:rPr>
          <w:rFonts w:ascii="Times New Roman" w:hAnsi="Times New Roman"/>
          <w:sz w:val="28"/>
          <w:szCs w:val="28"/>
        </w:rPr>
        <w:t xml:space="preserve">для </w:t>
      </w:r>
      <w:r>
        <w:rPr>
          <w:rFonts w:ascii="Times New Roman" w:hAnsi="Times New Roman"/>
          <w:sz w:val="28"/>
          <w:szCs w:val="28"/>
        </w:rPr>
        <w:t xml:space="preserve">выдачи разрешения на установку и эксплуатацию рекламной конструкции, указанные в </w:t>
      </w:r>
      <w:r w:rsidRPr="008829E0">
        <w:rPr>
          <w:rFonts w:ascii="Times New Roman" w:hAnsi="Times New Roman"/>
          <w:sz w:val="28"/>
          <w:szCs w:val="28"/>
        </w:rPr>
        <w:t>п.п.2.7.3.</w:t>
      </w:r>
      <w:r w:rsidRPr="00425364">
        <w:rPr>
          <w:rFonts w:ascii="Times New Roman" w:hAnsi="Times New Roman"/>
          <w:sz w:val="28"/>
          <w:szCs w:val="28"/>
        </w:rPr>
        <w:t xml:space="preserve"> административного регламента. Если данные документы заявителем представлены не были, М</w:t>
      </w:r>
      <w:r>
        <w:rPr>
          <w:rFonts w:ascii="Times New Roman" w:hAnsi="Times New Roman"/>
          <w:sz w:val="28"/>
          <w:szCs w:val="28"/>
        </w:rPr>
        <w:t>Б</w:t>
      </w:r>
      <w:r w:rsidRPr="00425364">
        <w:rPr>
          <w:rFonts w:ascii="Times New Roman" w:hAnsi="Times New Roman"/>
          <w:sz w:val="28"/>
          <w:szCs w:val="28"/>
        </w:rPr>
        <w:t>У «МФЦ» запрашивает документы самостоятельно в рамках межведомственного информационного взаимодействия.</w:t>
      </w:r>
    </w:p>
    <w:p w:rsidR="00CA5301" w:rsidRPr="00CA5301" w:rsidRDefault="00CA5301" w:rsidP="00CA5301">
      <w:pPr>
        <w:pStyle w:val="a7"/>
        <w:tabs>
          <w:tab w:val="left" w:pos="0"/>
        </w:tabs>
        <w:suppressAutoHyphens/>
        <w:ind w:firstLine="709"/>
        <w:jc w:val="both"/>
        <w:rPr>
          <w:rFonts w:ascii="Times New Roman" w:hAnsi="Times New Roman"/>
          <w:sz w:val="28"/>
          <w:szCs w:val="28"/>
        </w:rPr>
      </w:pPr>
      <w:r w:rsidRPr="00B41FBC">
        <w:rPr>
          <w:rFonts w:ascii="Times New Roman" w:hAnsi="Times New Roman"/>
          <w:sz w:val="28"/>
          <w:szCs w:val="28"/>
        </w:rPr>
        <w:t>Должностное лицо М</w:t>
      </w:r>
      <w:r>
        <w:rPr>
          <w:rFonts w:ascii="Times New Roman" w:hAnsi="Times New Roman"/>
          <w:sz w:val="28"/>
          <w:szCs w:val="28"/>
        </w:rPr>
        <w:t>Б</w:t>
      </w:r>
      <w:r w:rsidRPr="00B41FBC">
        <w:rPr>
          <w:rFonts w:ascii="Times New Roman" w:hAnsi="Times New Roman"/>
          <w:sz w:val="28"/>
          <w:szCs w:val="28"/>
        </w:rPr>
        <w:t xml:space="preserve">У «МФЦ», уполномоченное на </w:t>
      </w:r>
      <w:r w:rsidRPr="00DD5D5B">
        <w:rPr>
          <w:rFonts w:ascii="Times New Roman" w:hAnsi="Times New Roman"/>
          <w:sz w:val="28"/>
          <w:szCs w:val="28"/>
        </w:rPr>
        <w:t xml:space="preserve">прием, регистрацию, проверку полноты и правильности оформления документов, не позднее 6 рабочих дней с момента регистрации заявления, комплектует пакет документов в соответствии </w:t>
      </w:r>
      <w:r w:rsidRPr="008829E0">
        <w:rPr>
          <w:rFonts w:ascii="Times New Roman" w:hAnsi="Times New Roman"/>
          <w:sz w:val="28"/>
          <w:szCs w:val="28"/>
        </w:rPr>
        <w:t>с п.2.7.</w:t>
      </w:r>
      <w:r w:rsidRPr="00DD5D5B">
        <w:rPr>
          <w:rFonts w:ascii="Times New Roman" w:hAnsi="Times New Roman"/>
          <w:sz w:val="28"/>
          <w:szCs w:val="28"/>
        </w:rPr>
        <w:t xml:space="preserve"> административного регламента и </w:t>
      </w:r>
      <w:r w:rsidRPr="00CA5301">
        <w:rPr>
          <w:rFonts w:ascii="Times New Roman" w:hAnsi="Times New Roman"/>
          <w:sz w:val="28"/>
          <w:szCs w:val="28"/>
        </w:rPr>
        <w:t>передает в отдел САЖКХ.</w:t>
      </w:r>
    </w:p>
    <w:p w:rsidR="00CA5301" w:rsidRPr="00CA5301" w:rsidRDefault="00CA5301" w:rsidP="00CA5301">
      <w:pPr>
        <w:tabs>
          <w:tab w:val="left" w:pos="1701"/>
        </w:tabs>
        <w:ind w:firstLine="709"/>
        <w:jc w:val="both"/>
        <w:rPr>
          <w:rFonts w:ascii="Times New Roman" w:hAnsi="Times New Roman" w:cs="Times New Roman"/>
          <w:sz w:val="28"/>
          <w:szCs w:val="28"/>
        </w:rPr>
      </w:pPr>
      <w:r w:rsidRPr="00CA5301">
        <w:rPr>
          <w:rFonts w:ascii="Times New Roman" w:hAnsi="Times New Roman" w:cs="Times New Roman"/>
          <w:sz w:val="28"/>
          <w:szCs w:val="28"/>
        </w:rPr>
        <w:t>3.2.3. Должностное лицо отдела САЖКХ, уполномоченное на принятие решения о предоставлении муниципальной услуги, рассматривает документы и принимает решение о предоставлении муниципальной услуги либо об отказе в ее предоставлении по основаниям, указанным в п.2.9. административного регламента.</w:t>
      </w:r>
    </w:p>
    <w:p w:rsidR="00CA5301" w:rsidRPr="00CA5301" w:rsidRDefault="00CA5301" w:rsidP="00CA5301">
      <w:pPr>
        <w:tabs>
          <w:tab w:val="left" w:pos="1701"/>
        </w:tabs>
        <w:ind w:firstLine="709"/>
        <w:jc w:val="both"/>
        <w:rPr>
          <w:rFonts w:ascii="Times New Roman" w:hAnsi="Times New Roman" w:cs="Times New Roman"/>
          <w:sz w:val="28"/>
          <w:szCs w:val="28"/>
        </w:rPr>
      </w:pPr>
      <w:r w:rsidRPr="00CA5301">
        <w:rPr>
          <w:rFonts w:ascii="Times New Roman" w:hAnsi="Times New Roman" w:cs="Times New Roman"/>
          <w:sz w:val="28"/>
          <w:szCs w:val="28"/>
        </w:rPr>
        <w:t>Максимальный срок выполнения данной административной процедуры 30 рабочих дней.</w:t>
      </w:r>
    </w:p>
    <w:p w:rsidR="00CA5301" w:rsidRPr="00CA5301" w:rsidRDefault="00CA5301" w:rsidP="00CA5301">
      <w:pPr>
        <w:tabs>
          <w:tab w:val="left" w:pos="567"/>
        </w:tabs>
        <w:ind w:firstLine="709"/>
        <w:jc w:val="both"/>
        <w:rPr>
          <w:rFonts w:ascii="Times New Roman" w:hAnsi="Times New Roman" w:cs="Times New Roman"/>
          <w:sz w:val="28"/>
          <w:szCs w:val="28"/>
        </w:rPr>
      </w:pPr>
      <w:r w:rsidRPr="00CA5301">
        <w:rPr>
          <w:rFonts w:ascii="Times New Roman" w:hAnsi="Times New Roman" w:cs="Times New Roman"/>
          <w:sz w:val="28"/>
          <w:szCs w:val="28"/>
        </w:rPr>
        <w:t>3.2.4. Должностное лицо отдела САЖКХ, уполномоченное на оформление документов, в соответствии с принятым решением подготавливает разрешение на установку и эксплуатацию рекламной конструкции и обеспечивает подписание данного документа начальником сектора градостроительства, архитектуры отдела САЖКХ.</w:t>
      </w:r>
    </w:p>
    <w:p w:rsidR="00CA5301" w:rsidRPr="00CA5301" w:rsidRDefault="00CA5301" w:rsidP="00CA5301">
      <w:pPr>
        <w:tabs>
          <w:tab w:val="left" w:pos="567"/>
        </w:tabs>
        <w:ind w:firstLine="709"/>
        <w:jc w:val="both"/>
        <w:rPr>
          <w:rFonts w:ascii="Times New Roman" w:hAnsi="Times New Roman" w:cs="Times New Roman"/>
          <w:sz w:val="28"/>
          <w:szCs w:val="28"/>
        </w:rPr>
      </w:pPr>
      <w:r w:rsidRPr="00CA5301">
        <w:rPr>
          <w:rFonts w:ascii="Times New Roman" w:hAnsi="Times New Roman" w:cs="Times New Roman"/>
          <w:sz w:val="28"/>
          <w:szCs w:val="28"/>
        </w:rPr>
        <w:t>При наличии оснований для отказа в предоставлении муниципальной услуги, указанных в п.2.9. административного регламента, должностное лицо отдела САЖКХ, уполномоченное на оформление документов, подготавливает письмо об отказе в предоставлении муниципальной услуги, которое подписывается Заместител</w:t>
      </w:r>
      <w:r w:rsidR="003A3EBB">
        <w:rPr>
          <w:rFonts w:ascii="Times New Roman" w:hAnsi="Times New Roman" w:cs="Times New Roman"/>
          <w:sz w:val="28"/>
          <w:szCs w:val="28"/>
        </w:rPr>
        <w:t>ем</w:t>
      </w:r>
      <w:r w:rsidRPr="00CA5301">
        <w:rPr>
          <w:rFonts w:ascii="Times New Roman" w:hAnsi="Times New Roman" w:cs="Times New Roman"/>
          <w:sz w:val="28"/>
          <w:szCs w:val="28"/>
        </w:rPr>
        <w:t xml:space="preserve"> Главы Администрации Дубовского района по вопросам муниципального хозяйства - начальником отдела САЖКХ.</w:t>
      </w:r>
    </w:p>
    <w:p w:rsidR="00CA5301" w:rsidRPr="00CA5301" w:rsidRDefault="00CA5301" w:rsidP="00CA5301">
      <w:pPr>
        <w:tabs>
          <w:tab w:val="left" w:pos="0"/>
        </w:tabs>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Должностное лицо отдела САЖКХ, уполномоченное на оформление документов, обеспечивает регистрацию и передачу подписанного начальником сектора градостроительства, архитектуры отдела САЖКХ Администрации Дубовского района разрешения на установку и эксплуатацию рекламной конструкции либо письма об отказе в предоставлении муниципальной услуги в течение 3 рабочих дней в МБУ «МФЦ» для выдачи заявителю. </w:t>
      </w:r>
    </w:p>
    <w:p w:rsidR="00CA5301" w:rsidRPr="00CA5301" w:rsidRDefault="00CA5301" w:rsidP="00CA5301">
      <w:pPr>
        <w:tabs>
          <w:tab w:val="left" w:pos="1701"/>
        </w:tabs>
        <w:ind w:firstLine="709"/>
        <w:jc w:val="both"/>
        <w:rPr>
          <w:rFonts w:ascii="Times New Roman" w:hAnsi="Times New Roman" w:cs="Times New Roman"/>
          <w:sz w:val="28"/>
          <w:szCs w:val="28"/>
        </w:rPr>
      </w:pPr>
      <w:r w:rsidRPr="00CA5301">
        <w:rPr>
          <w:rFonts w:ascii="Times New Roman" w:hAnsi="Times New Roman" w:cs="Times New Roman"/>
          <w:sz w:val="28"/>
          <w:szCs w:val="28"/>
        </w:rPr>
        <w:t>Максимальный срок выполнения данной административной процедуры 5 рабочих дней.</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3.2.5. Должностное лицо МБУ «МФЦ», уполномоченное на предоставление результата муниципальной услуги заявителю, уведомляет заявителя и обеспечивает его вызов в течение 2 рабочих дней с момента поступления документов из отдела САЖКХ. </w:t>
      </w:r>
    </w:p>
    <w:p w:rsidR="00CA5301" w:rsidRPr="00CA5301" w:rsidRDefault="00CA5301" w:rsidP="00CA5301">
      <w:pPr>
        <w:pStyle w:val="a7"/>
        <w:ind w:firstLine="709"/>
        <w:jc w:val="both"/>
        <w:rPr>
          <w:rFonts w:ascii="Times New Roman" w:hAnsi="Times New Roman"/>
          <w:sz w:val="28"/>
          <w:szCs w:val="28"/>
        </w:rPr>
      </w:pPr>
      <w:r w:rsidRPr="00CA5301">
        <w:rPr>
          <w:rFonts w:ascii="Times New Roman" w:hAnsi="Times New Roman"/>
          <w:sz w:val="28"/>
          <w:szCs w:val="28"/>
        </w:rPr>
        <w:lastRenderedPageBreak/>
        <w:t xml:space="preserve">Выдача заявителю документов, являющихся результатом муниципальной услуги, производится в порядке живой очереди в течение 15 минут в помещении МБУ «МФЦ». </w:t>
      </w:r>
    </w:p>
    <w:p w:rsidR="00CA5301" w:rsidRPr="00CA5301" w:rsidRDefault="00CA5301" w:rsidP="00CA5301">
      <w:pPr>
        <w:ind w:firstLine="709"/>
        <w:jc w:val="both"/>
        <w:rPr>
          <w:rFonts w:ascii="Times New Roman" w:hAnsi="Times New Roman" w:cs="Times New Roman"/>
          <w:iCs/>
          <w:sz w:val="28"/>
          <w:szCs w:val="28"/>
        </w:rPr>
      </w:pPr>
      <w:r w:rsidRPr="00CA5301">
        <w:rPr>
          <w:rFonts w:ascii="Times New Roman" w:hAnsi="Times New Roman" w:cs="Times New Roman"/>
          <w:iCs/>
          <w:sz w:val="28"/>
          <w:szCs w:val="28"/>
        </w:rPr>
        <w:t xml:space="preserve">3.3. </w:t>
      </w:r>
      <w:hyperlink r:id="rId14" w:history="1">
        <w:r w:rsidRPr="00CA5301">
          <w:rPr>
            <w:rFonts w:ascii="Times New Roman" w:hAnsi="Times New Roman" w:cs="Times New Roman"/>
            <w:iCs/>
            <w:sz w:val="28"/>
            <w:szCs w:val="28"/>
          </w:rPr>
          <w:t>Блок-схема</w:t>
        </w:r>
      </w:hyperlink>
      <w:r w:rsidRPr="00CA5301">
        <w:rPr>
          <w:rFonts w:ascii="Times New Roman" w:hAnsi="Times New Roman" w:cs="Times New Roman"/>
          <w:iCs/>
          <w:sz w:val="28"/>
          <w:szCs w:val="28"/>
        </w:rPr>
        <w:t xml:space="preserve"> </w:t>
      </w:r>
      <w:r w:rsidRPr="00CA5301">
        <w:rPr>
          <w:rFonts w:ascii="Times New Roman" w:hAnsi="Times New Roman" w:cs="Times New Roman"/>
          <w:sz w:val="28"/>
          <w:szCs w:val="28"/>
        </w:rPr>
        <w:t>порядка выполнения административных процедур</w:t>
      </w:r>
      <w:r w:rsidRPr="00CA5301">
        <w:rPr>
          <w:rFonts w:ascii="Times New Roman" w:hAnsi="Times New Roman" w:cs="Times New Roman"/>
          <w:iCs/>
          <w:sz w:val="28"/>
          <w:szCs w:val="28"/>
        </w:rPr>
        <w:t xml:space="preserve"> при предоставлении муниципальной услуги приведена в приложении № 2 </w:t>
      </w:r>
      <w:r w:rsidRPr="00CA5301">
        <w:rPr>
          <w:rFonts w:ascii="Times New Roman" w:hAnsi="Times New Roman" w:cs="Times New Roman"/>
          <w:sz w:val="28"/>
          <w:szCs w:val="28"/>
        </w:rPr>
        <w:t>к административному регламенту</w:t>
      </w:r>
      <w:r w:rsidRPr="00CA5301">
        <w:rPr>
          <w:rFonts w:ascii="Times New Roman" w:hAnsi="Times New Roman" w:cs="Times New Roman"/>
          <w:iCs/>
          <w:sz w:val="28"/>
          <w:szCs w:val="28"/>
        </w:rPr>
        <w:t>.</w:t>
      </w:r>
    </w:p>
    <w:p w:rsidR="00CA5301" w:rsidRPr="00CA5301" w:rsidRDefault="00CA5301" w:rsidP="00CA5301">
      <w:pPr>
        <w:ind w:firstLine="567"/>
        <w:jc w:val="both"/>
        <w:rPr>
          <w:rFonts w:ascii="Times New Roman" w:hAnsi="Times New Roman" w:cs="Times New Roman"/>
          <w:iCs/>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 xml:space="preserve">4. Формы </w:t>
      </w:r>
      <w:proofErr w:type="gramStart"/>
      <w:r w:rsidRPr="00CA5301">
        <w:rPr>
          <w:rFonts w:ascii="Times New Roman" w:hAnsi="Times New Roman" w:cs="Times New Roman"/>
          <w:sz w:val="28"/>
          <w:szCs w:val="28"/>
        </w:rPr>
        <w:t>контроля за</w:t>
      </w:r>
      <w:proofErr w:type="gramEnd"/>
      <w:r w:rsidRPr="00CA5301">
        <w:rPr>
          <w:rFonts w:ascii="Times New Roman" w:hAnsi="Times New Roman" w:cs="Times New Roman"/>
          <w:sz w:val="28"/>
          <w:szCs w:val="28"/>
        </w:rPr>
        <w:t xml:space="preserve"> исполнением административного регламента</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4.1. Текущий </w:t>
      </w:r>
      <w:proofErr w:type="gramStart"/>
      <w:r w:rsidRPr="00CA5301">
        <w:rPr>
          <w:rFonts w:ascii="Times New Roman" w:hAnsi="Times New Roman" w:cs="Times New Roman"/>
          <w:sz w:val="28"/>
          <w:szCs w:val="28"/>
        </w:rPr>
        <w:t>контроль за</w:t>
      </w:r>
      <w:proofErr w:type="gramEnd"/>
      <w:r w:rsidRPr="00CA5301">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начальником сектора градостроительства, архитектуры отдела САЖКХ Администрации Дубовского района, директором МБУ «МФЦ».</w:t>
      </w:r>
    </w:p>
    <w:p w:rsidR="00CA5301" w:rsidRPr="00CA5301" w:rsidRDefault="00CA5301" w:rsidP="00CA5301">
      <w:pPr>
        <w:tabs>
          <w:tab w:val="left" w:pos="567"/>
        </w:tabs>
        <w:ind w:firstLine="709"/>
        <w:jc w:val="both"/>
        <w:rPr>
          <w:rFonts w:ascii="Times New Roman" w:hAnsi="Times New Roman" w:cs="Times New Roman"/>
          <w:sz w:val="28"/>
          <w:szCs w:val="28"/>
        </w:rPr>
      </w:pPr>
      <w:r w:rsidRPr="00CA5301">
        <w:rPr>
          <w:rFonts w:ascii="Times New Roman" w:hAnsi="Times New Roman" w:cs="Times New Roman"/>
          <w:sz w:val="28"/>
          <w:szCs w:val="28"/>
        </w:rPr>
        <w:t>Ответственность за предоставление муниципальной услуги и соблюдение сроков ее исполнения возлагается на начальника сектора градостроительства, архитектуры отдела САЖКХ Администрации Дубовского района, директора МБУ «МФЦ» и Заместителя Главы Администрации Дубовского района по вопросам муниципального хозяйства - начальником отдела САЖКХ.</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4.2. Начальник сектора градостроительства, архитектуры отдела САЖКХ Администрации Дубовского района и директор МБУ «МФЦ» организуют работу по оформлению и выдаче документов, определяют </w:t>
      </w:r>
    </w:p>
    <w:p w:rsidR="00CA5301" w:rsidRPr="00CA5301" w:rsidRDefault="00CA5301" w:rsidP="00CA5301">
      <w:pPr>
        <w:ind w:firstLine="720"/>
        <w:jc w:val="both"/>
        <w:rPr>
          <w:rFonts w:ascii="Times New Roman" w:hAnsi="Times New Roman" w:cs="Times New Roman"/>
          <w:sz w:val="28"/>
          <w:szCs w:val="28"/>
        </w:rPr>
      </w:pP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xml:space="preserve">должностные обязанности должностных лиц отдела САЖКХ  и МБУ «МФЦ», уполномоченных на предоставление муниципальной услуги, осуществляют </w:t>
      </w:r>
      <w:proofErr w:type="gramStart"/>
      <w:r w:rsidRPr="00CA5301">
        <w:rPr>
          <w:rFonts w:ascii="Times New Roman" w:hAnsi="Times New Roman" w:cs="Times New Roman"/>
          <w:sz w:val="28"/>
          <w:szCs w:val="28"/>
        </w:rPr>
        <w:t>контроль за</w:t>
      </w:r>
      <w:proofErr w:type="gramEnd"/>
      <w:r w:rsidRPr="00CA5301">
        <w:rPr>
          <w:rFonts w:ascii="Times New Roman" w:hAnsi="Times New Roman" w:cs="Times New Roman"/>
          <w:sz w:val="28"/>
          <w:szCs w:val="28"/>
        </w:rPr>
        <w:t xml:space="preserve"> их исполнением,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4.3. Персональная ответственность должностных лиц отдела САЖКХ и МБУ «МФЦ», уполномоченных на предоставление муниципальной услуги:</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4.3.1. Должностное лицо МБУ «МФЦ», уполномоченное на прием, регистрацию проверку полноты и правильности оформления документов, несет персональную ответственность за соблюдение порядка приема, регистрации, проверки полноты и правильности оформления документов, в соответствии с п.п.3.2.1. административного регламента.</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4.3.2. Должностное лицо МБУ «МФЦ», уполномоченное на формирование и направление межведомственных запросов в органы (организации), участвующие в предоставлении муниципальной услуги, несет персональную ответственность за соблюдение порядка формирования и направления межведомственных запросов в органы (организации), участвующие в предоставлении муниципальной услуги, в соответствии с п.п.3.2.2. административного регламента.</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4.3.3.</w:t>
      </w:r>
      <w:r w:rsidRPr="00CA5301">
        <w:rPr>
          <w:rFonts w:ascii="Times New Roman" w:hAnsi="Times New Roman" w:cs="Times New Roman"/>
          <w:sz w:val="28"/>
          <w:szCs w:val="28"/>
        </w:rPr>
        <w:tab/>
        <w:t>Должностное лицо отдела САЖКХ, уполномоченное на принятие решения о предоставлении муниципальной услуги, несет персональную ответственность за соблюдение:</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 соответствие результатов рассмотрения заявления требованиям </w:t>
      </w:r>
      <w:r w:rsidRPr="00CA5301">
        <w:rPr>
          <w:rFonts w:ascii="Times New Roman" w:hAnsi="Times New Roman" w:cs="Times New Roman"/>
          <w:sz w:val="28"/>
          <w:szCs w:val="28"/>
        </w:rPr>
        <w:lastRenderedPageBreak/>
        <w:t>законодательства Российской Федерации;</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соблюдение порядка рассмотрения документов в соответствии с п.п.3.2.3. административного регламента.</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4.3.4. Должностное лицо отдела САЖКХ, уполномоченное на оформление документов, несет персональную ответственность </w:t>
      </w:r>
      <w:proofErr w:type="gramStart"/>
      <w:r w:rsidRPr="00CA5301">
        <w:rPr>
          <w:rFonts w:ascii="Times New Roman" w:hAnsi="Times New Roman" w:cs="Times New Roman"/>
          <w:sz w:val="28"/>
          <w:szCs w:val="28"/>
        </w:rPr>
        <w:t>за</w:t>
      </w:r>
      <w:proofErr w:type="gramEnd"/>
      <w:r w:rsidRPr="00CA5301">
        <w:rPr>
          <w:rFonts w:ascii="Times New Roman" w:hAnsi="Times New Roman" w:cs="Times New Roman"/>
          <w:sz w:val="28"/>
          <w:szCs w:val="28"/>
        </w:rPr>
        <w:t>:</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достоверность вносимых в эти документы сведений;</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соблюдение порядка оформления документов в соответствии с п.п.3.2.4. административного регламента.</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4.3.5. Должностное лицо МБУ «МФЦ», уполномоченное на предоставление результата муниципальной услуги заявителю, несет персональную ответственность за соблюдение порядка предоставления результата муниципальной услуги заявителю в соответствии с п.п.3.2.5. административного регламента.</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4.4. Обязанности должностных лиц отдела САЖКХ и МБУ «МФЦ», уполномоченных на предоставление муниципальной услуги, по исполнению административного регламента закрепляются в их должностных инструкциях.</w:t>
      </w:r>
    </w:p>
    <w:p w:rsidR="00CA5301" w:rsidRPr="00CA5301" w:rsidRDefault="00CA5301" w:rsidP="00CA5301">
      <w:pPr>
        <w:ind w:right="-2" w:firstLine="720"/>
        <w:jc w:val="both"/>
        <w:rPr>
          <w:rFonts w:ascii="Times New Roman" w:hAnsi="Times New Roman" w:cs="Times New Roman"/>
          <w:sz w:val="28"/>
          <w:szCs w:val="28"/>
        </w:rPr>
      </w:pPr>
      <w:r w:rsidRPr="00CA5301">
        <w:rPr>
          <w:rFonts w:ascii="Times New Roman" w:hAnsi="Times New Roman" w:cs="Times New Roman"/>
          <w:sz w:val="28"/>
          <w:szCs w:val="28"/>
        </w:rPr>
        <w:t>4.5. Текущий контроль осуществляется путем проведения начальником сектора градостроительства, архитектуры отдела САЖКХ Администрации Дубовского района, и директором МАУ «МФЦ» проверок соблюдения должностными лицами отдела САЖКХ и МБУ «МФЦ», уполномоченными на предоставление муниципальной услуги, положений административного регламента и нормативных правовых актов Российской Федерации.</w:t>
      </w:r>
    </w:p>
    <w:p w:rsidR="00CA5301" w:rsidRPr="00CA5301" w:rsidRDefault="00CA5301" w:rsidP="00CA5301">
      <w:pPr>
        <w:ind w:firstLine="720"/>
        <w:jc w:val="both"/>
        <w:outlineLvl w:val="1"/>
        <w:rPr>
          <w:rFonts w:ascii="Times New Roman" w:hAnsi="Times New Roman" w:cs="Times New Roman"/>
          <w:sz w:val="28"/>
          <w:szCs w:val="28"/>
        </w:rPr>
      </w:pPr>
      <w:r w:rsidRPr="00CA5301">
        <w:rPr>
          <w:rFonts w:ascii="Times New Roman" w:hAnsi="Times New Roman" w:cs="Times New Roman"/>
          <w:sz w:val="28"/>
          <w:szCs w:val="28"/>
        </w:rPr>
        <w:t>4.6. Проверки могут быть плановыми и внеплановыми. При плановой проверке могут рассматриваться все вопросы, связанные с предоставлением муниципальной услуги (комплексные проверки). Проверка также может проводиться по конкретному обращению заявителя.</w:t>
      </w:r>
    </w:p>
    <w:p w:rsidR="00CA5301" w:rsidRPr="00CA5301" w:rsidRDefault="00CA5301" w:rsidP="00CA5301">
      <w:pPr>
        <w:ind w:firstLine="720"/>
        <w:jc w:val="both"/>
        <w:outlineLvl w:val="1"/>
        <w:rPr>
          <w:rFonts w:ascii="Times New Roman" w:hAnsi="Times New Roman" w:cs="Times New Roman"/>
          <w:sz w:val="28"/>
          <w:szCs w:val="28"/>
        </w:rPr>
      </w:pPr>
      <w:r w:rsidRPr="00CA5301">
        <w:rPr>
          <w:rFonts w:ascii="Times New Roman" w:hAnsi="Times New Roman" w:cs="Times New Roman"/>
          <w:sz w:val="28"/>
          <w:szCs w:val="28"/>
        </w:rPr>
        <w:t>Для проведения проверки предоставления муниципальной услуги может формироваться комиссия, состав которой утверждается правовым актом Администрации Дубовского района.</w:t>
      </w:r>
    </w:p>
    <w:p w:rsidR="00CA5301" w:rsidRPr="00CA5301" w:rsidRDefault="00CA5301" w:rsidP="00CA5301">
      <w:pPr>
        <w:ind w:firstLine="720"/>
        <w:jc w:val="both"/>
        <w:outlineLvl w:val="1"/>
        <w:rPr>
          <w:rFonts w:ascii="Times New Roman" w:hAnsi="Times New Roman" w:cs="Times New Roman"/>
          <w:sz w:val="28"/>
          <w:szCs w:val="28"/>
        </w:rPr>
      </w:pPr>
      <w:r w:rsidRPr="00CA5301">
        <w:rPr>
          <w:rFonts w:ascii="Times New Roman" w:hAnsi="Times New Roman" w:cs="Times New Roman"/>
          <w:sz w:val="28"/>
          <w:szCs w:val="28"/>
        </w:rPr>
        <w:t>Деятельность комиссии осуществляется в соответствии с правовым актом Администрации Дубовского района.</w:t>
      </w:r>
    </w:p>
    <w:p w:rsidR="00CA5301" w:rsidRPr="00CA5301" w:rsidRDefault="00CA5301" w:rsidP="00CA5301">
      <w:pPr>
        <w:ind w:firstLine="720"/>
        <w:jc w:val="both"/>
        <w:outlineLvl w:val="1"/>
        <w:rPr>
          <w:rFonts w:ascii="Times New Roman" w:hAnsi="Times New Roman" w:cs="Times New Roman"/>
          <w:sz w:val="28"/>
          <w:szCs w:val="28"/>
        </w:rPr>
      </w:pPr>
      <w:r w:rsidRPr="00CA5301">
        <w:rPr>
          <w:rFonts w:ascii="Times New Roman" w:hAnsi="Times New Roman" w:cs="Times New Roman"/>
          <w:sz w:val="28"/>
          <w:szCs w:val="28"/>
        </w:rPr>
        <w:t>Результаты деятельности комиссии оформляются в виде справки (акта, отчета), в которой отмечаются выявленные недостатки и предложения по их устранению. Справка (акт, отчет) подписывается председателем комиссии.</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4.7. </w:t>
      </w:r>
      <w:proofErr w:type="gramStart"/>
      <w:r w:rsidRPr="00CA5301">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заявителей, а также рассмотрение, принятие решений и подготовку ответов на обращения заявителей, содержащих жалобы на решения должностных лиц отдела САЖКХ и МБУ «МФЦ», уполномоченных на предоставление муниципальной услуги.</w:t>
      </w:r>
      <w:proofErr w:type="gramEnd"/>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4.8. 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w:t>
      </w:r>
    </w:p>
    <w:p w:rsidR="00CA5301" w:rsidRPr="00CA5301" w:rsidRDefault="00CA5301" w:rsidP="00CA5301">
      <w:pPr>
        <w:ind w:firstLine="720"/>
        <w:jc w:val="both"/>
        <w:rPr>
          <w:rFonts w:ascii="Times New Roman" w:hAnsi="Times New Roman" w:cs="Times New Roman"/>
          <w:sz w:val="28"/>
          <w:szCs w:val="28"/>
        </w:rPr>
      </w:pPr>
      <w:r w:rsidRPr="00CA5301">
        <w:rPr>
          <w:rFonts w:ascii="Times New Roman" w:hAnsi="Times New Roman" w:cs="Times New Roman"/>
          <w:sz w:val="28"/>
          <w:szCs w:val="28"/>
        </w:rPr>
        <w:t xml:space="preserve">4.9. Проверка соответствия полноты и качества предоставления </w:t>
      </w:r>
      <w:r w:rsidRPr="00CA5301">
        <w:rPr>
          <w:rFonts w:ascii="Times New Roman" w:hAnsi="Times New Roman" w:cs="Times New Roman"/>
          <w:sz w:val="28"/>
          <w:szCs w:val="28"/>
        </w:rPr>
        <w:lastRenderedPageBreak/>
        <w:t>муниципальной услуги предъявляемым требованиям осуществляется на основании нормативных правовых актов Российской Федерации, нормативных правовых актов Ростовской области и муниципальных правовых актов.</w:t>
      </w:r>
    </w:p>
    <w:p w:rsidR="00CA5301" w:rsidRPr="00CA5301" w:rsidRDefault="00CA5301" w:rsidP="00CA5301">
      <w:pPr>
        <w:ind w:firstLine="720"/>
        <w:jc w:val="both"/>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5. Досудебное (внесудебное) обжалование заявителем решений и действий (бездействия) отдела САЖКХ  и МБУ «МФЦ», должностного лица отдела САЖКХ и МБУ «МФЦ»</w:t>
      </w:r>
    </w:p>
    <w:p w:rsidR="00CA5301" w:rsidRPr="004A4642" w:rsidRDefault="00CA5301" w:rsidP="00CA5301">
      <w:pPr>
        <w:jc w:val="center"/>
        <w:rPr>
          <w:sz w:val="28"/>
          <w:szCs w:val="28"/>
        </w:rPr>
      </w:pP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 Заявитель может обратиться с жалобой, в том числе в следующих случаях:</w:t>
      </w: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5.1.1. Нарушение срока регистрации запроса заявителя о предоставлении муниципальной услуги.</w:t>
      </w: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5.1.2. Нарушение срока предоставления муниципальной услуги.</w:t>
      </w: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5.1.3. Требование у заявителя документов, не предусмотренных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w:t>
      </w: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5.1.4. Отказ в приеме документов, предоставление которых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 у заявителя.</w:t>
      </w: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 xml:space="preserve">5.1.5. </w:t>
      </w:r>
      <w:proofErr w:type="gramStart"/>
      <w:r w:rsidRPr="00730D4E">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Ростовской области, муниципальными правовыми актами.</w:t>
      </w:r>
      <w:proofErr w:type="gramEnd"/>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Ростовской области, муниципальными правовыми актами.</w:t>
      </w:r>
    </w:p>
    <w:p w:rsid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 xml:space="preserve">5.1.7. </w:t>
      </w:r>
      <w:proofErr w:type="gramStart"/>
      <w:r w:rsidRPr="00CA5301">
        <w:rPr>
          <w:rFonts w:ascii="Times New Roman" w:hAnsi="Times New Roman" w:cs="Times New Roman"/>
          <w:sz w:val="28"/>
          <w:szCs w:val="28"/>
        </w:rPr>
        <w:t xml:space="preserve">Отказ отдела САЖКХ, должностного лица отдела САЖКХ в исправлении допущенных опечаток и ошибок в выданных </w:t>
      </w:r>
      <w:bookmarkStart w:id="0" w:name="_GoBack"/>
      <w:bookmarkEnd w:id="0"/>
      <w:r w:rsidRPr="00CA5301">
        <w:rPr>
          <w:rFonts w:ascii="Times New Roman" w:hAnsi="Times New Roman" w:cs="Times New Roman"/>
          <w:sz w:val="28"/>
          <w:szCs w:val="28"/>
        </w:rPr>
        <w:t>в результате предоставления муниципальной услуги документах, либо нарушение установленного срока таких исправлений.</w:t>
      </w:r>
      <w:proofErr w:type="gramEnd"/>
    </w:p>
    <w:p w:rsidR="004B5EF2" w:rsidRPr="00C151CA" w:rsidRDefault="004B5EF2" w:rsidP="004B5EF2">
      <w:pPr>
        <w:pStyle w:val="ConsPlusNormal"/>
        <w:ind w:firstLine="709"/>
        <w:jc w:val="both"/>
        <w:rPr>
          <w:rFonts w:ascii="Times New Roman" w:hAnsi="Times New Roman" w:cs="Times New Roman"/>
          <w:sz w:val="28"/>
          <w:szCs w:val="28"/>
        </w:rPr>
      </w:pPr>
      <w:r>
        <w:rPr>
          <w:rStyle w:val="blk"/>
          <w:rFonts w:ascii="Times New Roman" w:hAnsi="Times New Roman" w:cs="Times New Roman"/>
          <w:sz w:val="28"/>
          <w:szCs w:val="28"/>
        </w:rPr>
        <w:t xml:space="preserve">5.2. </w:t>
      </w:r>
      <w:proofErr w:type="gramStart"/>
      <w:r w:rsidRPr="00C151CA">
        <w:rPr>
          <w:rStyle w:val="blk"/>
          <w:rFonts w:ascii="Times New Roman" w:hAnsi="Times New Roman" w:cs="Times New Roman"/>
          <w:sz w:val="28"/>
          <w:szCs w:val="28"/>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C151CA">
        <w:rPr>
          <w:rStyle w:val="blk"/>
          <w:rFonts w:ascii="Times New Roman" w:hAnsi="Times New Roman" w:cs="Times New Roman"/>
          <w:sz w:val="28"/>
          <w:szCs w:val="28"/>
        </w:rPr>
        <w:t xml:space="preserve"> </w:t>
      </w:r>
      <w:hyperlink r:id="rId15" w:anchor="dst101816" w:history="1">
        <w:r w:rsidRPr="00C151CA">
          <w:rPr>
            <w:rStyle w:val="a3"/>
            <w:rFonts w:ascii="Times New Roman" w:hAnsi="Times New Roman" w:cs="Times New Roman"/>
            <w:sz w:val="28"/>
            <w:szCs w:val="28"/>
          </w:rPr>
          <w:t>частью 2 статьи 6</w:t>
        </w:r>
      </w:hyperlink>
      <w:r w:rsidRPr="00C151CA">
        <w:rPr>
          <w:rStyle w:val="blk"/>
          <w:rFonts w:ascii="Times New Roman" w:hAnsi="Times New Roman" w:cs="Times New Roman"/>
          <w:sz w:val="28"/>
          <w:szCs w:val="28"/>
        </w:rPr>
        <w:t xml:space="preserve"> Градостроительного кодекса Российской Федерации, может быть </w:t>
      </w:r>
      <w:proofErr w:type="gramStart"/>
      <w:r w:rsidRPr="00C151CA">
        <w:rPr>
          <w:rStyle w:val="blk"/>
          <w:rFonts w:ascii="Times New Roman" w:hAnsi="Times New Roman" w:cs="Times New Roman"/>
          <w:sz w:val="28"/>
          <w:szCs w:val="28"/>
        </w:rPr>
        <w:t>подана</w:t>
      </w:r>
      <w:proofErr w:type="gramEnd"/>
      <w:r w:rsidRPr="00C151CA">
        <w:rPr>
          <w:rStyle w:val="blk"/>
          <w:rFonts w:ascii="Times New Roman" w:hAnsi="Times New Roman" w:cs="Times New Roman"/>
          <w:sz w:val="28"/>
          <w:szCs w:val="28"/>
        </w:rPr>
        <w:t xml:space="preserve"> такими лицами в порядке, установленном  статьей 11.2 </w:t>
      </w:r>
      <w:r w:rsidRPr="00C151CA">
        <w:rPr>
          <w:rFonts w:ascii="Times New Roman" w:hAnsi="Times New Roman" w:cs="Times New Roman"/>
          <w:sz w:val="28"/>
          <w:szCs w:val="28"/>
        </w:rPr>
        <w:t>Федерального закона от 27.07.2010 № 210-ФЗ «Об организации предоставления государственных и муниципальных услуг»</w:t>
      </w:r>
      <w:r w:rsidRPr="00C151CA">
        <w:rPr>
          <w:rStyle w:val="blk"/>
          <w:rFonts w:ascii="Times New Roman" w:hAnsi="Times New Roman" w:cs="Times New Roman"/>
          <w:sz w:val="28"/>
          <w:szCs w:val="28"/>
        </w:rPr>
        <w:t xml:space="preserve">, либо в порядке, установленном антимонопольным </w:t>
      </w:r>
      <w:r w:rsidRPr="00C151CA">
        <w:rPr>
          <w:rStyle w:val="blk"/>
          <w:rFonts w:ascii="Times New Roman" w:hAnsi="Times New Roman" w:cs="Times New Roman"/>
          <w:sz w:val="28"/>
          <w:szCs w:val="28"/>
        </w:rPr>
        <w:lastRenderedPageBreak/>
        <w:t>законодательством Российской Федерации, в антимонопольный орган.</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3</w:t>
      </w:r>
      <w:r w:rsidRPr="00CA5301">
        <w:rPr>
          <w:rFonts w:ascii="Times New Roman" w:hAnsi="Times New Roman" w:cs="Times New Roman"/>
          <w:sz w:val="28"/>
          <w:szCs w:val="28"/>
        </w:rPr>
        <w:t xml:space="preserve">. Жалоба подается в письменной форме на бумажном носителе, в электронной форме в отдел САЖКХ или МБУ «МФЦ». </w:t>
      </w:r>
    </w:p>
    <w:p w:rsidR="00CA5301" w:rsidRPr="00CA5301" w:rsidRDefault="00CA5301" w:rsidP="00CA5301">
      <w:pPr>
        <w:tabs>
          <w:tab w:val="left" w:pos="567"/>
        </w:tabs>
        <w:ind w:firstLine="709"/>
        <w:jc w:val="both"/>
        <w:rPr>
          <w:rFonts w:ascii="Times New Roman" w:hAnsi="Times New Roman" w:cs="Times New Roman"/>
          <w:sz w:val="28"/>
          <w:szCs w:val="28"/>
        </w:rPr>
      </w:pPr>
      <w:r w:rsidRPr="00CA5301">
        <w:rPr>
          <w:rFonts w:ascii="Times New Roman" w:hAnsi="Times New Roman" w:cs="Times New Roman"/>
          <w:sz w:val="28"/>
          <w:szCs w:val="28"/>
        </w:rPr>
        <w:t>Жалобы на решения, принятые начальником сектора градостроительства, архитектуры отдела САЖКХ Администрации Дубовского района, подаются главе Администрации Дубовского района, а директором МБУ «МФЦ» - Заместител</w:t>
      </w:r>
      <w:r w:rsidR="003A3EBB">
        <w:rPr>
          <w:rFonts w:ascii="Times New Roman" w:hAnsi="Times New Roman" w:cs="Times New Roman"/>
          <w:sz w:val="28"/>
          <w:szCs w:val="28"/>
        </w:rPr>
        <w:t>ю</w:t>
      </w:r>
      <w:r w:rsidRPr="00CA5301">
        <w:rPr>
          <w:rFonts w:ascii="Times New Roman" w:hAnsi="Times New Roman" w:cs="Times New Roman"/>
          <w:sz w:val="28"/>
          <w:szCs w:val="28"/>
        </w:rPr>
        <w:t xml:space="preserve"> Главы Администрации Дубовского района по вопросам муниципального хозяйства - начальником отдела САЖКХ.</w:t>
      </w:r>
    </w:p>
    <w:p w:rsidR="00CA5301" w:rsidRPr="00730D4E" w:rsidRDefault="00CA5301" w:rsidP="00CA530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w:t>
      </w:r>
      <w:r w:rsidR="004B5EF2">
        <w:rPr>
          <w:rFonts w:ascii="Times New Roman" w:hAnsi="Times New Roman" w:cs="Times New Roman"/>
          <w:sz w:val="28"/>
          <w:szCs w:val="28"/>
        </w:rPr>
        <w:t>4</w:t>
      </w:r>
      <w:r w:rsidRPr="00730D4E">
        <w:rPr>
          <w:rFonts w:ascii="Times New Roman" w:hAnsi="Times New Roman" w:cs="Times New Roman"/>
          <w:sz w:val="28"/>
          <w:szCs w:val="28"/>
        </w:rPr>
        <w:t>. Жалоба может быть направлена по почте, через М</w:t>
      </w:r>
      <w:r>
        <w:rPr>
          <w:rFonts w:ascii="Times New Roman" w:hAnsi="Times New Roman" w:cs="Times New Roman"/>
          <w:sz w:val="28"/>
          <w:szCs w:val="28"/>
        </w:rPr>
        <w:t>Б</w:t>
      </w:r>
      <w:r w:rsidRPr="00730D4E">
        <w:rPr>
          <w:rFonts w:ascii="Times New Roman" w:hAnsi="Times New Roman" w:cs="Times New Roman"/>
          <w:sz w:val="28"/>
          <w:szCs w:val="28"/>
        </w:rPr>
        <w:t xml:space="preserve">У «МФЦ», с использованием информационно-телекоммуникационной сети «Интернет», официального сайта </w:t>
      </w:r>
      <w:r w:rsidRPr="00DD5D5B">
        <w:rPr>
          <w:rFonts w:ascii="Times New Roman" w:hAnsi="Times New Roman" w:cs="Times New Roman"/>
          <w:sz w:val="28"/>
          <w:szCs w:val="28"/>
        </w:rPr>
        <w:t xml:space="preserve">Администрации </w:t>
      </w:r>
      <w:r>
        <w:rPr>
          <w:rFonts w:ascii="Times New Roman" w:hAnsi="Times New Roman" w:cs="Times New Roman"/>
          <w:sz w:val="28"/>
          <w:szCs w:val="28"/>
        </w:rPr>
        <w:t>Дубовского района</w:t>
      </w:r>
      <w:r w:rsidRPr="00DD5D5B">
        <w:rPr>
          <w:rFonts w:ascii="Times New Roman" w:hAnsi="Times New Roman" w:cs="Times New Roman"/>
          <w:sz w:val="28"/>
          <w:szCs w:val="28"/>
        </w:rPr>
        <w:t>,</w:t>
      </w:r>
      <w:r>
        <w:rPr>
          <w:rFonts w:ascii="Times New Roman" w:hAnsi="Times New Roman" w:cs="Times New Roman"/>
          <w:sz w:val="28"/>
          <w:szCs w:val="28"/>
        </w:rPr>
        <w:t xml:space="preserve"> </w:t>
      </w:r>
      <w:r w:rsidRPr="007B0070">
        <w:rPr>
          <w:rFonts w:ascii="Times New Roman" w:hAnsi="Times New Roman" w:cs="Times New Roman"/>
          <w:sz w:val="28"/>
          <w:szCs w:val="28"/>
        </w:rPr>
        <w:t>М</w:t>
      </w:r>
      <w:r>
        <w:rPr>
          <w:rFonts w:ascii="Times New Roman" w:hAnsi="Times New Roman" w:cs="Times New Roman"/>
          <w:sz w:val="28"/>
          <w:szCs w:val="28"/>
        </w:rPr>
        <w:t>Б</w:t>
      </w:r>
      <w:r w:rsidRPr="007B0070">
        <w:rPr>
          <w:rFonts w:ascii="Times New Roman" w:hAnsi="Times New Roman" w:cs="Times New Roman"/>
          <w:sz w:val="28"/>
          <w:szCs w:val="28"/>
        </w:rPr>
        <w:t>У «МФЦ»</w:t>
      </w:r>
      <w:r w:rsidRPr="00730D4E">
        <w:rPr>
          <w:rFonts w:ascii="Times New Roman" w:hAnsi="Times New Roman" w:cs="Times New Roman"/>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5</w:t>
      </w:r>
      <w:r w:rsidRPr="00CA5301">
        <w:rPr>
          <w:rFonts w:ascii="Times New Roman" w:hAnsi="Times New Roman" w:cs="Times New Roman"/>
          <w:sz w:val="28"/>
          <w:szCs w:val="28"/>
        </w:rPr>
        <w:t>. Жалоба должна содержать:</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5</w:t>
      </w:r>
      <w:r w:rsidRPr="00CA5301">
        <w:rPr>
          <w:rFonts w:ascii="Times New Roman" w:hAnsi="Times New Roman" w:cs="Times New Roman"/>
          <w:sz w:val="28"/>
          <w:szCs w:val="28"/>
        </w:rPr>
        <w:t>.1. Наименование отдела Администрации Дубовского района, предоставляющего муниципальную услугу (комитет), м</w:t>
      </w:r>
      <w:r w:rsidRPr="00CA5301">
        <w:rPr>
          <w:rFonts w:ascii="Times New Roman" w:hAnsi="Times New Roman" w:cs="Times New Roman"/>
          <w:sz w:val="28"/>
          <w:szCs w:val="28"/>
          <w:lang w:eastAsia="en-US"/>
        </w:rPr>
        <w:t xml:space="preserve">униципального бюджетного учреждения </w:t>
      </w:r>
      <w:r w:rsidRPr="00CA5301">
        <w:rPr>
          <w:rFonts w:ascii="Times New Roman" w:hAnsi="Times New Roman" w:cs="Times New Roman"/>
          <w:sz w:val="28"/>
          <w:szCs w:val="28"/>
        </w:rPr>
        <w:t>(МБУ «МФЦ»), должностного лица отдела САЖКХ или МБУ «МФЦ», решения и действия (бездействие) которых обжалуются.</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5</w:t>
      </w:r>
      <w:r w:rsidRPr="00CA5301">
        <w:rPr>
          <w:rFonts w:ascii="Times New Roman" w:hAnsi="Times New Roman" w:cs="Times New Roman"/>
          <w:sz w:val="28"/>
          <w:szCs w:val="28"/>
        </w:rPr>
        <w:t xml:space="preserve">.2. </w:t>
      </w:r>
      <w:proofErr w:type="gramStart"/>
      <w:r w:rsidRPr="00CA5301">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5</w:t>
      </w:r>
      <w:r w:rsidRPr="00CA5301">
        <w:rPr>
          <w:rFonts w:ascii="Times New Roman" w:hAnsi="Times New Roman" w:cs="Times New Roman"/>
          <w:sz w:val="28"/>
          <w:szCs w:val="28"/>
        </w:rPr>
        <w:t>.3. Сведения об обжалуемых решениях и действиях (бездействии) отдела САЖКХ или МБУ «МФЦ», должностного лица отдела или МБУ «МФЦ».</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5</w:t>
      </w:r>
      <w:r w:rsidRPr="00CA5301">
        <w:rPr>
          <w:rFonts w:ascii="Times New Roman" w:hAnsi="Times New Roman" w:cs="Times New Roman"/>
          <w:sz w:val="28"/>
          <w:szCs w:val="28"/>
        </w:rPr>
        <w:t>.4. Доводы, на основании которых заявитель не согласен с решением и действием (бездействием) отдела САЖКХ или МБУ «МФЦ», должностного лица отдела САЖКХ или МБУ «МФЦ».</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6</w:t>
      </w:r>
      <w:r w:rsidRPr="00CA5301">
        <w:rPr>
          <w:rFonts w:ascii="Times New Roman" w:hAnsi="Times New Roman" w:cs="Times New Roman"/>
          <w:sz w:val="28"/>
          <w:szCs w:val="28"/>
        </w:rPr>
        <w:t xml:space="preserve">. </w:t>
      </w:r>
      <w:proofErr w:type="gramStart"/>
      <w:r w:rsidRPr="00CA5301">
        <w:rPr>
          <w:rFonts w:ascii="Times New Roman" w:hAnsi="Times New Roman" w:cs="Times New Roman"/>
          <w:sz w:val="28"/>
          <w:szCs w:val="28"/>
        </w:rPr>
        <w:t>Жалоба, поступившая в отдел САЖКХ или МБУ «МФЦ», подлежит рассмотрению начальником сектора градостроительства, архитектуры отдела САЖКХ или директором МБУ «МФЦ» в течение 15 рабочих дней со дня ее регистрации, а в случае обжалования отказа отдела САЖКХ или МБУ «МФЦ», должностного лица отдела САЖКХ или МБУ «МФЦ» в приеме документов у заявителя либо в исправлении допущенных опечаток и ошибок или в</w:t>
      </w:r>
      <w:proofErr w:type="gramEnd"/>
      <w:r w:rsidRPr="00CA5301">
        <w:rPr>
          <w:rFonts w:ascii="Times New Roman" w:hAnsi="Times New Roman" w:cs="Times New Roman"/>
          <w:sz w:val="28"/>
          <w:szCs w:val="28"/>
        </w:rPr>
        <w:t xml:space="preserve"> </w:t>
      </w:r>
      <w:proofErr w:type="gramStart"/>
      <w:r w:rsidRPr="00CA5301">
        <w:rPr>
          <w:rFonts w:ascii="Times New Roman" w:hAnsi="Times New Roman" w:cs="Times New Roman"/>
          <w:sz w:val="28"/>
          <w:szCs w:val="28"/>
        </w:rPr>
        <w:t>случае</w:t>
      </w:r>
      <w:proofErr w:type="gramEnd"/>
      <w:r w:rsidRPr="00CA5301">
        <w:rPr>
          <w:rFonts w:ascii="Times New Roman" w:hAnsi="Times New Roman" w:cs="Times New Roman"/>
          <w:sz w:val="28"/>
          <w:szCs w:val="28"/>
        </w:rPr>
        <w:t xml:space="preserve"> обжалования нарушения установленного срока таких исправлений - в течение 5 рабочих дней со дня ее регистрации. </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7</w:t>
      </w:r>
      <w:r w:rsidRPr="00CA5301">
        <w:rPr>
          <w:rFonts w:ascii="Times New Roman" w:hAnsi="Times New Roman" w:cs="Times New Roman"/>
          <w:sz w:val="28"/>
          <w:szCs w:val="28"/>
        </w:rPr>
        <w:t>. По результатам рассмотрения жалобы отдел САЖКХ или МБУ «МФЦ» принимает одно из следующих решений:</w:t>
      </w:r>
    </w:p>
    <w:p w:rsidR="00CA5301" w:rsidRPr="00CA5301" w:rsidRDefault="004B5EF2" w:rsidP="00CA5301">
      <w:pPr>
        <w:ind w:firstLine="709"/>
        <w:jc w:val="both"/>
        <w:rPr>
          <w:rFonts w:ascii="Times New Roman" w:hAnsi="Times New Roman" w:cs="Times New Roman"/>
          <w:sz w:val="28"/>
          <w:szCs w:val="28"/>
        </w:rPr>
      </w:pPr>
      <w:r>
        <w:rPr>
          <w:rFonts w:ascii="Times New Roman" w:hAnsi="Times New Roman" w:cs="Times New Roman"/>
          <w:sz w:val="28"/>
          <w:szCs w:val="28"/>
        </w:rPr>
        <w:t>5.7</w:t>
      </w:r>
      <w:r w:rsidR="00CA5301" w:rsidRPr="00CA5301">
        <w:rPr>
          <w:rFonts w:ascii="Times New Roman" w:hAnsi="Times New Roman" w:cs="Times New Roman"/>
          <w:sz w:val="28"/>
          <w:szCs w:val="28"/>
        </w:rPr>
        <w:t xml:space="preserve">.1. </w:t>
      </w:r>
      <w:proofErr w:type="gramStart"/>
      <w:r w:rsidR="00CA5301" w:rsidRPr="00CA5301">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отделом САЖКХ или МБУ «МФЦ» опечаток и ошибок в выданных в результате предоставления муниципальной услуги документах, возврата заявителю денежных средств, </w:t>
      </w:r>
      <w:r w:rsidR="00CA5301" w:rsidRPr="00CA5301">
        <w:rPr>
          <w:rFonts w:ascii="Times New Roman" w:hAnsi="Times New Roman" w:cs="Times New Roman"/>
          <w:sz w:val="28"/>
          <w:szCs w:val="28"/>
        </w:rPr>
        <w:lastRenderedPageBreak/>
        <w:t>взимание которых не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а также в иных формах.</w:t>
      </w:r>
      <w:proofErr w:type="gramEnd"/>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7</w:t>
      </w:r>
      <w:r w:rsidRPr="00CA5301">
        <w:rPr>
          <w:rFonts w:ascii="Times New Roman" w:hAnsi="Times New Roman" w:cs="Times New Roman"/>
          <w:sz w:val="28"/>
          <w:szCs w:val="28"/>
        </w:rPr>
        <w:t>.2. Отказывает в удовлетворении жалобы.</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8</w:t>
      </w:r>
      <w:r w:rsidRPr="00CA5301">
        <w:rPr>
          <w:rFonts w:ascii="Times New Roman" w:hAnsi="Times New Roman" w:cs="Times New Roman"/>
          <w:sz w:val="28"/>
          <w:szCs w:val="28"/>
        </w:rPr>
        <w:t>. Не позднее дня, следующего за днем принятия решения, указанного в п.5.6.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301" w:rsidRPr="00CA5301" w:rsidRDefault="00CA5301" w:rsidP="00CA5301">
      <w:pPr>
        <w:ind w:firstLine="709"/>
        <w:jc w:val="both"/>
        <w:rPr>
          <w:rFonts w:ascii="Times New Roman" w:hAnsi="Times New Roman" w:cs="Times New Roman"/>
          <w:sz w:val="28"/>
          <w:szCs w:val="28"/>
        </w:rPr>
      </w:pPr>
      <w:r w:rsidRPr="00CA5301">
        <w:rPr>
          <w:rFonts w:ascii="Times New Roman" w:hAnsi="Times New Roman" w:cs="Times New Roman"/>
          <w:sz w:val="28"/>
          <w:szCs w:val="28"/>
        </w:rPr>
        <w:t>5.</w:t>
      </w:r>
      <w:r w:rsidR="004B5EF2">
        <w:rPr>
          <w:rFonts w:ascii="Times New Roman" w:hAnsi="Times New Roman" w:cs="Times New Roman"/>
          <w:sz w:val="28"/>
          <w:szCs w:val="28"/>
        </w:rPr>
        <w:t>9</w:t>
      </w:r>
      <w:r w:rsidRPr="00CA5301">
        <w:rPr>
          <w:rFonts w:ascii="Times New Roman" w:hAnsi="Times New Roman" w:cs="Times New Roman"/>
          <w:sz w:val="28"/>
          <w:szCs w:val="28"/>
        </w:rPr>
        <w:t xml:space="preserve">. В случае установления в ходе или по результатам </w:t>
      </w:r>
      <w:proofErr w:type="gramStart"/>
      <w:r w:rsidRPr="00CA530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A5301">
        <w:rPr>
          <w:rFonts w:ascii="Times New Roman" w:hAnsi="Times New Roman" w:cs="Times New Roman"/>
          <w:sz w:val="28"/>
          <w:szCs w:val="28"/>
        </w:rPr>
        <w:t xml:space="preserve"> или преступления должностное лицо, наделенное полномочиями по рассмотрению жалоб в соответствии с п.5.2. административного регламента, незамедлительно направляет имеющиеся материалы в органы прокуратуры.</w:t>
      </w:r>
    </w:p>
    <w:p w:rsidR="00CA5301" w:rsidRPr="00CA5301" w:rsidRDefault="00CA5301" w:rsidP="00CA5301">
      <w:pPr>
        <w:jc w:val="both"/>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p>
    <w:p w:rsidR="00CA5301" w:rsidRPr="00730D4E" w:rsidRDefault="00CA5301" w:rsidP="00CA5301">
      <w:pPr>
        <w:jc w:val="center"/>
        <w:rPr>
          <w:sz w:val="28"/>
          <w:szCs w:val="28"/>
        </w:rPr>
      </w:pPr>
    </w:p>
    <w:p w:rsidR="00CA5301" w:rsidRDefault="00CA5301" w:rsidP="00CA530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CA5301" w:rsidRDefault="00CA5301" w:rsidP="00CA530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Управляющ</w:t>
      </w:r>
      <w:r w:rsidR="003A3EBB">
        <w:rPr>
          <w:rFonts w:ascii="Times New Roman" w:hAnsi="Times New Roman" w:cs="Times New Roman"/>
          <w:sz w:val="28"/>
          <w:szCs w:val="28"/>
        </w:rPr>
        <w:t>ий</w:t>
      </w:r>
      <w:r>
        <w:rPr>
          <w:rFonts w:ascii="Times New Roman" w:hAnsi="Times New Roman" w:cs="Times New Roman"/>
          <w:sz w:val="28"/>
          <w:szCs w:val="28"/>
        </w:rPr>
        <w:t xml:space="preserve"> делами   </w:t>
      </w:r>
    </w:p>
    <w:p w:rsidR="00CA5301" w:rsidRDefault="00CA5301" w:rsidP="003A3EBB">
      <w:pPr>
        <w:pStyle w:val="ConsPlusNormal"/>
        <w:ind w:firstLine="0"/>
        <w:jc w:val="both"/>
        <w:outlineLvl w:val="1"/>
        <w:rPr>
          <w:szCs w:val="28"/>
        </w:rPr>
      </w:pPr>
      <w:r>
        <w:rPr>
          <w:rFonts w:ascii="Times New Roman" w:hAnsi="Times New Roman" w:cs="Times New Roman"/>
          <w:sz w:val="28"/>
          <w:szCs w:val="28"/>
        </w:rPr>
        <w:t xml:space="preserve">Администрации Дубовского района                              </w:t>
      </w:r>
      <w:r w:rsidR="003A3EBB">
        <w:rPr>
          <w:rFonts w:ascii="Times New Roman" w:hAnsi="Times New Roman" w:cs="Times New Roman"/>
          <w:sz w:val="28"/>
          <w:szCs w:val="28"/>
        </w:rPr>
        <w:t xml:space="preserve">      </w:t>
      </w:r>
      <w:r>
        <w:rPr>
          <w:rFonts w:ascii="Times New Roman" w:hAnsi="Times New Roman" w:cs="Times New Roman"/>
          <w:sz w:val="28"/>
          <w:szCs w:val="28"/>
        </w:rPr>
        <w:t xml:space="preserve"> </w:t>
      </w:r>
      <w:r w:rsidR="003A3EBB">
        <w:rPr>
          <w:rFonts w:ascii="Times New Roman" w:hAnsi="Times New Roman" w:cs="Times New Roman"/>
          <w:sz w:val="28"/>
          <w:szCs w:val="28"/>
        </w:rPr>
        <w:t>Н.В. Мищенко</w:t>
      </w:r>
    </w:p>
    <w:p w:rsidR="00CA5301" w:rsidRDefault="00CA5301" w:rsidP="00CA5301">
      <w:pPr>
        <w:ind w:left="3403" w:firstLine="708"/>
        <w:rPr>
          <w:sz w:val="28"/>
          <w:szCs w:val="28"/>
        </w:rPr>
      </w:pPr>
    </w:p>
    <w:p w:rsidR="00CA5301" w:rsidRDefault="00CA5301" w:rsidP="00CA5301">
      <w:pPr>
        <w:ind w:left="3403" w:firstLine="708"/>
        <w:rPr>
          <w:sz w:val="28"/>
          <w:szCs w:val="28"/>
        </w:rPr>
      </w:pPr>
    </w:p>
    <w:p w:rsidR="00CA5301" w:rsidRDefault="00CA5301" w:rsidP="00CA5301">
      <w:pPr>
        <w:rPr>
          <w:sz w:val="28"/>
          <w:szCs w:val="28"/>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4261A4" w:rsidRDefault="004261A4" w:rsidP="00CA5301">
      <w:pPr>
        <w:ind w:left="3403" w:firstLine="708"/>
        <w:rPr>
          <w:rFonts w:ascii="Times New Roman" w:hAnsi="Times New Roman" w:cs="Times New Roman"/>
          <w:sz w:val="24"/>
          <w:szCs w:val="24"/>
        </w:rPr>
      </w:pPr>
    </w:p>
    <w:p w:rsidR="003A3EBB" w:rsidRDefault="003A3EBB" w:rsidP="00CA5301">
      <w:pPr>
        <w:ind w:left="3403" w:firstLine="708"/>
        <w:rPr>
          <w:rFonts w:ascii="Times New Roman" w:hAnsi="Times New Roman" w:cs="Times New Roman"/>
          <w:sz w:val="24"/>
          <w:szCs w:val="24"/>
        </w:rPr>
      </w:pPr>
    </w:p>
    <w:p w:rsidR="00CA5301" w:rsidRPr="00CA5301" w:rsidRDefault="00CA5301" w:rsidP="00CA5301">
      <w:pPr>
        <w:ind w:left="3403" w:firstLine="708"/>
        <w:rPr>
          <w:rFonts w:ascii="Times New Roman" w:hAnsi="Times New Roman" w:cs="Times New Roman"/>
          <w:sz w:val="24"/>
          <w:szCs w:val="24"/>
        </w:rPr>
      </w:pPr>
      <w:r w:rsidRPr="00CA5301">
        <w:rPr>
          <w:rFonts w:ascii="Times New Roman" w:hAnsi="Times New Roman" w:cs="Times New Roman"/>
          <w:sz w:val="24"/>
          <w:szCs w:val="24"/>
        </w:rPr>
        <w:lastRenderedPageBreak/>
        <w:t>Приложение № 1</w:t>
      </w:r>
    </w:p>
    <w:p w:rsidR="00CA5301" w:rsidRDefault="00CA5301" w:rsidP="00CA5301">
      <w:pPr>
        <w:pStyle w:val="ConsPlusNormal"/>
        <w:widowControl/>
        <w:ind w:left="4111" w:firstLine="0"/>
        <w:rPr>
          <w:rFonts w:ascii="Times New Roman" w:hAnsi="Times New Roman" w:cs="Times New Roman"/>
          <w:sz w:val="24"/>
          <w:szCs w:val="28"/>
        </w:rPr>
      </w:pPr>
      <w:r w:rsidRPr="00256808">
        <w:rPr>
          <w:rFonts w:ascii="Times New Roman" w:hAnsi="Times New Roman" w:cs="Times New Roman"/>
          <w:sz w:val="24"/>
          <w:szCs w:val="28"/>
        </w:rPr>
        <w:t>к административному регламенту</w:t>
      </w:r>
      <w:r>
        <w:rPr>
          <w:rFonts w:ascii="Times New Roman" w:hAnsi="Times New Roman" w:cs="Times New Roman"/>
          <w:sz w:val="24"/>
          <w:szCs w:val="28"/>
        </w:rPr>
        <w:t xml:space="preserve"> по </w:t>
      </w:r>
      <w:r w:rsidRPr="00256808">
        <w:rPr>
          <w:rFonts w:ascii="Times New Roman" w:hAnsi="Times New Roman" w:cs="Times New Roman"/>
          <w:sz w:val="24"/>
          <w:szCs w:val="28"/>
        </w:rPr>
        <w:t xml:space="preserve"> предоставлени</w:t>
      </w:r>
      <w:r>
        <w:rPr>
          <w:rFonts w:ascii="Times New Roman" w:hAnsi="Times New Roman" w:cs="Times New Roman"/>
          <w:sz w:val="24"/>
          <w:szCs w:val="28"/>
        </w:rPr>
        <w:t>ю</w:t>
      </w:r>
      <w:r w:rsidRPr="00256808">
        <w:rPr>
          <w:rFonts w:ascii="Times New Roman" w:hAnsi="Times New Roman" w:cs="Times New Roman"/>
          <w:sz w:val="24"/>
          <w:szCs w:val="28"/>
        </w:rPr>
        <w:t xml:space="preserve"> муниципальной услуги «Выдача разрешений на установку </w:t>
      </w:r>
      <w:r>
        <w:rPr>
          <w:rFonts w:ascii="Times New Roman" w:hAnsi="Times New Roman" w:cs="Times New Roman"/>
          <w:sz w:val="24"/>
          <w:szCs w:val="28"/>
        </w:rPr>
        <w:t xml:space="preserve">и эксплуатацию </w:t>
      </w:r>
      <w:r w:rsidRPr="00256808">
        <w:rPr>
          <w:rFonts w:ascii="Times New Roman" w:hAnsi="Times New Roman" w:cs="Times New Roman"/>
          <w:sz w:val="24"/>
          <w:szCs w:val="28"/>
        </w:rPr>
        <w:t>рекламных конструкций»</w:t>
      </w:r>
    </w:p>
    <w:p w:rsidR="00CA5301" w:rsidRPr="00F30CBC" w:rsidRDefault="00CA5301" w:rsidP="00CA5301">
      <w:pPr>
        <w:ind w:left="4395"/>
        <w:jc w:val="both"/>
        <w:rPr>
          <w:sz w:val="28"/>
          <w:szCs w:val="28"/>
        </w:rPr>
      </w:pP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Главе  Администрации Дубовского района</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____________________________</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от ____________________________</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____________________________</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____________________________</w:t>
      </w:r>
    </w:p>
    <w:p w:rsidR="00CA5301" w:rsidRPr="00CA5301" w:rsidRDefault="00CA5301" w:rsidP="00CA5301">
      <w:pPr>
        <w:jc w:val="right"/>
        <w:rPr>
          <w:rFonts w:ascii="Times New Roman" w:hAnsi="Times New Roman" w:cs="Times New Roman"/>
          <w:sz w:val="28"/>
          <w:szCs w:val="28"/>
        </w:rPr>
      </w:pPr>
      <w:proofErr w:type="gramStart"/>
      <w:r w:rsidRPr="00CA5301">
        <w:rPr>
          <w:rFonts w:ascii="Times New Roman" w:hAnsi="Times New Roman" w:cs="Times New Roman"/>
          <w:sz w:val="28"/>
          <w:szCs w:val="28"/>
        </w:rPr>
        <w:t>зарегистрированного</w:t>
      </w:r>
      <w:proofErr w:type="gramEnd"/>
      <w:r w:rsidRPr="00CA5301">
        <w:rPr>
          <w:rFonts w:ascii="Times New Roman" w:hAnsi="Times New Roman" w:cs="Times New Roman"/>
          <w:sz w:val="28"/>
          <w:szCs w:val="28"/>
        </w:rPr>
        <w:t xml:space="preserve"> по адресу:</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____________________________</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____________________________</w:t>
      </w:r>
    </w:p>
    <w:p w:rsidR="00CA5301" w:rsidRPr="00CA5301" w:rsidRDefault="00CA5301" w:rsidP="00CA5301">
      <w:pPr>
        <w:jc w:val="right"/>
        <w:rPr>
          <w:rFonts w:ascii="Times New Roman" w:hAnsi="Times New Roman" w:cs="Times New Roman"/>
          <w:sz w:val="28"/>
          <w:szCs w:val="28"/>
        </w:rPr>
      </w:pPr>
      <w:r w:rsidRPr="00CA5301">
        <w:rPr>
          <w:rFonts w:ascii="Times New Roman" w:hAnsi="Times New Roman" w:cs="Times New Roman"/>
          <w:sz w:val="28"/>
          <w:szCs w:val="28"/>
        </w:rPr>
        <w:t>____________________________</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jc w:val="right"/>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ЗАЯВЛЕНИЕ</w:t>
      </w: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 xml:space="preserve">НА ВЫДАЧУ </w:t>
      </w:r>
      <w:proofErr w:type="gramStart"/>
      <w:r w:rsidRPr="00CA5301">
        <w:rPr>
          <w:rFonts w:ascii="Times New Roman" w:hAnsi="Times New Roman" w:cs="Times New Roman"/>
          <w:sz w:val="28"/>
          <w:szCs w:val="28"/>
        </w:rPr>
        <w:t>РАЗРЕШЕНИЙ</w:t>
      </w:r>
      <w:proofErr w:type="gramEnd"/>
      <w:r w:rsidRPr="00CA5301">
        <w:rPr>
          <w:rFonts w:ascii="Times New Roman" w:hAnsi="Times New Roman" w:cs="Times New Roman"/>
          <w:sz w:val="28"/>
          <w:szCs w:val="28"/>
        </w:rPr>
        <w:t xml:space="preserve"> НА УСТАНОВКУ И ЭКСПЛУАТАЦИЮ РЕКЛАМНЫХ КОНСТРУКЦИЙ</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Заявитель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Наименование учредительного документа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(устав, кем и когда утвержден, свидетельство о предпринимательской  деятельности</w:t>
      </w:r>
      <w:proofErr w:type="gramStart"/>
      <w:r w:rsidRPr="00CA5301">
        <w:rPr>
          <w:rFonts w:ascii="Times New Roman" w:hAnsi="Times New Roman" w:cs="Times New Roman"/>
          <w:sz w:val="28"/>
          <w:szCs w:val="28"/>
        </w:rPr>
        <w:t>, №)</w:t>
      </w:r>
      <w:proofErr w:type="gramEnd"/>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Юридический адрес, телефон: ___________________________________________________________________________________________________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Руководитель организации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xml:space="preserve">Прошу выдать разрешение на размещение средства наружной рекламы сроком </w:t>
      </w:r>
      <w:proofErr w:type="gramStart"/>
      <w:r w:rsidRPr="00CA5301">
        <w:rPr>
          <w:rFonts w:ascii="Times New Roman" w:hAnsi="Times New Roman" w:cs="Times New Roman"/>
          <w:sz w:val="28"/>
          <w:szCs w:val="28"/>
        </w:rPr>
        <w:t>на</w:t>
      </w:r>
      <w:proofErr w:type="gramEnd"/>
      <w:r w:rsidRPr="00CA5301">
        <w:rPr>
          <w:rFonts w:ascii="Times New Roman" w:hAnsi="Times New Roman" w:cs="Times New Roman"/>
          <w:sz w:val="28"/>
          <w:szCs w:val="28"/>
        </w:rPr>
        <w:t>_____________________________________________</w:t>
      </w:r>
      <w:r w:rsidR="003A3EBB">
        <w:rPr>
          <w:rFonts w:ascii="Times New Roman" w:hAnsi="Times New Roman" w:cs="Times New Roman"/>
          <w:sz w:val="28"/>
          <w:szCs w:val="28"/>
        </w:rPr>
        <w:t>__________________</w:t>
      </w:r>
    </w:p>
    <w:p w:rsidR="00CA5301" w:rsidRPr="00CA5301" w:rsidRDefault="00CA5301" w:rsidP="00CA5301">
      <w:pPr>
        <w:jc w:val="both"/>
        <w:rPr>
          <w:rFonts w:ascii="Times New Roman" w:hAnsi="Times New Roman" w:cs="Times New Roman"/>
          <w:sz w:val="28"/>
          <w:szCs w:val="28"/>
        </w:rPr>
      </w:pP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С положением «О порядке размещения и эксплуатации средств наружной рекламы</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xml:space="preserve"> и рекламных конструкций на территории Дубовского района» </w:t>
      </w:r>
      <w:proofErr w:type="gramStart"/>
      <w:r w:rsidRPr="00CA5301">
        <w:rPr>
          <w:rFonts w:ascii="Times New Roman" w:hAnsi="Times New Roman" w:cs="Times New Roman"/>
          <w:sz w:val="28"/>
          <w:szCs w:val="28"/>
        </w:rPr>
        <w:t>ознакомлен</w:t>
      </w:r>
      <w:proofErr w:type="gramEnd"/>
      <w:r w:rsidRPr="00CA5301">
        <w:rPr>
          <w:rFonts w:ascii="Times New Roman" w:hAnsi="Times New Roman" w:cs="Times New Roman"/>
          <w:sz w:val="28"/>
          <w:szCs w:val="28"/>
        </w:rPr>
        <w:t>.</w:t>
      </w:r>
    </w:p>
    <w:p w:rsidR="00CA5301" w:rsidRPr="00CA5301" w:rsidRDefault="00CA5301" w:rsidP="00CA5301">
      <w:pPr>
        <w:jc w:val="center"/>
        <w:rPr>
          <w:rFonts w:ascii="Times New Roman" w:hAnsi="Times New Roman" w:cs="Times New Roman"/>
          <w:sz w:val="28"/>
          <w:szCs w:val="28"/>
        </w:rPr>
      </w:pPr>
    </w:p>
    <w:p w:rsidR="004B5EF2" w:rsidRDefault="004B5EF2" w:rsidP="00CA5301">
      <w:pPr>
        <w:jc w:val="center"/>
        <w:rPr>
          <w:rFonts w:ascii="Times New Roman" w:hAnsi="Times New Roman" w:cs="Times New Roman"/>
          <w:sz w:val="28"/>
          <w:szCs w:val="28"/>
        </w:rPr>
      </w:pPr>
    </w:p>
    <w:p w:rsidR="004B5EF2" w:rsidRDefault="004B5EF2" w:rsidP="00CA5301">
      <w:pPr>
        <w:jc w:val="center"/>
        <w:rPr>
          <w:rFonts w:ascii="Times New Roman" w:hAnsi="Times New Roman" w:cs="Times New Roman"/>
          <w:sz w:val="28"/>
          <w:szCs w:val="28"/>
        </w:rPr>
      </w:pPr>
    </w:p>
    <w:p w:rsidR="004B5EF2" w:rsidRDefault="004B5EF2" w:rsidP="00CA5301">
      <w:pPr>
        <w:jc w:val="center"/>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ХАРАКТЕРИСТИКА РЕКЛАМНОГО ОБЪЕКТА</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 xml:space="preserve">Вид объекта: </w:t>
      </w:r>
      <w:proofErr w:type="gramStart"/>
      <w:r w:rsidRPr="00CA5301">
        <w:rPr>
          <w:rFonts w:ascii="Times New Roman" w:hAnsi="Times New Roman" w:cs="Times New Roman"/>
          <w:sz w:val="28"/>
          <w:szCs w:val="28"/>
          <w:u w:val="single"/>
        </w:rPr>
        <w:t>световая</w:t>
      </w:r>
      <w:proofErr w:type="gramEnd"/>
      <w:r w:rsidRPr="00CA5301">
        <w:rPr>
          <w:rFonts w:ascii="Times New Roman" w:hAnsi="Times New Roman" w:cs="Times New Roman"/>
          <w:sz w:val="28"/>
          <w:szCs w:val="28"/>
          <w:u w:val="single"/>
        </w:rPr>
        <w:t>,   несветовая,  мерцание,  двусторонняя, односторонняя</w:t>
      </w:r>
      <w:r w:rsidRPr="00CA5301">
        <w:rPr>
          <w:rFonts w:ascii="Times New Roman" w:hAnsi="Times New Roman" w:cs="Times New Roman"/>
          <w:sz w:val="28"/>
          <w:szCs w:val="28"/>
        </w:rPr>
        <w:t xml:space="preserve"> </w:t>
      </w: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нужное подчеркнуть</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Вид освещения __________________________________</w:t>
      </w:r>
      <w:r w:rsidR="004B5EF2">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Форма: прямоугольная, квадратная, другая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Длина ___________ Высота ____________ Толщина ____________ Площадь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Используемые материалы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Краски __________________________________ Образец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Дополнительные сведения ______________________________________________________</w:t>
      </w:r>
    </w:p>
    <w:p w:rsidR="00CA5301" w:rsidRPr="00CA5301" w:rsidRDefault="00CA5301" w:rsidP="00CA5301">
      <w:pPr>
        <w:jc w:val="center"/>
        <w:rPr>
          <w:rFonts w:ascii="Times New Roman" w:hAnsi="Times New Roman" w:cs="Times New Roman"/>
          <w:sz w:val="28"/>
          <w:szCs w:val="28"/>
        </w:rPr>
      </w:pPr>
    </w:p>
    <w:p w:rsidR="00CA5301" w:rsidRPr="00CA5301" w:rsidRDefault="00CA5301" w:rsidP="00CA5301">
      <w:pPr>
        <w:jc w:val="center"/>
        <w:rPr>
          <w:rFonts w:ascii="Times New Roman" w:hAnsi="Times New Roman" w:cs="Times New Roman"/>
          <w:sz w:val="28"/>
          <w:szCs w:val="28"/>
        </w:rPr>
      </w:pPr>
      <w:r w:rsidRPr="00CA5301">
        <w:rPr>
          <w:rFonts w:ascii="Times New Roman" w:hAnsi="Times New Roman" w:cs="Times New Roman"/>
          <w:sz w:val="28"/>
          <w:szCs w:val="28"/>
        </w:rPr>
        <w:t>ХАРАКТЕРИСТИКА МЕСТА РАСПОЛОЖЕНИЯ</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Адрес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На ____________________ этаже, между _______________ и __________________ этажом</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На   стойке,   на   крыше,    на   опоре   (столбе),    на   стене</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другое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Ширина улицы _________________________ Ширина тротуара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Свободная высота под объектом __________________________________</w:t>
      </w:r>
      <w:r w:rsidR="003A3EBB">
        <w:rPr>
          <w:rFonts w:ascii="Times New Roman" w:hAnsi="Times New Roman" w:cs="Times New Roman"/>
          <w:sz w:val="28"/>
          <w:szCs w:val="28"/>
        </w:rPr>
        <w:t>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Общий выступ ____________________________________________________________________________________________________</w:t>
      </w:r>
      <w:r w:rsidR="003A3EBB">
        <w:rPr>
          <w:rFonts w:ascii="Times New Roman" w:hAnsi="Times New Roman" w:cs="Times New Roman"/>
          <w:sz w:val="28"/>
          <w:szCs w:val="28"/>
        </w:rPr>
        <w:t>______________________________</w:t>
      </w:r>
    </w:p>
    <w:p w:rsidR="00CA5301" w:rsidRPr="00CA5301" w:rsidRDefault="00CA5301" w:rsidP="00CA5301">
      <w:pPr>
        <w:rPr>
          <w:rFonts w:ascii="Times New Roman" w:hAnsi="Times New Roman" w:cs="Times New Roman"/>
          <w:sz w:val="28"/>
          <w:szCs w:val="28"/>
        </w:rPr>
      </w:pPr>
    </w:p>
    <w:p w:rsidR="004B5EF2" w:rsidRDefault="004B5EF2"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Расстояние между  краем тротуара и наиболее высокой частью объекта</w:t>
      </w: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lastRenderedPageBreak/>
        <w:t>_____________________________________________________________________________________________________________</w:t>
      </w:r>
      <w:r w:rsidR="00C052CE">
        <w:rPr>
          <w:rFonts w:ascii="Times New Roman" w:hAnsi="Times New Roman" w:cs="Times New Roman"/>
          <w:sz w:val="28"/>
          <w:szCs w:val="28"/>
        </w:rPr>
        <w:t>_____________________</w:t>
      </w: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К заявлению прилагаются:</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данные о заявителе - физическом  лице  либо данные о государственной регистрации юридического лица или государственной регистрации физического лица в качестве индивидуального предпринимателя;</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средства наружной рекламы, если заявитель  не  является   собственником  или  законным  владельцем недвижимого имущества;</w:t>
      </w: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 фотомонтаж   размещаемого   рекламного  средства  с  прилегающей территорией;</w:t>
      </w:r>
    </w:p>
    <w:p w:rsidR="00CA5301" w:rsidRPr="00CA5301" w:rsidRDefault="00CA5301" w:rsidP="00CA5301">
      <w:pPr>
        <w:jc w:val="both"/>
        <w:rPr>
          <w:rFonts w:ascii="Times New Roman" w:hAnsi="Times New Roman" w:cs="Times New Roman"/>
          <w:sz w:val="28"/>
          <w:szCs w:val="28"/>
        </w:rPr>
      </w:pPr>
      <w:r w:rsidRPr="00CA5301">
        <w:rPr>
          <w:rFonts w:ascii="Times New Roman" w:hAnsi="Times New Roman" w:cs="Times New Roman"/>
          <w:sz w:val="28"/>
          <w:szCs w:val="28"/>
        </w:rPr>
        <w:t>- план-схема размещения рекламного средства или, в случае необходимости,   топографическая  съемка  территории,  на  которой предполагается разместить рекламные средства.</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Заявитель __________________________________</w:t>
      </w:r>
      <w:r w:rsidR="00C052CE">
        <w:rPr>
          <w:rFonts w:ascii="Times New Roman" w:hAnsi="Times New Roman" w:cs="Times New Roman"/>
          <w:sz w:val="28"/>
          <w:szCs w:val="28"/>
        </w:rPr>
        <w:t>_______________________________</w:t>
      </w:r>
      <w:r w:rsidRPr="00CA5301">
        <w:rPr>
          <w:rFonts w:ascii="Times New Roman" w:hAnsi="Times New Roman" w:cs="Times New Roman"/>
          <w:sz w:val="28"/>
          <w:szCs w:val="28"/>
        </w:rPr>
        <w:t xml:space="preserve"> </w:t>
      </w:r>
    </w:p>
    <w:p w:rsidR="00CA5301" w:rsidRPr="00CA5301" w:rsidRDefault="00CA5301" w:rsidP="00CA5301">
      <w:pPr>
        <w:rPr>
          <w:rFonts w:ascii="Times New Roman" w:hAnsi="Times New Roman" w:cs="Times New Roman"/>
          <w:sz w:val="28"/>
          <w:szCs w:val="28"/>
        </w:rPr>
      </w:pPr>
    </w:p>
    <w:p w:rsidR="00CA5301" w:rsidRPr="00CA5301" w:rsidRDefault="00C052CE" w:rsidP="00CA5301">
      <w:pPr>
        <w:rPr>
          <w:rFonts w:ascii="Times New Roman" w:hAnsi="Times New Roman" w:cs="Times New Roman"/>
          <w:sz w:val="28"/>
          <w:szCs w:val="28"/>
        </w:rPr>
      </w:pPr>
      <w:r>
        <w:rPr>
          <w:rFonts w:ascii="Times New Roman" w:hAnsi="Times New Roman" w:cs="Times New Roman"/>
          <w:sz w:val="28"/>
          <w:szCs w:val="28"/>
        </w:rPr>
        <w:t xml:space="preserve">подпись ________________ </w:t>
      </w:r>
      <w:r w:rsidR="00CA5301" w:rsidRPr="00CA5301">
        <w:rPr>
          <w:rFonts w:ascii="Times New Roman" w:hAnsi="Times New Roman" w:cs="Times New Roman"/>
          <w:sz w:val="28"/>
          <w:szCs w:val="28"/>
        </w:rPr>
        <w:t xml:space="preserve">                                     М.П. "____" ___________ 200_ г.</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Собственник или законный владелец  соответствующего  недвижимого имущества ________________________________________________________________________________________________________________</w:t>
      </w:r>
      <w:r w:rsidR="00C052CE">
        <w:rPr>
          <w:rFonts w:ascii="Times New Roman" w:hAnsi="Times New Roman" w:cs="Times New Roman"/>
          <w:sz w:val="28"/>
          <w:szCs w:val="28"/>
        </w:rPr>
        <w:t>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Подпись _______________________________ М.П. "____" ___________ 200_ г.</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Представитель ГИБДД _________________________________________________________________</w:t>
      </w:r>
    </w:p>
    <w:p w:rsidR="00CA5301" w:rsidRPr="00CA5301" w:rsidRDefault="00CA5301" w:rsidP="00CA5301">
      <w:pPr>
        <w:rPr>
          <w:rFonts w:ascii="Times New Roman" w:hAnsi="Times New Roman" w:cs="Times New Roman"/>
          <w:sz w:val="28"/>
          <w:szCs w:val="28"/>
        </w:rPr>
      </w:pPr>
    </w:p>
    <w:p w:rsidR="00CA5301" w:rsidRPr="00CA5301" w:rsidRDefault="00CA5301" w:rsidP="00CA5301">
      <w:pPr>
        <w:rPr>
          <w:rFonts w:ascii="Times New Roman" w:hAnsi="Times New Roman" w:cs="Times New Roman"/>
          <w:sz w:val="28"/>
          <w:szCs w:val="28"/>
        </w:rPr>
      </w:pPr>
      <w:r w:rsidRPr="00CA5301">
        <w:rPr>
          <w:rFonts w:ascii="Times New Roman" w:hAnsi="Times New Roman" w:cs="Times New Roman"/>
          <w:sz w:val="28"/>
          <w:szCs w:val="28"/>
        </w:rPr>
        <w:t>Подпись __________________________ М.П. "____" ___________ 200_ г.</w:t>
      </w:r>
    </w:p>
    <w:p w:rsidR="00CA5301" w:rsidRPr="00CA5301" w:rsidRDefault="00CA5301" w:rsidP="00CA5301">
      <w:pPr>
        <w:pStyle w:val="ConsPlusNonformat"/>
        <w:jc w:val="both"/>
        <w:rPr>
          <w:rFonts w:ascii="Times New Roman" w:hAnsi="Times New Roman" w:cs="Times New Roman"/>
          <w:sz w:val="28"/>
          <w:szCs w:val="28"/>
        </w:rPr>
      </w:pPr>
    </w:p>
    <w:p w:rsidR="00CA5301" w:rsidRPr="00CA5301" w:rsidRDefault="00CA5301" w:rsidP="00CA5301">
      <w:pPr>
        <w:jc w:val="both"/>
        <w:rPr>
          <w:rFonts w:ascii="Times New Roman" w:hAnsi="Times New Roman" w:cs="Times New Roman"/>
          <w:sz w:val="28"/>
          <w:szCs w:val="28"/>
        </w:rPr>
      </w:pPr>
    </w:p>
    <w:p w:rsidR="00CA5301" w:rsidRPr="00CA5301" w:rsidRDefault="00CA5301" w:rsidP="00CA5301">
      <w:pPr>
        <w:jc w:val="both"/>
        <w:rPr>
          <w:rFonts w:ascii="Times New Roman" w:hAnsi="Times New Roman" w:cs="Times New Roman"/>
          <w:sz w:val="28"/>
          <w:szCs w:val="28"/>
        </w:rPr>
      </w:pPr>
    </w:p>
    <w:p w:rsidR="00CA5301" w:rsidRDefault="00CA5301" w:rsidP="00CA5301">
      <w:pPr>
        <w:jc w:val="both"/>
        <w:rPr>
          <w:sz w:val="28"/>
          <w:szCs w:val="28"/>
        </w:rPr>
      </w:pPr>
    </w:p>
    <w:p w:rsidR="00C052CE" w:rsidRDefault="00C052CE" w:rsidP="00C052CE">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C052CE" w:rsidRDefault="00C052CE" w:rsidP="00C052CE">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Управляющий делами   </w:t>
      </w:r>
    </w:p>
    <w:p w:rsidR="00C052CE" w:rsidRDefault="00C052CE" w:rsidP="00C052CE">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Администрации Дубовского района                                     Н.В. Мищенко</w:t>
      </w:r>
    </w:p>
    <w:p w:rsidR="00CA5301" w:rsidRDefault="00CA5301" w:rsidP="00CA5301">
      <w:pPr>
        <w:jc w:val="both"/>
        <w:rPr>
          <w:sz w:val="28"/>
          <w:szCs w:val="28"/>
        </w:rPr>
      </w:pPr>
    </w:p>
    <w:p w:rsidR="00CA5301" w:rsidRDefault="00CA5301" w:rsidP="00CA5301">
      <w:pPr>
        <w:jc w:val="both"/>
        <w:rPr>
          <w:sz w:val="28"/>
          <w:szCs w:val="28"/>
        </w:rPr>
      </w:pPr>
    </w:p>
    <w:p w:rsidR="00CA5301" w:rsidRDefault="00CA5301" w:rsidP="00CA5301">
      <w:pPr>
        <w:jc w:val="both"/>
        <w:rPr>
          <w:sz w:val="28"/>
          <w:szCs w:val="28"/>
        </w:rPr>
      </w:pPr>
    </w:p>
    <w:p w:rsidR="00CA5301" w:rsidRDefault="00CA5301" w:rsidP="00CA5301">
      <w:pPr>
        <w:jc w:val="both"/>
        <w:rPr>
          <w:sz w:val="28"/>
          <w:szCs w:val="28"/>
        </w:rPr>
      </w:pPr>
    </w:p>
    <w:p w:rsidR="00CA5301" w:rsidRDefault="00CA5301" w:rsidP="00CA5301">
      <w:pPr>
        <w:jc w:val="both"/>
        <w:rPr>
          <w:sz w:val="28"/>
          <w:szCs w:val="28"/>
        </w:rPr>
      </w:pPr>
    </w:p>
    <w:p w:rsidR="004261A4" w:rsidRDefault="004261A4" w:rsidP="00CA5301">
      <w:pPr>
        <w:jc w:val="both"/>
        <w:rPr>
          <w:sz w:val="28"/>
          <w:szCs w:val="28"/>
        </w:rPr>
      </w:pPr>
    </w:p>
    <w:p w:rsidR="004261A4" w:rsidRDefault="004261A4" w:rsidP="00CA5301">
      <w:pPr>
        <w:jc w:val="both"/>
        <w:rPr>
          <w:sz w:val="28"/>
          <w:szCs w:val="28"/>
        </w:rPr>
      </w:pPr>
    </w:p>
    <w:p w:rsidR="00CA5301" w:rsidRPr="00CA5301" w:rsidRDefault="00CA5301" w:rsidP="00CA5301">
      <w:pPr>
        <w:ind w:left="3403" w:firstLine="708"/>
        <w:rPr>
          <w:rFonts w:ascii="Times New Roman" w:hAnsi="Times New Roman" w:cs="Times New Roman"/>
          <w:sz w:val="24"/>
          <w:szCs w:val="24"/>
        </w:rPr>
      </w:pPr>
      <w:r w:rsidRPr="00CA5301">
        <w:rPr>
          <w:rFonts w:ascii="Times New Roman" w:hAnsi="Times New Roman" w:cs="Times New Roman"/>
          <w:sz w:val="24"/>
          <w:szCs w:val="24"/>
        </w:rPr>
        <w:lastRenderedPageBreak/>
        <w:t>Приложение № 2</w:t>
      </w:r>
    </w:p>
    <w:p w:rsidR="00CA5301" w:rsidRDefault="00CA5301" w:rsidP="00CA5301">
      <w:pPr>
        <w:pStyle w:val="ConsPlusNormal"/>
        <w:widowControl/>
        <w:ind w:left="4111" w:firstLine="0"/>
        <w:rPr>
          <w:rFonts w:ascii="Times New Roman" w:hAnsi="Times New Roman" w:cs="Times New Roman"/>
          <w:sz w:val="24"/>
          <w:szCs w:val="28"/>
        </w:rPr>
      </w:pPr>
      <w:r w:rsidRPr="00256808">
        <w:rPr>
          <w:rFonts w:ascii="Times New Roman" w:hAnsi="Times New Roman" w:cs="Times New Roman"/>
          <w:sz w:val="24"/>
          <w:szCs w:val="28"/>
        </w:rPr>
        <w:t>к административному регламенту</w:t>
      </w:r>
      <w:r>
        <w:rPr>
          <w:rFonts w:ascii="Times New Roman" w:hAnsi="Times New Roman" w:cs="Times New Roman"/>
          <w:sz w:val="24"/>
          <w:szCs w:val="28"/>
        </w:rPr>
        <w:t xml:space="preserve"> по </w:t>
      </w:r>
      <w:r w:rsidRPr="00256808">
        <w:rPr>
          <w:rFonts w:ascii="Times New Roman" w:hAnsi="Times New Roman" w:cs="Times New Roman"/>
          <w:sz w:val="24"/>
          <w:szCs w:val="28"/>
        </w:rPr>
        <w:t xml:space="preserve"> предоставлени</w:t>
      </w:r>
      <w:r>
        <w:rPr>
          <w:rFonts w:ascii="Times New Roman" w:hAnsi="Times New Roman" w:cs="Times New Roman"/>
          <w:sz w:val="24"/>
          <w:szCs w:val="28"/>
        </w:rPr>
        <w:t>ю</w:t>
      </w:r>
      <w:r w:rsidRPr="00256808">
        <w:rPr>
          <w:rFonts w:ascii="Times New Roman" w:hAnsi="Times New Roman" w:cs="Times New Roman"/>
          <w:sz w:val="24"/>
          <w:szCs w:val="28"/>
        </w:rPr>
        <w:t xml:space="preserve"> муниципальной услуги «Выдача разрешений на установку </w:t>
      </w:r>
      <w:r>
        <w:rPr>
          <w:rFonts w:ascii="Times New Roman" w:hAnsi="Times New Roman" w:cs="Times New Roman"/>
          <w:sz w:val="24"/>
          <w:szCs w:val="28"/>
        </w:rPr>
        <w:t xml:space="preserve">и эксплуатацию </w:t>
      </w:r>
      <w:r w:rsidRPr="00256808">
        <w:rPr>
          <w:rFonts w:ascii="Times New Roman" w:hAnsi="Times New Roman" w:cs="Times New Roman"/>
          <w:sz w:val="24"/>
          <w:szCs w:val="28"/>
        </w:rPr>
        <w:t>рекламных конструкций»</w:t>
      </w:r>
    </w:p>
    <w:p w:rsidR="00CA5301" w:rsidRDefault="00CA5301" w:rsidP="00CA5301">
      <w:pPr>
        <w:jc w:val="right"/>
        <w:rPr>
          <w:sz w:val="28"/>
          <w:szCs w:val="28"/>
        </w:rPr>
      </w:pPr>
    </w:p>
    <w:p w:rsidR="00CA5301" w:rsidRPr="00232D48" w:rsidRDefault="00CA5301" w:rsidP="00CA5301">
      <w:pPr>
        <w:jc w:val="right"/>
        <w:rPr>
          <w:sz w:val="28"/>
          <w:szCs w:val="28"/>
        </w:rPr>
      </w:pPr>
    </w:p>
    <w:p w:rsidR="00CA5301" w:rsidRPr="00CA5301" w:rsidRDefault="00CA5301" w:rsidP="00CA5301">
      <w:pPr>
        <w:ind w:left="4536"/>
        <w:jc w:val="both"/>
        <w:rPr>
          <w:rFonts w:ascii="Times New Roman" w:hAnsi="Times New Roman" w:cs="Times New Roman"/>
          <w:sz w:val="28"/>
          <w:szCs w:val="28"/>
        </w:rPr>
      </w:pPr>
      <w:r w:rsidRPr="00CA5301">
        <w:rPr>
          <w:rFonts w:ascii="Times New Roman" w:hAnsi="Times New Roman" w:cs="Times New Roman"/>
          <w:sz w:val="28"/>
          <w:szCs w:val="28"/>
        </w:rPr>
        <w:t>_________________________________</w:t>
      </w:r>
    </w:p>
    <w:p w:rsidR="00CA5301" w:rsidRPr="00CA5301" w:rsidRDefault="00CA5301" w:rsidP="00CA5301">
      <w:pPr>
        <w:ind w:left="4536"/>
        <w:jc w:val="center"/>
        <w:rPr>
          <w:rFonts w:ascii="Times New Roman" w:hAnsi="Times New Roman" w:cs="Times New Roman"/>
          <w:sz w:val="28"/>
          <w:szCs w:val="28"/>
          <w:vertAlign w:val="superscript"/>
        </w:rPr>
      </w:pPr>
      <w:r w:rsidRPr="00CA5301">
        <w:rPr>
          <w:rFonts w:ascii="Times New Roman" w:hAnsi="Times New Roman" w:cs="Times New Roman"/>
          <w:sz w:val="28"/>
          <w:szCs w:val="28"/>
          <w:vertAlign w:val="superscript"/>
        </w:rPr>
        <w:t>(кому наименование должности, Ф.И.О.)</w:t>
      </w:r>
    </w:p>
    <w:p w:rsidR="00CA5301" w:rsidRPr="00CA5301" w:rsidRDefault="00CA5301" w:rsidP="00CA5301">
      <w:pPr>
        <w:spacing w:line="216" w:lineRule="auto"/>
        <w:ind w:left="4536"/>
        <w:rPr>
          <w:rFonts w:ascii="Times New Roman" w:hAnsi="Times New Roman" w:cs="Times New Roman"/>
          <w:sz w:val="28"/>
          <w:szCs w:val="28"/>
        </w:rPr>
      </w:pPr>
      <w:proofErr w:type="gramStart"/>
      <w:r w:rsidRPr="00CA5301">
        <w:rPr>
          <w:rFonts w:ascii="Times New Roman" w:hAnsi="Times New Roman" w:cs="Times New Roman"/>
          <w:sz w:val="28"/>
          <w:szCs w:val="28"/>
        </w:rPr>
        <w:t>От</w:t>
      </w:r>
      <w:proofErr w:type="gramEnd"/>
      <w:r w:rsidRPr="00CA5301">
        <w:rPr>
          <w:rFonts w:ascii="Times New Roman" w:hAnsi="Times New Roman" w:cs="Times New Roman"/>
          <w:sz w:val="28"/>
          <w:szCs w:val="28"/>
        </w:rPr>
        <w:t xml:space="preserve"> Фамилия _______________________</w:t>
      </w:r>
    </w:p>
    <w:p w:rsidR="00CA5301" w:rsidRPr="00CA5301" w:rsidRDefault="00CA5301" w:rsidP="00CA5301">
      <w:pPr>
        <w:spacing w:line="216" w:lineRule="auto"/>
        <w:ind w:left="4536"/>
        <w:rPr>
          <w:rFonts w:ascii="Times New Roman" w:hAnsi="Times New Roman" w:cs="Times New Roman"/>
          <w:sz w:val="28"/>
          <w:szCs w:val="28"/>
        </w:rPr>
      </w:pPr>
      <w:r w:rsidRPr="00CA5301">
        <w:rPr>
          <w:rFonts w:ascii="Times New Roman" w:hAnsi="Times New Roman" w:cs="Times New Roman"/>
          <w:sz w:val="28"/>
          <w:szCs w:val="28"/>
        </w:rPr>
        <w:t>Имя ______________________________</w:t>
      </w:r>
    </w:p>
    <w:p w:rsidR="00CA5301" w:rsidRPr="00CA5301" w:rsidRDefault="00CA5301" w:rsidP="00CA5301">
      <w:pPr>
        <w:spacing w:line="216" w:lineRule="auto"/>
        <w:ind w:left="4536"/>
        <w:rPr>
          <w:rFonts w:ascii="Times New Roman" w:hAnsi="Times New Roman" w:cs="Times New Roman"/>
          <w:sz w:val="28"/>
          <w:szCs w:val="28"/>
        </w:rPr>
      </w:pPr>
      <w:r w:rsidRPr="00CA5301">
        <w:rPr>
          <w:rFonts w:ascii="Times New Roman" w:hAnsi="Times New Roman" w:cs="Times New Roman"/>
          <w:sz w:val="28"/>
          <w:szCs w:val="28"/>
        </w:rPr>
        <w:t>Отчество _________________________</w:t>
      </w:r>
    </w:p>
    <w:p w:rsidR="00CA5301" w:rsidRPr="00CA5301" w:rsidRDefault="00CA5301" w:rsidP="00CA5301">
      <w:pPr>
        <w:spacing w:line="216" w:lineRule="auto"/>
        <w:ind w:left="4536"/>
        <w:rPr>
          <w:rFonts w:ascii="Times New Roman" w:hAnsi="Times New Roman" w:cs="Times New Roman"/>
          <w:sz w:val="28"/>
          <w:szCs w:val="28"/>
        </w:rPr>
      </w:pPr>
      <w:r w:rsidRPr="00CA5301">
        <w:rPr>
          <w:rFonts w:ascii="Times New Roman" w:hAnsi="Times New Roman" w:cs="Times New Roman"/>
          <w:sz w:val="28"/>
          <w:szCs w:val="28"/>
        </w:rPr>
        <w:t>Дата рождения _____________________</w:t>
      </w:r>
    </w:p>
    <w:p w:rsidR="00CA5301" w:rsidRPr="00CA5301" w:rsidRDefault="00CA5301" w:rsidP="00CA5301">
      <w:pPr>
        <w:spacing w:line="216" w:lineRule="auto"/>
        <w:ind w:left="4536"/>
        <w:rPr>
          <w:rFonts w:ascii="Times New Roman" w:hAnsi="Times New Roman" w:cs="Times New Roman"/>
          <w:sz w:val="28"/>
          <w:szCs w:val="28"/>
        </w:rPr>
      </w:pPr>
      <w:r w:rsidRPr="00CA5301">
        <w:rPr>
          <w:rFonts w:ascii="Times New Roman" w:hAnsi="Times New Roman" w:cs="Times New Roman"/>
          <w:sz w:val="28"/>
          <w:szCs w:val="28"/>
        </w:rPr>
        <w:t xml:space="preserve">документ, удостоверяющий личность </w:t>
      </w:r>
    </w:p>
    <w:p w:rsidR="00CA5301" w:rsidRPr="00CA5301" w:rsidRDefault="00CA5301" w:rsidP="00CA5301">
      <w:pPr>
        <w:spacing w:line="216" w:lineRule="auto"/>
        <w:ind w:left="4536"/>
        <w:rPr>
          <w:rFonts w:ascii="Times New Roman" w:hAnsi="Times New Roman" w:cs="Times New Roman"/>
          <w:sz w:val="28"/>
          <w:szCs w:val="28"/>
        </w:rPr>
      </w:pPr>
      <w:r w:rsidRPr="00CA5301">
        <w:rPr>
          <w:rFonts w:ascii="Times New Roman" w:hAnsi="Times New Roman" w:cs="Times New Roman"/>
          <w:sz w:val="28"/>
          <w:szCs w:val="28"/>
        </w:rPr>
        <w:t>_________________________________</w:t>
      </w:r>
    </w:p>
    <w:p w:rsidR="00CA5301" w:rsidRPr="00730D4E" w:rsidRDefault="00CA5301" w:rsidP="00CA5301">
      <w:pPr>
        <w:spacing w:line="216" w:lineRule="auto"/>
        <w:ind w:left="4536"/>
        <w:rPr>
          <w:sz w:val="28"/>
          <w:szCs w:val="28"/>
        </w:rPr>
      </w:pPr>
    </w:p>
    <w:p w:rsidR="00CA5301" w:rsidRPr="00730D4E" w:rsidRDefault="00CA5301" w:rsidP="00CA5301">
      <w:pPr>
        <w:pBdr>
          <w:top w:val="single" w:sz="4" w:space="1" w:color="auto"/>
        </w:pBdr>
        <w:spacing w:line="216" w:lineRule="auto"/>
        <w:ind w:left="4536"/>
        <w:jc w:val="center"/>
        <w:rPr>
          <w:iCs/>
          <w:sz w:val="28"/>
          <w:szCs w:val="28"/>
          <w:vertAlign w:val="superscript"/>
        </w:rPr>
      </w:pPr>
      <w:r w:rsidRPr="00730D4E">
        <w:rPr>
          <w:iCs/>
          <w:sz w:val="28"/>
          <w:szCs w:val="28"/>
          <w:vertAlign w:val="superscript"/>
        </w:rPr>
        <w:t>(серия, номер, кем и когда выдан)</w:t>
      </w:r>
    </w:p>
    <w:p w:rsidR="00CA5301"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СОГЛАСИЕ</w:t>
      </w: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на обработку персональных данных</w:t>
      </w:r>
    </w:p>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Я, _________________________________________________________,</w:t>
      </w:r>
    </w:p>
    <w:p w:rsidR="00CA5301" w:rsidRPr="00730D4E" w:rsidRDefault="00CA5301" w:rsidP="00CA530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(фамилия, имя, отчество)</w:t>
      </w:r>
    </w:p>
    <w:p w:rsidR="00CA5301" w:rsidRDefault="00CA5301" w:rsidP="00CA5301">
      <w:pPr>
        <w:pStyle w:val="ConsPlusNonformat"/>
        <w:jc w:val="both"/>
        <w:rPr>
          <w:rFonts w:ascii="Times New Roman" w:hAnsi="Times New Roman" w:cs="Times New Roman"/>
          <w:sz w:val="28"/>
          <w:szCs w:val="28"/>
        </w:rPr>
      </w:pPr>
      <w:r w:rsidRPr="00730D4E">
        <w:rPr>
          <w:rFonts w:ascii="Times New Roman" w:hAnsi="Times New Roman" w:cs="Times New Roman"/>
          <w:sz w:val="28"/>
          <w:szCs w:val="28"/>
        </w:rPr>
        <w:t xml:space="preserve">в соответствии со </w:t>
      </w:r>
      <w:hyperlink r:id="rId16" w:history="1">
        <w:r w:rsidRPr="00730D4E">
          <w:rPr>
            <w:rFonts w:ascii="Times New Roman" w:hAnsi="Times New Roman" w:cs="Times New Roman"/>
            <w:sz w:val="28"/>
            <w:szCs w:val="28"/>
          </w:rPr>
          <w:t>статьей 9</w:t>
        </w:r>
      </w:hyperlink>
      <w:r w:rsidRPr="00730D4E">
        <w:rPr>
          <w:rFonts w:ascii="Times New Roman" w:hAnsi="Times New Roman" w:cs="Times New Roman"/>
          <w:sz w:val="28"/>
          <w:szCs w:val="28"/>
        </w:rPr>
        <w:t xml:space="preserve"> Федерального закона от 27.07.2006 № 152-ФЗ </w:t>
      </w:r>
      <w:r w:rsidRPr="00730D4E">
        <w:rPr>
          <w:rFonts w:ascii="Times New Roman" w:hAnsi="Times New Roman" w:cs="Times New Roman"/>
          <w:sz w:val="28"/>
          <w:szCs w:val="28"/>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r>
        <w:rPr>
          <w:rFonts w:ascii="Times New Roman" w:hAnsi="Times New Roman" w:cs="Times New Roman"/>
          <w:sz w:val="28"/>
          <w:szCs w:val="28"/>
        </w:rPr>
        <w:t>:</w:t>
      </w:r>
    </w:p>
    <w:p w:rsidR="00CA5301" w:rsidRPr="00730D4E" w:rsidRDefault="00CA5301" w:rsidP="00CA5301">
      <w:pPr>
        <w:pStyle w:val="ConsPlusNonformat"/>
        <w:jc w:val="both"/>
        <w:rPr>
          <w:rFonts w:ascii="Times New Roman" w:hAnsi="Times New Roman" w:cs="Times New Roman"/>
          <w:sz w:val="28"/>
          <w:szCs w:val="28"/>
        </w:rPr>
      </w:pPr>
      <w:r w:rsidRPr="00730D4E">
        <w:rPr>
          <w:rFonts w:ascii="Times New Roman" w:hAnsi="Times New Roman" w:cs="Times New Roman"/>
          <w:sz w:val="28"/>
          <w:szCs w:val="28"/>
        </w:rPr>
        <w:t>1. _________________________________________________________________</w:t>
      </w:r>
    </w:p>
    <w:p w:rsidR="00CA5301" w:rsidRPr="00730D4E" w:rsidRDefault="00CA5301" w:rsidP="00CA530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__________________________________________________________________</w:t>
      </w: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vertAlign w:val="superscript"/>
        </w:rPr>
        <w:t>(свидетельство о рождении), адрес проживания, СНИЛС</w:t>
      </w: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__________________________________________________________________</w:t>
      </w:r>
    </w:p>
    <w:p w:rsidR="00CA5301" w:rsidRPr="00232D48" w:rsidRDefault="00CA5301" w:rsidP="00CA5301">
      <w:pPr>
        <w:pStyle w:val="ConsPlusNonformat"/>
        <w:jc w:val="both"/>
        <w:rPr>
          <w:rFonts w:ascii="Times New Roman" w:hAnsi="Times New Roman" w:cs="Times New Roman"/>
          <w:sz w:val="28"/>
          <w:szCs w:val="28"/>
        </w:rPr>
      </w:pPr>
      <w:proofErr w:type="gramStart"/>
      <w:r w:rsidRPr="00730D4E">
        <w:rPr>
          <w:rFonts w:ascii="Times New Roman" w:hAnsi="Times New Roman" w:cs="Times New Roman"/>
          <w:sz w:val="28"/>
          <w:szCs w:val="28"/>
        </w:rPr>
        <w:t>__________________________________________________________________,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w:t>
      </w:r>
      <w:r>
        <w:rPr>
          <w:rFonts w:ascii="Times New Roman" w:hAnsi="Times New Roman" w:cs="Times New Roman"/>
          <w:sz w:val="28"/>
          <w:szCs w:val="28"/>
        </w:rPr>
        <w:t>тавления муниципальной услуги:</w:t>
      </w:r>
      <w:proofErr w:type="gramEnd"/>
      <w:r>
        <w:rPr>
          <w:rFonts w:ascii="Times New Roman" w:hAnsi="Times New Roman" w:cs="Times New Roman"/>
          <w:sz w:val="28"/>
          <w:szCs w:val="28"/>
        </w:rPr>
        <w:t xml:space="preserve"> </w:t>
      </w:r>
      <w:r w:rsidRPr="00232D48">
        <w:rPr>
          <w:rFonts w:ascii="Times New Roman" w:hAnsi="Times New Roman" w:cs="Times New Roman"/>
          <w:sz w:val="28"/>
          <w:szCs w:val="28"/>
        </w:rPr>
        <w:t>«Выдача разрешений на установку и эксплуатацию рекламных конструкций»</w:t>
      </w:r>
      <w:r>
        <w:rPr>
          <w:rFonts w:ascii="Times New Roman" w:hAnsi="Times New Roman" w:cs="Times New Roman"/>
          <w:sz w:val="28"/>
          <w:szCs w:val="28"/>
        </w:rPr>
        <w:t>.</w:t>
      </w:r>
    </w:p>
    <w:p w:rsidR="00CA5301" w:rsidRPr="00730D4E" w:rsidRDefault="00CA5301" w:rsidP="00CA5301">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CA5301" w:rsidRDefault="00CA5301" w:rsidP="00CA5301">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lastRenderedPageBreak/>
        <w:t xml:space="preserve">Об ответственности за достоверность представленных сведений </w:t>
      </w:r>
      <w:proofErr w:type="gramStart"/>
      <w:r w:rsidRPr="00730D4E">
        <w:rPr>
          <w:rFonts w:ascii="Times New Roman" w:hAnsi="Times New Roman" w:cs="Times New Roman"/>
          <w:sz w:val="28"/>
          <w:szCs w:val="28"/>
        </w:rPr>
        <w:t>предупрежден</w:t>
      </w:r>
      <w:proofErr w:type="gramEnd"/>
      <w:r w:rsidRPr="00730D4E">
        <w:rPr>
          <w:rFonts w:ascii="Times New Roman" w:hAnsi="Times New Roman" w:cs="Times New Roman"/>
          <w:sz w:val="28"/>
          <w:szCs w:val="28"/>
        </w:rPr>
        <w:t>.</w:t>
      </w:r>
    </w:p>
    <w:p w:rsidR="00CA5301" w:rsidRDefault="00CA5301" w:rsidP="00CA5301">
      <w:pPr>
        <w:pStyle w:val="ConsPlusNonformat"/>
        <w:ind w:firstLine="708"/>
        <w:jc w:val="both"/>
        <w:rPr>
          <w:rFonts w:ascii="Times New Roman" w:hAnsi="Times New Roman" w:cs="Times New Roman"/>
          <w:sz w:val="28"/>
          <w:szCs w:val="28"/>
        </w:rPr>
      </w:pPr>
    </w:p>
    <w:p w:rsidR="00CA5301" w:rsidRPr="00730D4E" w:rsidRDefault="00CA5301" w:rsidP="00CA5301">
      <w:pPr>
        <w:pStyle w:val="ConsPlusNonformat"/>
        <w:ind w:firstLine="708"/>
        <w:jc w:val="both"/>
        <w:rPr>
          <w:rFonts w:ascii="Times New Roman" w:hAnsi="Times New Roman" w:cs="Times New Roman"/>
          <w:sz w:val="28"/>
          <w:szCs w:val="28"/>
        </w:rPr>
      </w:pPr>
    </w:p>
    <w:p w:rsidR="00CA5301" w:rsidRPr="00730D4E" w:rsidRDefault="00CA5301" w:rsidP="00CA5301">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 xml:space="preserve">Подтверждаю, что </w:t>
      </w:r>
      <w:proofErr w:type="gramStart"/>
      <w:r w:rsidRPr="00730D4E">
        <w:rPr>
          <w:rFonts w:ascii="Times New Roman" w:hAnsi="Times New Roman" w:cs="Times New Roman"/>
          <w:sz w:val="28"/>
          <w:szCs w:val="28"/>
        </w:rPr>
        <w:t>ознакомлен</w:t>
      </w:r>
      <w:proofErr w:type="gramEnd"/>
      <w:r w:rsidRPr="00730D4E">
        <w:rPr>
          <w:rFonts w:ascii="Times New Roman" w:hAnsi="Times New Roman" w:cs="Times New Roman"/>
          <w:sz w:val="28"/>
          <w:szCs w:val="28"/>
        </w:rPr>
        <w:t xml:space="preserve"> с положениями Федерального </w:t>
      </w:r>
      <w:hyperlink r:id="rId17" w:history="1">
        <w:r w:rsidRPr="00730D4E">
          <w:rPr>
            <w:rFonts w:ascii="Times New Roman" w:hAnsi="Times New Roman" w:cs="Times New Roman"/>
            <w:sz w:val="28"/>
            <w:szCs w:val="28"/>
          </w:rPr>
          <w:t>закона</w:t>
        </w:r>
      </w:hyperlink>
      <w:r w:rsidRPr="00730D4E">
        <w:rPr>
          <w:rFonts w:ascii="Times New Roman" w:hAnsi="Times New Roman" w:cs="Times New Roman"/>
          <w:sz w:val="28"/>
          <w:szCs w:val="28"/>
        </w:rPr>
        <w:t xml:space="preserve"> от 27.07.2006 № 152-ФЗ «О персональных данных», права и обязанности в области защиты персональных данных мне разъяснены.</w:t>
      </w:r>
    </w:p>
    <w:p w:rsidR="00CA5301" w:rsidRPr="00730D4E" w:rsidRDefault="00CA5301" w:rsidP="00CA5301">
      <w:pPr>
        <w:pStyle w:val="ConsPlusNonformat"/>
        <w:jc w:val="both"/>
        <w:rPr>
          <w:rFonts w:ascii="Times New Roman" w:hAnsi="Times New Roman" w:cs="Times New Roman"/>
          <w:sz w:val="28"/>
          <w:szCs w:val="28"/>
        </w:rPr>
      </w:pPr>
    </w:p>
    <w:tbl>
      <w:tblPr>
        <w:tblW w:w="0" w:type="auto"/>
        <w:tblLook w:val="04A0"/>
      </w:tblPr>
      <w:tblGrid>
        <w:gridCol w:w="4799"/>
        <w:gridCol w:w="4631"/>
      </w:tblGrid>
      <w:tr w:rsidR="00CA5301" w:rsidRPr="00730D4E" w:rsidTr="00CA5301">
        <w:tc>
          <w:tcPr>
            <w:tcW w:w="4856" w:type="dxa"/>
          </w:tcPr>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______________________</w:t>
            </w:r>
          </w:p>
          <w:p w:rsidR="00CA5301" w:rsidRPr="00730D4E" w:rsidRDefault="00CA5301" w:rsidP="00CA530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Ф.И.О.</w:t>
            </w:r>
          </w:p>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p>
        </w:tc>
        <w:tc>
          <w:tcPr>
            <w:tcW w:w="4856" w:type="dxa"/>
          </w:tcPr>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____________</w:t>
            </w:r>
          </w:p>
          <w:p w:rsidR="00CA5301" w:rsidRPr="00730D4E" w:rsidRDefault="00CA5301" w:rsidP="00CA530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подпись</w:t>
            </w: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 _____________ 20___ г.</w:t>
            </w:r>
          </w:p>
          <w:p w:rsidR="00CA5301" w:rsidRPr="00730D4E" w:rsidRDefault="00CA5301" w:rsidP="00CA5301">
            <w:pPr>
              <w:pStyle w:val="ConsPlusNonformat"/>
              <w:jc w:val="center"/>
              <w:rPr>
                <w:rFonts w:ascii="Times New Roman" w:hAnsi="Times New Roman" w:cs="Times New Roman"/>
                <w:sz w:val="28"/>
                <w:szCs w:val="28"/>
              </w:rPr>
            </w:pPr>
          </w:p>
        </w:tc>
      </w:tr>
      <w:tr w:rsidR="00CA5301" w:rsidRPr="00730D4E" w:rsidTr="00CA5301">
        <w:tc>
          <w:tcPr>
            <w:tcW w:w="4856" w:type="dxa"/>
          </w:tcPr>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____________________________</w:t>
            </w:r>
          </w:p>
          <w:p w:rsidR="00CA5301" w:rsidRPr="00730D4E" w:rsidRDefault="00CA5301" w:rsidP="00CA530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должность, Ф.И.О. лица, принявшего документы</w:t>
            </w:r>
          </w:p>
          <w:p w:rsidR="00CA5301" w:rsidRPr="00730D4E" w:rsidRDefault="00CA5301" w:rsidP="00CA5301">
            <w:pPr>
              <w:pStyle w:val="ConsPlusNonformat"/>
              <w:jc w:val="center"/>
              <w:rPr>
                <w:rFonts w:ascii="Times New Roman" w:hAnsi="Times New Roman" w:cs="Times New Roman"/>
                <w:sz w:val="28"/>
                <w:szCs w:val="28"/>
                <w:vertAlign w:val="superscript"/>
              </w:rPr>
            </w:pPr>
          </w:p>
          <w:p w:rsidR="00CA5301" w:rsidRPr="00730D4E" w:rsidRDefault="00CA5301" w:rsidP="00CA5301">
            <w:pPr>
              <w:pStyle w:val="ConsPlusNonformat"/>
              <w:jc w:val="center"/>
              <w:rPr>
                <w:rFonts w:ascii="Times New Roman" w:hAnsi="Times New Roman" w:cs="Times New Roman"/>
                <w:sz w:val="28"/>
                <w:szCs w:val="28"/>
              </w:rPr>
            </w:pPr>
          </w:p>
        </w:tc>
        <w:tc>
          <w:tcPr>
            <w:tcW w:w="4856" w:type="dxa"/>
          </w:tcPr>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____________</w:t>
            </w:r>
          </w:p>
          <w:p w:rsidR="00CA5301" w:rsidRPr="00730D4E" w:rsidRDefault="00CA5301" w:rsidP="00CA530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подпись</w:t>
            </w:r>
          </w:p>
          <w:p w:rsidR="00CA5301" w:rsidRPr="00730D4E" w:rsidRDefault="00CA5301" w:rsidP="00CA5301">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«____» _____________ 20___ г.</w:t>
            </w:r>
          </w:p>
        </w:tc>
      </w:tr>
    </w:tbl>
    <w:p w:rsidR="00CA5301" w:rsidRPr="00730D4E" w:rsidRDefault="00CA5301" w:rsidP="00CA5301">
      <w:pPr>
        <w:pStyle w:val="ConsPlusNonformat"/>
        <w:jc w:val="both"/>
        <w:rPr>
          <w:rFonts w:ascii="Times New Roman" w:hAnsi="Times New Roman" w:cs="Times New Roman"/>
          <w:sz w:val="28"/>
          <w:szCs w:val="28"/>
        </w:rPr>
      </w:pPr>
    </w:p>
    <w:p w:rsidR="00CA5301" w:rsidRPr="00730D4E" w:rsidRDefault="00CA5301" w:rsidP="00CA5301">
      <w:pPr>
        <w:pStyle w:val="ConsPlusNonformat"/>
        <w:jc w:val="both"/>
        <w:rPr>
          <w:rFonts w:ascii="Times New Roman" w:hAnsi="Times New Roman" w:cs="Times New Roman"/>
          <w:sz w:val="28"/>
          <w:szCs w:val="28"/>
        </w:rPr>
      </w:pPr>
    </w:p>
    <w:p w:rsidR="00CA5301" w:rsidRPr="00730D4E" w:rsidRDefault="00CA5301" w:rsidP="00CA5301">
      <w:pPr>
        <w:pStyle w:val="ConsPlusNonformat"/>
        <w:jc w:val="both"/>
        <w:rPr>
          <w:rFonts w:ascii="Times New Roman" w:hAnsi="Times New Roman" w:cs="Times New Roman"/>
          <w:sz w:val="28"/>
          <w:szCs w:val="28"/>
        </w:rPr>
      </w:pPr>
    </w:p>
    <w:p w:rsidR="00CA5301" w:rsidRPr="00730D4E" w:rsidRDefault="00CA5301" w:rsidP="00CA5301">
      <w:pPr>
        <w:pStyle w:val="ConsPlusNonformat"/>
        <w:jc w:val="both"/>
        <w:rPr>
          <w:rFonts w:ascii="Times New Roman" w:hAnsi="Times New Roman" w:cs="Times New Roman"/>
          <w:sz w:val="28"/>
          <w:szCs w:val="28"/>
        </w:rPr>
      </w:pPr>
    </w:p>
    <w:p w:rsidR="00CA5301" w:rsidRDefault="00CA5301" w:rsidP="00CA530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CA5301" w:rsidRDefault="00C052CE" w:rsidP="00CA530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w:t>
      </w:r>
      <w:r w:rsidR="00CA5301">
        <w:rPr>
          <w:rFonts w:ascii="Times New Roman" w:hAnsi="Times New Roman" w:cs="Times New Roman"/>
          <w:sz w:val="28"/>
          <w:szCs w:val="28"/>
        </w:rPr>
        <w:t>правляющ</w:t>
      </w:r>
      <w:r>
        <w:rPr>
          <w:rFonts w:ascii="Times New Roman" w:hAnsi="Times New Roman" w:cs="Times New Roman"/>
          <w:sz w:val="28"/>
          <w:szCs w:val="28"/>
        </w:rPr>
        <w:t>ий</w:t>
      </w:r>
      <w:r w:rsidR="00CA5301">
        <w:rPr>
          <w:rFonts w:ascii="Times New Roman" w:hAnsi="Times New Roman" w:cs="Times New Roman"/>
          <w:sz w:val="28"/>
          <w:szCs w:val="28"/>
        </w:rPr>
        <w:t xml:space="preserve"> делами   </w:t>
      </w:r>
    </w:p>
    <w:p w:rsidR="00CA5301" w:rsidRDefault="00CA5301" w:rsidP="00CA530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C052CE">
        <w:rPr>
          <w:rFonts w:ascii="Times New Roman" w:hAnsi="Times New Roman" w:cs="Times New Roman"/>
          <w:sz w:val="28"/>
          <w:szCs w:val="28"/>
        </w:rPr>
        <w:t>Н.В. Мищенко</w:t>
      </w:r>
    </w:p>
    <w:p w:rsidR="00CA5301" w:rsidRPr="00CA5301" w:rsidRDefault="00CA5301" w:rsidP="00CA5301">
      <w:pPr>
        <w:ind w:firstLine="4111"/>
        <w:jc w:val="both"/>
        <w:rPr>
          <w:rFonts w:ascii="Times New Roman" w:hAnsi="Times New Roman" w:cs="Times New Roman"/>
          <w:sz w:val="24"/>
          <w:szCs w:val="24"/>
        </w:rPr>
      </w:pPr>
      <w:r w:rsidRPr="00730D4E">
        <w:rPr>
          <w:sz w:val="28"/>
          <w:szCs w:val="28"/>
        </w:rPr>
        <w:br w:type="page"/>
      </w:r>
      <w:r w:rsidRPr="00CA5301">
        <w:rPr>
          <w:rFonts w:ascii="Times New Roman" w:hAnsi="Times New Roman" w:cs="Times New Roman"/>
          <w:sz w:val="24"/>
          <w:szCs w:val="24"/>
        </w:rPr>
        <w:lastRenderedPageBreak/>
        <w:t>Приложение № 3</w:t>
      </w:r>
    </w:p>
    <w:p w:rsidR="00CA5301" w:rsidRDefault="00CA5301" w:rsidP="00CA5301">
      <w:pPr>
        <w:pStyle w:val="ConsPlusNormal"/>
        <w:widowControl/>
        <w:ind w:left="4111" w:firstLine="0"/>
        <w:jc w:val="both"/>
        <w:rPr>
          <w:rFonts w:ascii="Times New Roman" w:hAnsi="Times New Roman" w:cs="Times New Roman"/>
          <w:sz w:val="24"/>
          <w:szCs w:val="28"/>
        </w:rPr>
      </w:pPr>
      <w:r w:rsidRPr="00256808">
        <w:rPr>
          <w:rFonts w:ascii="Times New Roman" w:hAnsi="Times New Roman" w:cs="Times New Roman"/>
          <w:sz w:val="24"/>
          <w:szCs w:val="28"/>
        </w:rPr>
        <w:t>к административному регламенту</w:t>
      </w:r>
      <w:r>
        <w:rPr>
          <w:rFonts w:ascii="Times New Roman" w:hAnsi="Times New Roman" w:cs="Times New Roman"/>
          <w:sz w:val="24"/>
          <w:szCs w:val="28"/>
        </w:rPr>
        <w:t xml:space="preserve"> по </w:t>
      </w:r>
      <w:r w:rsidRPr="00256808">
        <w:rPr>
          <w:rFonts w:ascii="Times New Roman" w:hAnsi="Times New Roman" w:cs="Times New Roman"/>
          <w:sz w:val="24"/>
          <w:szCs w:val="28"/>
        </w:rPr>
        <w:t xml:space="preserve"> предоставлени</w:t>
      </w:r>
      <w:r>
        <w:rPr>
          <w:rFonts w:ascii="Times New Roman" w:hAnsi="Times New Roman" w:cs="Times New Roman"/>
          <w:sz w:val="24"/>
          <w:szCs w:val="28"/>
        </w:rPr>
        <w:t xml:space="preserve">ю </w:t>
      </w:r>
      <w:r w:rsidRPr="00256808">
        <w:rPr>
          <w:rFonts w:ascii="Times New Roman" w:hAnsi="Times New Roman" w:cs="Times New Roman"/>
          <w:sz w:val="24"/>
          <w:szCs w:val="28"/>
        </w:rPr>
        <w:t xml:space="preserve">муниципальной услуги «Выдача разрешений на установку </w:t>
      </w:r>
      <w:r>
        <w:rPr>
          <w:rFonts w:ascii="Times New Roman" w:hAnsi="Times New Roman" w:cs="Times New Roman"/>
          <w:sz w:val="24"/>
          <w:szCs w:val="28"/>
        </w:rPr>
        <w:t xml:space="preserve">и эксплуатацию </w:t>
      </w:r>
      <w:r w:rsidRPr="00256808">
        <w:rPr>
          <w:rFonts w:ascii="Times New Roman" w:hAnsi="Times New Roman" w:cs="Times New Roman"/>
          <w:sz w:val="24"/>
          <w:szCs w:val="28"/>
        </w:rPr>
        <w:t>рекламных конструкций»</w:t>
      </w:r>
    </w:p>
    <w:p w:rsidR="004B5EF2" w:rsidRDefault="004B5EF2" w:rsidP="00CA5301">
      <w:pPr>
        <w:pStyle w:val="ConsPlusNormal"/>
        <w:widowControl/>
        <w:ind w:left="4111" w:firstLine="0"/>
        <w:jc w:val="both"/>
        <w:rPr>
          <w:rFonts w:ascii="Times New Roman" w:hAnsi="Times New Roman" w:cs="Times New Roman"/>
          <w:sz w:val="24"/>
          <w:szCs w:val="28"/>
        </w:rPr>
      </w:pPr>
    </w:p>
    <w:p w:rsidR="00CA5301" w:rsidRPr="004261A4" w:rsidRDefault="009F0631" w:rsidP="00CA5301">
      <w:pPr>
        <w:jc w:val="center"/>
        <w:rPr>
          <w:rFonts w:ascii="Times New Roman" w:hAnsi="Times New Roman" w:cs="Times New Roman"/>
          <w:iCs/>
          <w:sz w:val="22"/>
          <w:szCs w:val="22"/>
        </w:rPr>
      </w:pPr>
      <w:hyperlink r:id="rId18" w:history="1">
        <w:r w:rsidR="00CA5301" w:rsidRPr="004261A4">
          <w:rPr>
            <w:rFonts w:ascii="Times New Roman" w:hAnsi="Times New Roman" w:cs="Times New Roman"/>
            <w:iCs/>
            <w:sz w:val="22"/>
            <w:szCs w:val="22"/>
          </w:rPr>
          <w:t>Блок-схема</w:t>
        </w:r>
      </w:hyperlink>
      <w:r w:rsidR="00CA5301" w:rsidRPr="004261A4">
        <w:rPr>
          <w:rFonts w:ascii="Times New Roman" w:hAnsi="Times New Roman" w:cs="Times New Roman"/>
          <w:iCs/>
          <w:sz w:val="22"/>
          <w:szCs w:val="22"/>
        </w:rPr>
        <w:t xml:space="preserve"> последовательности действий административных процедур</w:t>
      </w:r>
    </w:p>
    <w:p w:rsidR="00CA5301" w:rsidRPr="004261A4" w:rsidRDefault="00CA5301" w:rsidP="00CA5301">
      <w:pPr>
        <w:jc w:val="center"/>
        <w:rPr>
          <w:rFonts w:ascii="Times New Roman" w:hAnsi="Times New Roman" w:cs="Times New Roman"/>
          <w:sz w:val="22"/>
          <w:szCs w:val="22"/>
        </w:rPr>
      </w:pPr>
      <w:proofErr w:type="gramStart"/>
      <w:r w:rsidRPr="004261A4">
        <w:rPr>
          <w:rFonts w:ascii="Times New Roman" w:hAnsi="Times New Roman" w:cs="Times New Roman"/>
          <w:iCs/>
          <w:sz w:val="22"/>
          <w:szCs w:val="22"/>
        </w:rPr>
        <w:t>при</w:t>
      </w:r>
      <w:proofErr w:type="gramEnd"/>
      <w:r w:rsidRPr="004261A4">
        <w:rPr>
          <w:rFonts w:ascii="Times New Roman" w:hAnsi="Times New Roman" w:cs="Times New Roman"/>
          <w:iCs/>
          <w:sz w:val="22"/>
          <w:szCs w:val="22"/>
        </w:rPr>
        <w:t xml:space="preserve"> предоставлению муниципальной услуги</w:t>
      </w:r>
      <w:r w:rsidRPr="004261A4">
        <w:rPr>
          <w:rFonts w:ascii="Times New Roman" w:hAnsi="Times New Roman" w:cs="Times New Roman"/>
          <w:sz w:val="22"/>
          <w:szCs w:val="22"/>
        </w:rPr>
        <w:t xml:space="preserve"> «Выдача разрешений на установку и эксплуатацию рекламных конструкций»</w:t>
      </w:r>
    </w:p>
    <w:p w:rsidR="00CA5301" w:rsidRPr="00730D4E" w:rsidRDefault="009F0631" w:rsidP="00CA5301">
      <w:pPr>
        <w:jc w:val="center"/>
        <w:rPr>
          <w:sz w:val="28"/>
          <w:szCs w:val="28"/>
        </w:rPr>
      </w:pPr>
      <w:r w:rsidRPr="009F0631">
        <w:rPr>
          <w:noProof/>
          <w:sz w:val="24"/>
          <w:szCs w:val="24"/>
        </w:rPr>
        <w:pict>
          <v:roundrect id="_x0000_s1116" style="position:absolute;left:0;text-align:left;margin-left:184.2pt;margin-top:.95pt;width:103pt;height:23.9pt;z-index:251675648" arcsize="10923f">
            <v:textbox>
              <w:txbxContent>
                <w:p w:rsidR="00CA5301" w:rsidRPr="008921F7" w:rsidRDefault="00CA5301" w:rsidP="00CA5301">
                  <w:pPr>
                    <w:jc w:val="center"/>
                  </w:pPr>
                  <w:r w:rsidRPr="00730D4E">
                    <w:t>Начало</w:t>
                  </w:r>
                </w:p>
              </w:txbxContent>
            </v:textbox>
          </v:roundrect>
        </w:pict>
      </w:r>
    </w:p>
    <w:p w:rsidR="00CA5301" w:rsidRPr="00730D4E" w:rsidRDefault="009F0631" w:rsidP="00CA5301">
      <w:pPr>
        <w:jc w:val="center"/>
        <w:rPr>
          <w:rFonts w:ascii="Times New Roman" w:hAnsi="Times New Roman" w:cs="Times New Roman"/>
        </w:rPr>
      </w:pPr>
      <w:r w:rsidRPr="009F0631">
        <w:rPr>
          <w:noProof/>
          <w:sz w:val="28"/>
          <w:szCs w:val="28"/>
        </w:rPr>
        <w:pict>
          <v:shapetype id="_x0000_t32" coordsize="21600,21600" o:spt="32" o:oned="t" path="m,l21600,21600e" filled="f">
            <v:path arrowok="t" fillok="f" o:connecttype="none"/>
            <o:lock v:ext="edit" shapetype="t"/>
          </v:shapetype>
          <v:shape id="_x0000_s1115" type="#_x0000_t32" style="position:absolute;left:0;text-align:left;margin-left:235.75pt;margin-top:8.75pt;width:.05pt;height:11.5pt;z-index:251674624" o:connectortype="straight">
            <v:stroke endarrow="block"/>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106" type="#_x0000_t111" style="position:absolute;left:0;text-align:left;margin-left:129.55pt;margin-top:9.9pt;width:211.5pt;height:35.4pt;z-index:251665408">
            <v:textbox>
              <w:txbxContent>
                <w:p w:rsidR="00CA5301" w:rsidRPr="00567B47" w:rsidRDefault="00CA5301" w:rsidP="00CA5301">
                  <w:pPr>
                    <w:jc w:val="center"/>
                  </w:pPr>
                  <w:r w:rsidRPr="008921F7">
                    <w:t>Прием документов</w:t>
                  </w:r>
                  <w:r>
                    <w:t xml:space="preserve"> в </w:t>
                  </w:r>
                  <w:r w:rsidRPr="00567B47">
                    <w:t>М</w:t>
                  </w:r>
                  <w:r>
                    <w:t>Б</w:t>
                  </w:r>
                  <w:r w:rsidRPr="00567B47">
                    <w:t>У «МФЦ»</w:t>
                  </w:r>
                </w:p>
              </w:txbxContent>
            </v:textbox>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03" type="#_x0000_t32" style="position:absolute;left:0;text-align:left;margin-left:235.7pt;margin-top:5.05pt;width:.05pt;height:11.5pt;z-index:251662336" o:connectortype="straight">
            <v:stroke endarrow="block"/>
          </v:shape>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type id="_x0000_t110" coordsize="21600,21600" o:spt="110" path="m10800,l,10800,10800,21600,21600,10800xe">
            <v:stroke joinstyle="miter"/>
            <v:path gradientshapeok="t" o:connecttype="rect" textboxrect="5400,5400,16200,16200"/>
          </v:shapetype>
          <v:shape id="_x0000_s1107" type="#_x0000_t110" style="position:absolute;left:0;text-align:left;margin-left:126.75pt;margin-top:7.8pt;width:216.45pt;height:95.2pt;z-index:251666432">
            <v:textbox style="mso-next-textbox:#_x0000_s1107">
              <w:txbxContent>
                <w:p w:rsidR="00CA5301" w:rsidRPr="008921F7" w:rsidRDefault="00CA5301" w:rsidP="00CA5301">
                  <w:pPr>
                    <w:jc w:val="center"/>
                  </w:pPr>
                  <w:r w:rsidRPr="008921F7">
                    <w:t>Есть основания для отказа по п</w:t>
                  </w:r>
                  <w:r>
                    <w:t>.</w:t>
                  </w:r>
                  <w:r w:rsidRPr="008921F7">
                    <w:t>2.</w:t>
                  </w:r>
                  <w:r>
                    <w:t xml:space="preserve">8. </w:t>
                  </w:r>
                  <w:r w:rsidRPr="006E640E">
                    <w:t>административного регламента</w:t>
                  </w:r>
                </w:p>
              </w:txbxContent>
            </v:textbox>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109" type="#_x0000_t202" style="position:absolute;left:0;text-align:left;margin-left:341.7pt;margin-top:7.8pt;width:39pt;height:28.5pt;z-index:251668480" filled="f" stroked="f">
            <v:textbox>
              <w:txbxContent>
                <w:p w:rsidR="00CA5301" w:rsidRPr="008921F7" w:rsidRDefault="00CA5301" w:rsidP="00CA5301">
                  <w:r w:rsidRPr="008921F7">
                    <w:t>Нет</w:t>
                  </w:r>
                </w:p>
              </w:txbxContent>
            </v:textbox>
          </v:shape>
        </w:pict>
      </w:r>
      <w:r>
        <w:rPr>
          <w:rFonts w:ascii="Times New Roman" w:hAnsi="Times New Roman" w:cs="Times New Roman"/>
          <w:noProof/>
        </w:rPr>
        <w:pict>
          <v:shape id="_x0000_s1108" type="#_x0000_t202" style="position:absolute;left:0;text-align:left;margin-left:81pt;margin-top:7.8pt;width:33pt;height:28.5pt;z-index:251667456" filled="f" stroked="f">
            <v:textbox>
              <w:txbxContent>
                <w:p w:rsidR="00CA5301" w:rsidRPr="008921F7" w:rsidRDefault="00CA5301" w:rsidP="00CA5301">
                  <w:r w:rsidRPr="008921F7">
                    <w:t>Да</w:t>
                  </w:r>
                </w:p>
              </w:txbxContent>
            </v:textbox>
          </v:shape>
        </w:pict>
      </w:r>
    </w:p>
    <w:p w:rsidR="00CA5301" w:rsidRPr="00730D4E" w:rsidRDefault="00CA5301" w:rsidP="00CA5301">
      <w:pPr>
        <w:pStyle w:val="ConsPlusNormal"/>
        <w:ind w:firstLine="0"/>
        <w:jc w:val="both"/>
        <w:rPr>
          <w:rFonts w:ascii="Times New Roman" w:hAnsi="Times New Roman" w:cs="Times New Roman"/>
          <w:sz w:val="18"/>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14" type="#_x0000_t34" style="position:absolute;left:0;text-align:left;margin-left:346pt;margin-top:7.8pt;width:29.1pt;height:18.75pt;z-index:251673600" o:connectortype="elbow" adj="21934,-202176,-319546">
            <v:stroke endarrow="block"/>
          </v:shape>
        </w:pict>
      </w:r>
      <w:r>
        <w:rPr>
          <w:rFonts w:ascii="Times New Roman" w:hAnsi="Times New Roman" w:cs="Times New Roman"/>
          <w:noProof/>
        </w:rPr>
        <w:pict>
          <v:shape id="_x0000_s1113" type="#_x0000_t34" style="position:absolute;left:0;text-align:left;margin-left:60.45pt;margin-top:7.8pt;width:64.8pt;height:28.9pt;rotation:180;flip:y;z-index:251672576" o:connectortype="elbow" adj="21800,131170,-70100">
            <v:stroke endarrow="block"/>
          </v:shape>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rect id="_x0000_s1111" style="position:absolute;left:0;text-align:left;margin-left:332.7pt;margin-top:3.55pt;width:126pt;height:37.7pt;z-index:251670528">
            <v:textbox style="mso-next-textbox:#_x0000_s1111">
              <w:txbxContent>
                <w:p w:rsidR="00CA5301" w:rsidRPr="008921F7" w:rsidRDefault="00CA5301" w:rsidP="00CA5301">
                  <w:pPr>
                    <w:jc w:val="center"/>
                  </w:pPr>
                  <w:r w:rsidRPr="008921F7">
                    <w:t>Регистрация документов</w:t>
                  </w:r>
                </w:p>
              </w:txbxContent>
            </v:textbox>
          </v:rect>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roundrect id="_x0000_s1110" style="position:absolute;left:0;text-align:left;margin-left:8pt;margin-top:2.2pt;width:103pt;height:41.1pt;z-index:251669504" arcsize="10923f">
            <v:textbox style="mso-next-textbox:#_x0000_s1110">
              <w:txbxContent>
                <w:p w:rsidR="00CA5301" w:rsidRPr="008921F7" w:rsidRDefault="00CA5301" w:rsidP="00CA5301">
                  <w:pPr>
                    <w:jc w:val="center"/>
                  </w:pPr>
                  <w:r w:rsidRPr="008921F7">
                    <w:t>Отказ в приеме документов</w:t>
                  </w:r>
                </w:p>
              </w:txbxContent>
            </v:textbox>
          </v:roundrect>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04" type="#_x0000_t32" style="position:absolute;left:0;text-align:left;margin-left:374.7pt;margin-top:6.8pt;width:.35pt;height:9.2pt;z-index:251663360" o:connectortype="straight">
            <v:stroke endarrow="block"/>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rect id="_x0000_s1101" style="position:absolute;left:0;text-align:left;margin-left:178.2pt;margin-top:8.8pt;width:317.25pt;height:94.2pt;z-index:251660288">
            <v:textbox style="mso-next-textbox:#_x0000_s1101">
              <w:txbxContent>
                <w:p w:rsidR="00CA5301" w:rsidRPr="00B80AA0" w:rsidRDefault="00CA5301" w:rsidP="00CA5301">
                  <w:pPr>
                    <w:jc w:val="both"/>
                  </w:pPr>
                  <w:r w:rsidRPr="00B80AA0">
                    <w:t xml:space="preserve">Межведомственное информационное взаимодействие </w:t>
                  </w:r>
                  <w:proofErr w:type="gramStart"/>
                  <w:r w:rsidRPr="00B80AA0">
                    <w:t>с</w:t>
                  </w:r>
                  <w:proofErr w:type="gramEnd"/>
                  <w:r w:rsidRPr="00B80AA0">
                    <w:t>:</w:t>
                  </w:r>
                </w:p>
                <w:p w:rsidR="00CA5301" w:rsidRPr="002632BF" w:rsidRDefault="00CA5301" w:rsidP="00CA5301">
                  <w:pPr>
                    <w:jc w:val="both"/>
                  </w:pPr>
                  <w:r w:rsidRPr="00B80AA0">
                    <w:t xml:space="preserve">1. </w:t>
                  </w:r>
                  <w:r>
                    <w:t>Отдел имущественных отношений Администрации Дубовского района.</w:t>
                  </w:r>
                </w:p>
                <w:p w:rsidR="00CA5301" w:rsidRPr="00567B47" w:rsidRDefault="00CA5301" w:rsidP="00CA5301">
                  <w:pPr>
                    <w:jc w:val="both"/>
                    <w:rPr>
                      <w:i/>
                      <w:sz w:val="28"/>
                      <w:szCs w:val="28"/>
                    </w:rPr>
                  </w:pPr>
                  <w:r w:rsidRPr="002632BF">
                    <w:t>2. Межрайонной ИФНС России №</w:t>
                  </w:r>
                  <w:r>
                    <w:t xml:space="preserve"> 9</w:t>
                  </w:r>
                  <w:r w:rsidRPr="002632BF">
                    <w:t xml:space="preserve"> по Ростовской</w:t>
                  </w:r>
                  <w:r w:rsidRPr="008E2B7E">
                    <w:rPr>
                      <w:sz w:val="28"/>
                      <w:szCs w:val="28"/>
                    </w:rPr>
                    <w:t xml:space="preserve"> </w:t>
                  </w:r>
                  <w:r w:rsidRPr="00ED145A">
                    <w:t>области</w:t>
                  </w:r>
                  <w:r>
                    <w:t>.</w:t>
                  </w:r>
                </w:p>
                <w:p w:rsidR="00CA5301" w:rsidRPr="00C4430C" w:rsidRDefault="00CA5301" w:rsidP="00CA5301">
                  <w:pPr>
                    <w:jc w:val="both"/>
                  </w:pPr>
                  <w:r w:rsidRPr="00E93C3B">
                    <w:t>3.</w:t>
                  </w:r>
                  <w:r w:rsidRPr="00C4430C">
                    <w:rPr>
                      <w:sz w:val="28"/>
                      <w:szCs w:val="28"/>
                    </w:rPr>
                    <w:t xml:space="preserve"> </w:t>
                  </w:r>
                  <w:r w:rsidRPr="00C4430C">
                    <w:t>Управлением Федеральной службы государственной регистрации, кадастра и картографии по Ростовской области (далее – Росреестр).</w:t>
                  </w:r>
                </w:p>
                <w:p w:rsidR="00CA5301" w:rsidRPr="00C466C6" w:rsidRDefault="00CA5301" w:rsidP="00CA5301">
                  <w:pPr>
                    <w:jc w:val="both"/>
                  </w:pPr>
                  <w:r w:rsidRPr="00BC504A">
                    <w:t>4.</w:t>
                  </w:r>
                  <w:r>
                    <w:t xml:space="preserve"> </w:t>
                  </w:r>
                  <w:r w:rsidRPr="002B0D4E">
                    <w:t>Управление</w:t>
                  </w:r>
                  <w:r>
                    <w:t>м Федерального казначейства по Ростовской области.</w:t>
                  </w:r>
                </w:p>
              </w:txbxContent>
            </v:textbox>
          </v:rect>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30" type="#_x0000_t34" style="position:absolute;left:0;text-align:left;margin-left:119.4pt;margin-top:8.6pt;width:64.8pt;height:28.9pt;rotation:180;flip:y;z-index:251689984" o:connectortype="elbow" adj="21800,131170,-70100">
            <v:stroke endarrow="block"/>
          </v:shape>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rect id="_x0000_s1117" style="position:absolute;left:0;text-align:left;margin-left:24.45pt;margin-top:3pt;width:149.3pt;height:60.25pt;z-index:251676672">
            <v:textbox style="mso-next-textbox:#_x0000_s1117">
              <w:txbxContent>
                <w:p w:rsidR="00CA5301" w:rsidRPr="00CA2F58" w:rsidRDefault="00CA5301" w:rsidP="00CA5301">
                  <w:pPr>
                    <w:jc w:val="center"/>
                  </w:pPr>
                  <w:r>
                    <w:t>Передача заявления с прилагаемыми документами в отдел САЖКХ</w:t>
                  </w:r>
                </w:p>
                <w:p w:rsidR="00CA5301" w:rsidRPr="00ED145A" w:rsidRDefault="00CA5301" w:rsidP="00CA5301"/>
              </w:txbxContent>
            </v:textbox>
          </v:rect>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29" type="#_x0000_t32" style="position:absolute;left:0;text-align:left;margin-left:147.9pt;margin-top:5.2pt;width:0;height:31.95pt;z-index:251688960" o:connectortype="straight">
            <v:stroke endarrow="block"/>
          </v:shape>
        </w:pict>
      </w:r>
      <w:r>
        <w:rPr>
          <w:rFonts w:ascii="Times New Roman" w:hAnsi="Times New Roman" w:cs="Times New Roman"/>
          <w:noProof/>
        </w:rPr>
        <w:pict>
          <v:shape id="_x0000_s1119" type="#_x0000_t110" style="position:absolute;left:0;text-align:left;margin-left:119.4pt;margin-top:5.2pt;width:217.95pt;height:106.75pt;z-index:251678720">
            <v:textbox style="mso-next-textbox:#_x0000_s1119">
              <w:txbxContent>
                <w:p w:rsidR="00CA5301" w:rsidRPr="008921F7" w:rsidRDefault="00CA5301" w:rsidP="00CA5301">
                  <w:pPr>
                    <w:jc w:val="center"/>
                  </w:pPr>
                  <w:r w:rsidRPr="008921F7">
                    <w:t>Есть основания для отказа по п</w:t>
                  </w:r>
                  <w:r>
                    <w:t>.</w:t>
                  </w:r>
                  <w:r w:rsidRPr="008921F7">
                    <w:t>2.</w:t>
                  </w:r>
                  <w:r>
                    <w:t xml:space="preserve">9. </w:t>
                  </w:r>
                  <w:r w:rsidRPr="006E640E">
                    <w:t>административного регламента</w:t>
                  </w:r>
                </w:p>
              </w:txbxContent>
            </v:textbox>
          </v:shape>
        </w:pict>
      </w:r>
    </w:p>
    <w:p w:rsidR="00CA5301"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25" type="#_x0000_t202" style="position:absolute;left:0;text-align:left;margin-left:336.1pt;margin-top:7.8pt;width:39pt;height:28.5pt;z-index:251684864" filled="f" stroked="f">
            <v:textbox style="mso-next-textbox:#_x0000_s1125">
              <w:txbxContent>
                <w:p w:rsidR="00CA5301" w:rsidRPr="008921F7" w:rsidRDefault="00CA5301" w:rsidP="00CA5301">
                  <w:r w:rsidRPr="008921F7">
                    <w:t>Нет</w:t>
                  </w:r>
                </w:p>
              </w:txbxContent>
            </v:textbox>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22" type="#_x0000_t202" style="position:absolute;left:0;text-align:left;margin-left:70.5pt;margin-top:3.2pt;width:33pt;height:28.5pt;z-index:251681792" filled="f" stroked="f">
            <v:textbox style="mso-next-textbox:#_x0000_s1122">
              <w:txbxContent>
                <w:p w:rsidR="00CA5301" w:rsidRPr="008921F7" w:rsidRDefault="00CA5301" w:rsidP="00CA5301">
                  <w:r w:rsidRPr="008921F7">
                    <w:t>Да</w:t>
                  </w:r>
                </w:p>
              </w:txbxContent>
            </v:textbox>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24" type="#_x0000_t34" style="position:absolute;left:0;text-align:left;margin-left:328.4pt;margin-top:7.8pt;width:29.1pt;height:18.75pt;z-index:251683840" o:connectortype="elbow" adj="21934,-202176,-319546">
            <v:stroke endarrow="block"/>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21" type="#_x0000_t34" style="position:absolute;left:0;text-align:left;margin-left:81pt;margin-top:2.45pt;width:64.8pt;height:28.9pt;rotation:180;flip:y;z-index:251680768" o:connectortype="elbow" adj="21800,131170,-70100">
            <v:stroke endarrow="block"/>
          </v:shape>
        </w:pict>
      </w: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rect id="_x0000_s1105" style="position:absolute;left:0;text-align:left;margin-left:301.2pt;margin-top:9.7pt;width:157.5pt;height:63.5pt;z-index:251664384">
            <v:textbox style="mso-next-textbox:#_x0000_s1105">
              <w:txbxContent>
                <w:p w:rsidR="00CA5301" w:rsidRPr="00ED145A" w:rsidRDefault="00CA5301" w:rsidP="00CA5301">
                  <w:pPr>
                    <w:jc w:val="center"/>
                  </w:pPr>
                  <w:r>
                    <w:t xml:space="preserve">Подготовка и подписание разрешения на </w:t>
                  </w:r>
                  <w:proofErr w:type="gramStart"/>
                  <w:r>
                    <w:t>установку</w:t>
                  </w:r>
                  <w:proofErr w:type="gramEnd"/>
                  <w:r>
                    <w:t xml:space="preserve"> и эксплуатацию рекламной конструкции</w:t>
                  </w:r>
                </w:p>
              </w:txbxContent>
            </v:textbox>
          </v:rect>
        </w:pict>
      </w:r>
    </w:p>
    <w:p w:rsidR="00CA5301" w:rsidRPr="00ED145A"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rect id="_x0000_s1127" style="position:absolute;left:0;text-align:left;margin-left:-26.45pt;margin-top:3.1pt;width:194.25pt;height:47.9pt;z-index:251686912">
            <v:textbox style="mso-next-textbox:#_x0000_s1127">
              <w:txbxContent>
                <w:p w:rsidR="00CA5301" w:rsidRPr="00C566BF" w:rsidRDefault="00CA5301" w:rsidP="00CA5301">
                  <w:pPr>
                    <w:jc w:val="center"/>
                  </w:pPr>
                  <w:r w:rsidRPr="00E93C3B">
                    <w:t>Подготовка и регистрация письма об отказе в предоставлении муниципальной услуги</w:t>
                  </w:r>
                </w:p>
              </w:txbxContent>
            </v:textbox>
          </v:rect>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pStyle w:val="ConsPlusNormal"/>
        <w:ind w:firstLine="0"/>
        <w:jc w:val="both"/>
        <w:rPr>
          <w:rFonts w:ascii="Times New Roman" w:hAnsi="Times New Roman" w:cs="Times New Roman"/>
        </w:rPr>
      </w:pPr>
      <w:r>
        <w:rPr>
          <w:rFonts w:ascii="Times New Roman" w:hAnsi="Times New Roman" w:cs="Times New Roman"/>
          <w:noProof/>
        </w:rPr>
        <w:pict>
          <v:shape id="_x0000_s1133" type="#_x0000_t32" style="position:absolute;left:0;text-align:left;margin-left:374.65pt;margin-top:5pt;width:.05pt;height:11.3pt;z-index:251693056" o:connectortype="straight">
            <v:stroke endarrow="block"/>
          </v:shape>
        </w:pict>
      </w:r>
      <w:r w:rsidRPr="009F0631">
        <w:rPr>
          <w:noProof/>
          <w:sz w:val="28"/>
          <w:szCs w:val="28"/>
        </w:rPr>
        <w:pict>
          <v:shape id="_x0000_s1128" type="#_x0000_t32" style="position:absolute;left:0;text-align:left;margin-left:62.75pt;margin-top:9.45pt;width:0;height:11.3pt;z-index:251687936" o:connectortype="straight">
            <v:stroke endarrow="block"/>
          </v:shape>
        </w:pict>
      </w:r>
    </w:p>
    <w:p w:rsidR="00CA5301" w:rsidRPr="00730D4E" w:rsidRDefault="009F0631" w:rsidP="00CA5301">
      <w:pPr>
        <w:pStyle w:val="ConsPlusNormal"/>
        <w:ind w:firstLine="0"/>
        <w:jc w:val="both"/>
        <w:rPr>
          <w:rFonts w:ascii="Times New Roman" w:hAnsi="Times New Roman" w:cs="Times New Roman"/>
        </w:rPr>
      </w:pPr>
      <w:r w:rsidRPr="009F0631">
        <w:rPr>
          <w:noProof/>
          <w:sz w:val="28"/>
          <w:szCs w:val="28"/>
        </w:rPr>
        <w:pict>
          <v:rect id="_x0000_s1123" style="position:absolute;left:0;text-align:left;margin-left:204.6pt;margin-top:9.25pt;width:282.75pt;height:34.8pt;z-index:251682816">
            <v:textbox style="mso-next-textbox:#_x0000_s1123">
              <w:txbxContent>
                <w:p w:rsidR="00CA5301" w:rsidRPr="00B50901" w:rsidRDefault="00CA5301" w:rsidP="00CA5301">
                  <w:pPr>
                    <w:jc w:val="center"/>
                  </w:pPr>
                  <w:r>
                    <w:t>Передача разрешения на установку и эксплуатацию рекламной конструкции в МБУ «МФЦ»</w:t>
                  </w:r>
                </w:p>
              </w:txbxContent>
            </v:textbox>
          </v:rect>
        </w:pict>
      </w:r>
      <w:r>
        <w:rPr>
          <w:rFonts w:ascii="Times New Roman" w:hAnsi="Times New Roman" w:cs="Times New Roman"/>
          <w:noProof/>
        </w:rPr>
        <w:pict>
          <v:rect id="_x0000_s1118" style="position:absolute;left:0;text-align:left;margin-left:-26.45pt;margin-top:9.25pt;width:194.25pt;height:49.5pt;z-index:251677696">
            <v:textbox style="mso-next-textbox:#_x0000_s1118">
              <w:txbxContent>
                <w:p w:rsidR="00CA5301" w:rsidRPr="00B50901" w:rsidRDefault="00CA5301" w:rsidP="00CA5301">
                  <w:pPr>
                    <w:jc w:val="center"/>
                  </w:pPr>
                  <w:r>
                    <w:t xml:space="preserve">Передача письма </w:t>
                  </w:r>
                  <w:r w:rsidRPr="00E93C3B">
                    <w:t>об отказе в предоставлении муниципальной услуги в М</w:t>
                  </w:r>
                  <w:r>
                    <w:t>Б</w:t>
                  </w:r>
                  <w:r w:rsidRPr="00E93C3B">
                    <w:t>У «МФЦ</w:t>
                  </w:r>
                  <w:r>
                    <w:t>»</w:t>
                  </w:r>
                </w:p>
              </w:txbxContent>
            </v:textbox>
          </v:rect>
        </w:pict>
      </w:r>
    </w:p>
    <w:p w:rsidR="00CA5301" w:rsidRPr="00730D4E" w:rsidRDefault="00CA5301" w:rsidP="00CA5301">
      <w:pPr>
        <w:pStyle w:val="ConsPlusNormal"/>
        <w:ind w:firstLine="0"/>
        <w:jc w:val="both"/>
        <w:rPr>
          <w:rFonts w:ascii="Times New Roman" w:hAnsi="Times New Roman" w:cs="Times New Roman"/>
        </w:rPr>
      </w:pPr>
    </w:p>
    <w:p w:rsidR="00CA5301" w:rsidRPr="00730D4E" w:rsidRDefault="00CA5301" w:rsidP="00CA5301">
      <w:pPr>
        <w:pStyle w:val="ConsPlusNormal"/>
        <w:ind w:firstLine="0"/>
        <w:jc w:val="both"/>
        <w:rPr>
          <w:rFonts w:ascii="Times New Roman" w:hAnsi="Times New Roman" w:cs="Times New Roman"/>
        </w:rPr>
      </w:pPr>
    </w:p>
    <w:p w:rsidR="00CA5301" w:rsidRPr="00730D4E" w:rsidRDefault="009F0631" w:rsidP="00CA5301">
      <w:pPr>
        <w:jc w:val="center"/>
        <w:rPr>
          <w:sz w:val="28"/>
          <w:szCs w:val="28"/>
        </w:rPr>
      </w:pPr>
      <w:r w:rsidRPr="009F0631">
        <w:rPr>
          <w:noProof/>
          <w:sz w:val="24"/>
          <w:szCs w:val="24"/>
        </w:rPr>
        <w:pict>
          <v:shape id="_x0000_s1134" type="#_x0000_t32" style="position:absolute;left:0;text-align:left;margin-left:374.65pt;margin-top:12.95pt;width:0;height:11.3pt;z-index:251694080" o:connectortype="straight">
            <v:stroke endarrow="block"/>
          </v:shape>
        </w:pict>
      </w:r>
    </w:p>
    <w:p w:rsidR="00CA5301" w:rsidRDefault="009F0631" w:rsidP="00CA5301">
      <w:pPr>
        <w:jc w:val="center"/>
        <w:rPr>
          <w:sz w:val="28"/>
          <w:szCs w:val="28"/>
        </w:rPr>
      </w:pPr>
      <w:r w:rsidRPr="009F0631">
        <w:rPr>
          <w:noProof/>
          <w:sz w:val="24"/>
          <w:szCs w:val="24"/>
        </w:rPr>
        <w:pict>
          <v:shape id="_x0000_s1112" type="#_x0000_t111" style="position:absolute;left:0;text-align:left;margin-left:204.6pt;margin-top:10.85pt;width:282pt;height:51pt;z-index:251671552">
            <v:textbox style="mso-next-textbox:#_x0000_s1112">
              <w:txbxContent>
                <w:p w:rsidR="00CA5301" w:rsidRPr="008921F7" w:rsidRDefault="00CA5301" w:rsidP="00CA5301">
                  <w:pPr>
                    <w:jc w:val="center"/>
                  </w:pPr>
                  <w:r w:rsidRPr="008921F7">
                    <w:t xml:space="preserve">Выдача </w:t>
                  </w:r>
                  <w:r>
                    <w:t>заявителю разрешения на установку и эксплуатацию рекламной конструкции</w:t>
                  </w:r>
                </w:p>
              </w:txbxContent>
            </v:textbox>
          </v:shape>
        </w:pict>
      </w:r>
      <w:r>
        <w:rPr>
          <w:noProof/>
          <w:sz w:val="28"/>
          <w:szCs w:val="28"/>
        </w:rPr>
        <w:pict>
          <v:shape id="_x0000_s1131" type="#_x0000_t32" style="position:absolute;left:0;text-align:left;margin-left:62.75pt;margin-top:10.85pt;width:0;height:11.3pt;z-index:251691008" o:connectortype="straight">
            <v:stroke endarrow="block"/>
          </v:shape>
        </w:pict>
      </w:r>
    </w:p>
    <w:p w:rsidR="00CA5301" w:rsidRDefault="009F0631" w:rsidP="00CA5301">
      <w:pPr>
        <w:jc w:val="center"/>
        <w:rPr>
          <w:sz w:val="28"/>
          <w:szCs w:val="28"/>
        </w:rPr>
      </w:pPr>
      <w:r>
        <w:rPr>
          <w:noProof/>
          <w:sz w:val="28"/>
          <w:szCs w:val="28"/>
        </w:rPr>
        <w:pict>
          <v:shape id="_x0000_s1120" type="#_x0000_t111" style="position:absolute;left:0;text-align:left;margin-left:-62.5pt;margin-top:6.05pt;width:255.65pt;height:52.25pt;z-index:251679744">
            <v:textbox style="mso-next-textbox:#_x0000_s1120">
              <w:txbxContent>
                <w:p w:rsidR="00CA5301" w:rsidRPr="00C566BF" w:rsidRDefault="00CA5301" w:rsidP="00CA5301">
                  <w:pPr>
                    <w:jc w:val="center"/>
                  </w:pPr>
                  <w:r>
                    <w:t xml:space="preserve">Выдача заявителю </w:t>
                  </w:r>
                  <w:r w:rsidRPr="00E93C3B">
                    <w:t>письма об отказе в предоставлении муниципальной услуги</w:t>
                  </w:r>
                </w:p>
              </w:txbxContent>
            </v:textbox>
          </v:shape>
        </w:pict>
      </w:r>
    </w:p>
    <w:p w:rsidR="00CA5301" w:rsidRDefault="00CA5301" w:rsidP="00CA5301">
      <w:pPr>
        <w:jc w:val="center"/>
        <w:rPr>
          <w:sz w:val="28"/>
          <w:szCs w:val="28"/>
        </w:rPr>
      </w:pPr>
    </w:p>
    <w:p w:rsidR="00CA5301" w:rsidRDefault="009F0631" w:rsidP="00CA5301">
      <w:pPr>
        <w:jc w:val="center"/>
        <w:rPr>
          <w:sz w:val="28"/>
          <w:szCs w:val="28"/>
        </w:rPr>
      </w:pPr>
      <w:r>
        <w:rPr>
          <w:noProof/>
          <w:sz w:val="28"/>
          <w:szCs w:val="28"/>
        </w:rPr>
        <w:pict>
          <v:shape id="_x0000_s1135" type="#_x0000_t32" style="position:absolute;left:0;text-align:left;margin-left:353.4pt;margin-top:13.55pt;width:0;height:11.3pt;z-index:251695104" o:connectortype="straight">
            <v:stroke endarrow="block"/>
          </v:shape>
        </w:pict>
      </w:r>
    </w:p>
    <w:p w:rsidR="00CA5301" w:rsidRDefault="009F0631" w:rsidP="00CA5301">
      <w:pPr>
        <w:jc w:val="center"/>
        <w:rPr>
          <w:sz w:val="28"/>
          <w:szCs w:val="28"/>
        </w:rPr>
      </w:pPr>
      <w:r w:rsidRPr="009F0631">
        <w:rPr>
          <w:noProof/>
          <w:sz w:val="24"/>
          <w:szCs w:val="24"/>
        </w:rPr>
        <w:pict>
          <v:roundrect id="_x0000_s1102" style="position:absolute;left:0;text-align:left;margin-left:301.2pt;margin-top:8.75pt;width:103pt;height:22.35pt;z-index:251661312" arcsize="10923f">
            <v:textbox>
              <w:txbxContent>
                <w:p w:rsidR="00CA5301" w:rsidRPr="008921F7" w:rsidRDefault="00CA5301" w:rsidP="00CA5301">
                  <w:pPr>
                    <w:jc w:val="center"/>
                  </w:pPr>
                  <w:r w:rsidRPr="008921F7">
                    <w:t>Услуга оказана</w:t>
                  </w:r>
                </w:p>
              </w:txbxContent>
            </v:textbox>
          </v:roundrect>
        </w:pict>
      </w:r>
      <w:r>
        <w:rPr>
          <w:noProof/>
          <w:sz w:val="28"/>
          <w:szCs w:val="28"/>
        </w:rPr>
        <w:pict>
          <v:shape id="_x0000_s1132" type="#_x0000_t32" style="position:absolute;left:0;text-align:left;margin-left:62.7pt;margin-top:10pt;width:.05pt;height:11.3pt;z-index:251692032" o:connectortype="straight">
            <v:stroke endarrow="block"/>
          </v:shape>
        </w:pict>
      </w:r>
    </w:p>
    <w:p w:rsidR="00CA5301" w:rsidRDefault="009F0631" w:rsidP="00CA5301">
      <w:pPr>
        <w:jc w:val="center"/>
        <w:rPr>
          <w:sz w:val="28"/>
          <w:szCs w:val="28"/>
        </w:rPr>
      </w:pPr>
      <w:r>
        <w:rPr>
          <w:noProof/>
          <w:sz w:val="28"/>
          <w:szCs w:val="28"/>
        </w:rPr>
        <w:pict>
          <v:roundrect id="_x0000_s1126" style="position:absolute;left:0;text-align:left;margin-left:8pt;margin-top:5.2pt;width:103pt;height:22.35pt;z-index:251685888" arcsize="10923f">
            <v:textbox style="mso-next-textbox:#_x0000_s1126">
              <w:txbxContent>
                <w:p w:rsidR="00CA5301" w:rsidRPr="008921F7" w:rsidRDefault="00CA5301" w:rsidP="00CA5301">
                  <w:pPr>
                    <w:jc w:val="center"/>
                  </w:pPr>
                  <w:r w:rsidRPr="00E8013A">
                    <w:t>Услуга оказана</w:t>
                  </w:r>
                </w:p>
              </w:txbxContent>
            </v:textbox>
          </v:roundrect>
        </w:pict>
      </w:r>
    </w:p>
    <w:p w:rsidR="00015C1A" w:rsidRDefault="00015C1A" w:rsidP="00E409F5">
      <w:pPr>
        <w:jc w:val="center"/>
        <w:rPr>
          <w:rFonts w:ascii="Times New Roman" w:hAnsi="Times New Roman" w:cs="Times New Roman"/>
          <w:b/>
          <w:sz w:val="28"/>
          <w:szCs w:val="28"/>
        </w:rPr>
      </w:pPr>
    </w:p>
    <w:p w:rsidR="004B5EF2" w:rsidRPr="004B5EF2" w:rsidRDefault="004B5EF2" w:rsidP="004B5EF2">
      <w:pPr>
        <w:pStyle w:val="ConsPlusNormal"/>
        <w:ind w:firstLine="0"/>
        <w:jc w:val="both"/>
        <w:outlineLvl w:val="1"/>
        <w:rPr>
          <w:rFonts w:ascii="Times New Roman" w:hAnsi="Times New Roman" w:cs="Times New Roman"/>
          <w:sz w:val="27"/>
          <w:szCs w:val="27"/>
        </w:rPr>
      </w:pPr>
      <w:r w:rsidRPr="004B5EF2">
        <w:rPr>
          <w:rFonts w:ascii="Times New Roman" w:hAnsi="Times New Roman" w:cs="Times New Roman"/>
          <w:sz w:val="27"/>
          <w:szCs w:val="27"/>
        </w:rPr>
        <w:t>Верно:</w:t>
      </w:r>
    </w:p>
    <w:p w:rsidR="004B5EF2" w:rsidRPr="004B5EF2" w:rsidRDefault="004B5EF2" w:rsidP="004B5EF2">
      <w:pPr>
        <w:pStyle w:val="ConsPlusNormal"/>
        <w:ind w:firstLine="0"/>
        <w:jc w:val="both"/>
        <w:outlineLvl w:val="1"/>
        <w:rPr>
          <w:rFonts w:ascii="Times New Roman" w:hAnsi="Times New Roman" w:cs="Times New Roman"/>
          <w:sz w:val="27"/>
          <w:szCs w:val="27"/>
        </w:rPr>
      </w:pPr>
      <w:r w:rsidRPr="004B5EF2">
        <w:rPr>
          <w:rFonts w:ascii="Times New Roman" w:hAnsi="Times New Roman" w:cs="Times New Roman"/>
          <w:sz w:val="27"/>
          <w:szCs w:val="27"/>
        </w:rPr>
        <w:t xml:space="preserve">Управляющий делами   </w:t>
      </w:r>
    </w:p>
    <w:p w:rsidR="004B5EF2" w:rsidRPr="004B5EF2" w:rsidRDefault="004B5EF2" w:rsidP="004B5EF2">
      <w:pPr>
        <w:pStyle w:val="ConsPlusNormal"/>
        <w:ind w:firstLine="0"/>
        <w:jc w:val="both"/>
        <w:outlineLvl w:val="1"/>
        <w:rPr>
          <w:rFonts w:ascii="Times New Roman" w:hAnsi="Times New Roman" w:cs="Times New Roman"/>
          <w:sz w:val="27"/>
          <w:szCs w:val="27"/>
        </w:rPr>
      </w:pPr>
      <w:r w:rsidRPr="004B5EF2">
        <w:rPr>
          <w:rFonts w:ascii="Times New Roman" w:hAnsi="Times New Roman" w:cs="Times New Roman"/>
          <w:sz w:val="27"/>
          <w:szCs w:val="27"/>
        </w:rPr>
        <w:t>Администрации Дубовского района                                     Н.В. Мищенко</w:t>
      </w:r>
    </w:p>
    <w:p w:rsidR="00C052CE" w:rsidRPr="004B5EF2" w:rsidRDefault="00C052CE" w:rsidP="00E409F5">
      <w:pPr>
        <w:jc w:val="center"/>
        <w:rPr>
          <w:rFonts w:ascii="Times New Roman" w:hAnsi="Times New Roman" w:cs="Times New Roman"/>
          <w:b/>
          <w:sz w:val="27"/>
          <w:szCs w:val="27"/>
        </w:rPr>
      </w:pPr>
    </w:p>
    <w:p w:rsidR="00C052CE" w:rsidRDefault="00C052CE" w:rsidP="00E409F5">
      <w:pPr>
        <w:jc w:val="center"/>
        <w:rPr>
          <w:rFonts w:ascii="Times New Roman" w:hAnsi="Times New Roman" w:cs="Times New Roman"/>
          <w:b/>
          <w:sz w:val="28"/>
          <w:szCs w:val="28"/>
        </w:rPr>
      </w:pPr>
    </w:p>
    <w:p w:rsidR="00C052CE" w:rsidRDefault="00C052CE" w:rsidP="00E409F5">
      <w:pPr>
        <w:jc w:val="center"/>
        <w:rPr>
          <w:rFonts w:ascii="Times New Roman" w:hAnsi="Times New Roman" w:cs="Times New Roman"/>
          <w:b/>
          <w:sz w:val="28"/>
          <w:szCs w:val="28"/>
        </w:rPr>
      </w:pPr>
    </w:p>
    <w:p w:rsidR="000E1AE5" w:rsidRPr="00E409F5" w:rsidRDefault="000E1AE5">
      <w:pPr>
        <w:rPr>
          <w:rFonts w:ascii="Times New Roman" w:hAnsi="Times New Roman" w:cs="Times New Roman"/>
          <w:sz w:val="28"/>
          <w:szCs w:val="28"/>
        </w:rPr>
      </w:pPr>
    </w:p>
    <w:sectPr w:rsidR="000E1AE5" w:rsidRPr="00E409F5" w:rsidSect="004261A4">
      <w:pgSz w:w="11906" w:h="16838"/>
      <w:pgMar w:top="567" w:right="991"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30D" w:rsidRDefault="00A3230D" w:rsidP="00043615">
      <w:r>
        <w:separator/>
      </w:r>
    </w:p>
  </w:endnote>
  <w:endnote w:type="continuationSeparator" w:id="1">
    <w:p w:rsidR="00A3230D" w:rsidRDefault="00A3230D" w:rsidP="00043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30D" w:rsidRDefault="00A3230D" w:rsidP="00043615">
      <w:r>
        <w:separator/>
      </w:r>
    </w:p>
  </w:footnote>
  <w:footnote w:type="continuationSeparator" w:id="1">
    <w:p w:rsidR="00A3230D" w:rsidRDefault="00A3230D" w:rsidP="00043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696"/>
        </w:tabs>
        <w:ind w:left="696" w:hanging="360"/>
      </w:pPr>
      <w:rPr>
        <w:rFonts w:ascii="Times New Roman" w:hAnsi="Times New Roman" w:cs="Times New Roman"/>
        <w:sz w:val="24"/>
        <w:szCs w:val="24"/>
      </w:rPr>
    </w:lvl>
  </w:abstractNum>
  <w:abstractNum w:abstractNumId="2">
    <w:nsid w:val="00000003"/>
    <w:multiLevelType w:val="multilevel"/>
    <w:tmpl w:val="00000003"/>
    <w:name w:val="WW8Num3"/>
    <w:lvl w:ilvl="0">
      <w:start w:val="1"/>
      <w:numFmt w:val="decimal"/>
      <w:lvlText w:val="%1."/>
      <w:lvlJc w:val="left"/>
      <w:pPr>
        <w:tabs>
          <w:tab w:val="num" w:pos="786"/>
        </w:tabs>
        <w:ind w:left="786" w:hanging="360"/>
      </w:pPr>
      <w:rPr>
        <w:rFonts w:ascii="Times New Roman" w:hAnsi="Times New Roman" w:cs="Times New Roman"/>
        <w:color w:val="000000"/>
        <w:sz w:val="24"/>
        <w:szCs w:val="24"/>
      </w:rPr>
    </w:lvl>
    <w:lvl w:ilvl="1">
      <w:start w:val="2"/>
      <w:numFmt w:val="bullet"/>
      <w:lvlText w:val="-"/>
      <w:lvlJc w:val="left"/>
      <w:pPr>
        <w:tabs>
          <w:tab w:val="num" w:pos="540"/>
        </w:tabs>
        <w:ind w:left="540" w:hanging="360"/>
      </w:pPr>
      <w:rPr>
        <w:rFonts w:ascii="Times New Roman" w:hAnsi="Times New Roman" w:cs="Times New Roman"/>
        <w:color w:val="000000"/>
        <w:sz w:val="24"/>
        <w:szCs w:val="24"/>
      </w:rPr>
    </w:lvl>
    <w:lvl w:ilvl="2">
      <w:start w:val="1"/>
      <w:numFmt w:val="decimal"/>
      <w:lvlText w:val="%3."/>
      <w:lvlJc w:val="left"/>
      <w:pPr>
        <w:tabs>
          <w:tab w:val="num" w:pos="1980"/>
        </w:tabs>
        <w:ind w:left="1980" w:hanging="360"/>
      </w:pPr>
      <w:rPr>
        <w:rFonts w:ascii="Times New Roman" w:hAnsi="Times New Roman" w:cs="Times New Roman"/>
        <w:sz w:val="28"/>
        <w:szCs w:val="28"/>
      </w:rPr>
    </w:lvl>
    <w:lvl w:ilvl="3">
      <w:start w:val="1"/>
      <w:numFmt w:val="bullet"/>
      <w:lvlText w:val="-"/>
      <w:lvlJc w:val="left"/>
      <w:pPr>
        <w:tabs>
          <w:tab w:val="num" w:pos="2520"/>
        </w:tabs>
        <w:ind w:left="2520" w:hanging="360"/>
      </w:pPr>
      <w:rPr>
        <w:rFonts w:ascii="Verdana" w:hAnsi="Verdana" w:cs="Verdana"/>
      </w:rPr>
    </w:lvl>
    <w:lvl w:ilvl="4">
      <w:start w:val="1"/>
      <w:numFmt w:val="decimal"/>
      <w:lvlText w:val="%5)"/>
      <w:lvlJc w:val="left"/>
      <w:pPr>
        <w:tabs>
          <w:tab w:val="num" w:pos="0"/>
        </w:tabs>
        <w:ind w:left="3240" w:hanging="360"/>
      </w:pPr>
      <w:rPr>
        <w:rFonts w:ascii="Times New Roman" w:hAnsi="Times New Roman" w:cs="Times New Roman"/>
        <w:sz w:val="28"/>
        <w:szCs w:val="28"/>
      </w:r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5"/>
    <w:lvl w:ilvl="0">
      <w:start w:val="1"/>
      <w:numFmt w:val="bullet"/>
      <w:lvlText w:val="-"/>
      <w:lvlJc w:val="left"/>
      <w:pPr>
        <w:tabs>
          <w:tab w:val="num" w:pos="2164"/>
        </w:tabs>
        <w:ind w:left="2164" w:hanging="360"/>
      </w:pPr>
      <w:rPr>
        <w:rFonts w:ascii="Verdana" w:hAnsi="Verdana" w:cs="Symbol" w:hint="default"/>
      </w:rPr>
    </w:lvl>
  </w:abstractNum>
  <w:abstractNum w:abstractNumId="5">
    <w:nsid w:val="00000006"/>
    <w:multiLevelType w:val="singleLevel"/>
    <w:tmpl w:val="00000006"/>
    <w:name w:val="WW8Num6"/>
    <w:lvl w:ilvl="0">
      <w:start w:val="1"/>
      <w:numFmt w:val="bullet"/>
      <w:lvlText w:val="-"/>
      <w:lvlJc w:val="left"/>
      <w:pPr>
        <w:tabs>
          <w:tab w:val="num" w:pos="1211"/>
        </w:tabs>
        <w:ind w:left="1211" w:hanging="360"/>
      </w:pPr>
      <w:rPr>
        <w:rFonts w:ascii="Verdana" w:hAnsi="Verdana" w:cs="Symbol" w:hint="default"/>
      </w:rPr>
    </w:lvl>
  </w:abstractNum>
  <w:abstractNum w:abstractNumId="6">
    <w:nsid w:val="00000007"/>
    <w:multiLevelType w:val="singleLevel"/>
    <w:tmpl w:val="00000007"/>
    <w:name w:val="WW8Num7"/>
    <w:lvl w:ilvl="0">
      <w:start w:val="1"/>
      <w:numFmt w:val="bullet"/>
      <w:lvlText w:val="-"/>
      <w:lvlJc w:val="left"/>
      <w:pPr>
        <w:tabs>
          <w:tab w:val="num" w:pos="1211"/>
        </w:tabs>
        <w:ind w:left="1211" w:hanging="360"/>
      </w:pPr>
      <w:rPr>
        <w:rFonts w:ascii="Verdana" w:hAnsi="Verdana" w:cs="Symbol" w:hint="default"/>
      </w:rPr>
    </w:lvl>
  </w:abstractNum>
  <w:abstractNum w:abstractNumId="7">
    <w:nsid w:val="01EE2FAA"/>
    <w:multiLevelType w:val="singleLevel"/>
    <w:tmpl w:val="90963838"/>
    <w:lvl w:ilvl="0">
      <w:start w:val="1"/>
      <w:numFmt w:val="decimal"/>
      <w:lvlText w:val="%1."/>
      <w:legacy w:legacy="1" w:legacySpace="0" w:legacyIndent="1211"/>
      <w:lvlJc w:val="left"/>
    </w:lvl>
  </w:abstractNum>
  <w:abstractNum w:abstractNumId="8">
    <w:nsid w:val="0BB72049"/>
    <w:multiLevelType w:val="hybridMultilevel"/>
    <w:tmpl w:val="EF04FAE0"/>
    <w:lvl w:ilvl="0" w:tplc="19C89820">
      <w:start w:val="4"/>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EC254EF"/>
    <w:multiLevelType w:val="hybridMultilevel"/>
    <w:tmpl w:val="39A03FD2"/>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59255F"/>
    <w:multiLevelType w:val="hybridMultilevel"/>
    <w:tmpl w:val="C44E6C96"/>
    <w:lvl w:ilvl="0" w:tplc="4EFA3C8A">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B00424"/>
    <w:multiLevelType w:val="hybridMultilevel"/>
    <w:tmpl w:val="976A4AB4"/>
    <w:lvl w:ilvl="0" w:tplc="31C844E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090750"/>
    <w:multiLevelType w:val="hybridMultilevel"/>
    <w:tmpl w:val="509618E8"/>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175415A"/>
    <w:multiLevelType w:val="hybridMultilevel"/>
    <w:tmpl w:val="F72AC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65DD0"/>
    <w:multiLevelType w:val="multilevel"/>
    <w:tmpl w:val="2D268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7D5DEF"/>
    <w:multiLevelType w:val="multilevel"/>
    <w:tmpl w:val="5DA05CA4"/>
    <w:lvl w:ilvl="0">
      <w:start w:val="1"/>
      <w:numFmt w:val="decimal"/>
      <w:lvlText w:val="%1."/>
      <w:legacy w:legacy="1" w:legacySpace="0" w:legacyIndent="341"/>
      <w:lvlJc w:val="left"/>
      <w:pPr>
        <w:ind w:left="0" w:firstLine="0"/>
      </w:pPr>
      <w:rPr>
        <w:rFonts w:ascii="Times New Roman" w:hAnsi="Times New Roman"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3BDE6B38"/>
    <w:multiLevelType w:val="singleLevel"/>
    <w:tmpl w:val="A5286A9A"/>
    <w:lvl w:ilvl="0">
      <w:start w:val="3"/>
      <w:numFmt w:val="decimal"/>
      <w:lvlText w:val="%1."/>
      <w:legacy w:legacy="1" w:legacySpace="0" w:legacyIndent="338"/>
      <w:lvlJc w:val="left"/>
      <w:rPr>
        <w:rFonts w:ascii="Times New Roman" w:hAnsi="Times New Roman" w:cs="Times New Roman" w:hint="default"/>
      </w:rPr>
    </w:lvl>
  </w:abstractNum>
  <w:abstractNum w:abstractNumId="17">
    <w:nsid w:val="47D02850"/>
    <w:multiLevelType w:val="hybridMultilevel"/>
    <w:tmpl w:val="A55C534C"/>
    <w:lvl w:ilvl="0" w:tplc="18724FD2">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83013"/>
    <w:multiLevelType w:val="hybridMultilevel"/>
    <w:tmpl w:val="04FC982C"/>
    <w:lvl w:ilvl="0" w:tplc="B484D0A0">
      <w:numFmt w:val="bullet"/>
      <w:lvlText w:val="-"/>
      <w:lvlJc w:val="left"/>
      <w:pPr>
        <w:ind w:left="720" w:hanging="360"/>
      </w:pPr>
      <w:rPr>
        <w:rFonts w:ascii="Times New Roman" w:eastAsia="Andale Sans U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593A16"/>
    <w:multiLevelType w:val="multilevel"/>
    <w:tmpl w:val="C3564B2C"/>
    <w:lvl w:ilvl="0">
      <w:start w:val="1"/>
      <w:numFmt w:val="decimalZero"/>
      <w:lvlText w:val="%1"/>
      <w:lvlJc w:val="left"/>
      <w:pPr>
        <w:ind w:left="1305" w:hanging="1305"/>
      </w:pPr>
      <w:rPr>
        <w:rFonts w:hint="default"/>
      </w:rPr>
    </w:lvl>
    <w:lvl w:ilvl="1">
      <w:start w:val="3"/>
      <w:numFmt w:val="decimalZero"/>
      <w:lvlText w:val="%1.%2"/>
      <w:lvlJc w:val="left"/>
      <w:pPr>
        <w:ind w:left="1305" w:hanging="1305"/>
      </w:pPr>
      <w:rPr>
        <w:rFonts w:hint="default"/>
      </w:rPr>
    </w:lvl>
    <w:lvl w:ilvl="2">
      <w:start w:val="2012"/>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BE94825"/>
    <w:multiLevelType w:val="multilevel"/>
    <w:tmpl w:val="E42C192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1">
    <w:nsid w:val="5CF32092"/>
    <w:multiLevelType w:val="multilevel"/>
    <w:tmpl w:val="C40C71D6"/>
    <w:lvl w:ilvl="0">
      <w:start w:val="1"/>
      <w:numFmt w:val="decimal"/>
      <w:lvlText w:val="%1"/>
      <w:lvlJc w:val="left"/>
      <w:pPr>
        <w:ind w:left="927" w:hanging="360"/>
      </w:pPr>
      <w:rPr>
        <w:rFonts w:hint="default"/>
        <w:color w:val="00000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2">
    <w:nsid w:val="61EA0967"/>
    <w:multiLevelType w:val="hybridMultilevel"/>
    <w:tmpl w:val="A6101E22"/>
    <w:lvl w:ilvl="0" w:tplc="F7F867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804644"/>
    <w:multiLevelType w:val="hybridMultilevel"/>
    <w:tmpl w:val="3A985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8A13DA"/>
    <w:multiLevelType w:val="hybridMultilevel"/>
    <w:tmpl w:val="98A4345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78368A"/>
    <w:multiLevelType w:val="hybridMultilevel"/>
    <w:tmpl w:val="C4B26EEE"/>
    <w:lvl w:ilvl="0" w:tplc="1D34C65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884D78"/>
    <w:multiLevelType w:val="multilevel"/>
    <w:tmpl w:val="E42C192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9"/>
  </w:num>
  <w:num w:numId="2">
    <w:abstractNumId w:val="12"/>
  </w:num>
  <w:num w:numId="3">
    <w:abstractNumId w:val="0"/>
  </w:num>
  <w:num w:numId="4">
    <w:abstractNumId w:val="1"/>
  </w:num>
  <w:num w:numId="5">
    <w:abstractNumId w:val="2"/>
  </w:num>
  <w:num w:numId="6">
    <w:abstractNumId w:val="3"/>
  </w:num>
  <w:num w:numId="7">
    <w:abstractNumId w:val="16"/>
  </w:num>
  <w:num w:numId="8">
    <w:abstractNumId w:val="18"/>
  </w:num>
  <w:num w:numId="9">
    <w:abstractNumId w:val="21"/>
  </w:num>
  <w:num w:numId="10">
    <w:abstractNumId w:val="24"/>
  </w:num>
  <w:num w:numId="11">
    <w:abstractNumId w:val="25"/>
  </w:num>
  <w:num w:numId="12">
    <w:abstractNumId w:val="8"/>
  </w:num>
  <w:num w:numId="13">
    <w:abstractNumId w:val="22"/>
  </w:num>
  <w:num w:numId="14">
    <w:abstractNumId w:val="11"/>
  </w:num>
  <w:num w:numId="15">
    <w:abstractNumId w:val="14"/>
  </w:num>
  <w:num w:numId="16">
    <w:abstractNumId w:val="13"/>
  </w:num>
  <w:num w:numId="17">
    <w:abstractNumId w:val="23"/>
  </w:num>
  <w:num w:numId="18">
    <w:abstractNumId w:val="10"/>
  </w:num>
  <w:num w:numId="19">
    <w:abstractNumId w:val="17"/>
  </w:num>
  <w:num w:numId="20">
    <w:abstractNumId w:val="15"/>
    <w:lvlOverride w:ilvl="0">
      <w:startOverride w:val="1"/>
    </w:lvlOverride>
  </w:num>
  <w:num w:numId="21">
    <w:abstractNumId w:val="15"/>
  </w:num>
  <w:num w:numId="22">
    <w:abstractNumId w:val="19"/>
  </w:num>
  <w:num w:numId="23">
    <w:abstractNumId w:val="20"/>
  </w:num>
  <w:num w:numId="24">
    <w:abstractNumId w:val="26"/>
  </w:num>
  <w:num w:numId="25">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characterSpacingControl w:val="doNotCompress"/>
  <w:footnotePr>
    <w:footnote w:id="0"/>
    <w:footnote w:id="1"/>
  </w:footnotePr>
  <w:endnotePr>
    <w:endnote w:id="0"/>
    <w:endnote w:id="1"/>
  </w:endnotePr>
  <w:compat/>
  <w:rsids>
    <w:rsidRoot w:val="00346FDF"/>
    <w:rsid w:val="00015C1A"/>
    <w:rsid w:val="00020A05"/>
    <w:rsid w:val="000256EE"/>
    <w:rsid w:val="00042371"/>
    <w:rsid w:val="00043615"/>
    <w:rsid w:val="000473C1"/>
    <w:rsid w:val="00070A91"/>
    <w:rsid w:val="000962A5"/>
    <w:rsid w:val="000B0CC3"/>
    <w:rsid w:val="000C41A8"/>
    <w:rsid w:val="000E1AE5"/>
    <w:rsid w:val="00121B3D"/>
    <w:rsid w:val="001222D3"/>
    <w:rsid w:val="00163BD4"/>
    <w:rsid w:val="0017546C"/>
    <w:rsid w:val="001A0D35"/>
    <w:rsid w:val="001C15B2"/>
    <w:rsid w:val="001D11A6"/>
    <w:rsid w:val="001D317E"/>
    <w:rsid w:val="001D691F"/>
    <w:rsid w:val="0020712B"/>
    <w:rsid w:val="0021332C"/>
    <w:rsid w:val="00247FCA"/>
    <w:rsid w:val="002552E8"/>
    <w:rsid w:val="0025563C"/>
    <w:rsid w:val="0026321A"/>
    <w:rsid w:val="0026506E"/>
    <w:rsid w:val="00272D51"/>
    <w:rsid w:val="00280275"/>
    <w:rsid w:val="002905EF"/>
    <w:rsid w:val="00295FB7"/>
    <w:rsid w:val="002D5DDC"/>
    <w:rsid w:val="002F61DC"/>
    <w:rsid w:val="00305B53"/>
    <w:rsid w:val="00313E77"/>
    <w:rsid w:val="00316F13"/>
    <w:rsid w:val="00331F1D"/>
    <w:rsid w:val="003468F9"/>
    <w:rsid w:val="00346FDF"/>
    <w:rsid w:val="00353000"/>
    <w:rsid w:val="003554D7"/>
    <w:rsid w:val="003959D3"/>
    <w:rsid w:val="003961E7"/>
    <w:rsid w:val="003A3EBB"/>
    <w:rsid w:val="003B5407"/>
    <w:rsid w:val="003E3934"/>
    <w:rsid w:val="003E3E02"/>
    <w:rsid w:val="003F52BB"/>
    <w:rsid w:val="00401974"/>
    <w:rsid w:val="00401A65"/>
    <w:rsid w:val="0040322C"/>
    <w:rsid w:val="004042DD"/>
    <w:rsid w:val="00404BEE"/>
    <w:rsid w:val="00411D55"/>
    <w:rsid w:val="00420729"/>
    <w:rsid w:val="004261A4"/>
    <w:rsid w:val="00433B75"/>
    <w:rsid w:val="0043515F"/>
    <w:rsid w:val="00450044"/>
    <w:rsid w:val="00452E36"/>
    <w:rsid w:val="0046074B"/>
    <w:rsid w:val="004634F9"/>
    <w:rsid w:val="004A4EE2"/>
    <w:rsid w:val="004B5EF2"/>
    <w:rsid w:val="004D0906"/>
    <w:rsid w:val="004D2DB6"/>
    <w:rsid w:val="004E37F7"/>
    <w:rsid w:val="004E602F"/>
    <w:rsid w:val="004F2811"/>
    <w:rsid w:val="005130B6"/>
    <w:rsid w:val="005269EF"/>
    <w:rsid w:val="005302A4"/>
    <w:rsid w:val="00541B7F"/>
    <w:rsid w:val="0054268C"/>
    <w:rsid w:val="00552BDF"/>
    <w:rsid w:val="005643DD"/>
    <w:rsid w:val="005723AA"/>
    <w:rsid w:val="00596529"/>
    <w:rsid w:val="005B70BD"/>
    <w:rsid w:val="005C389D"/>
    <w:rsid w:val="005D2268"/>
    <w:rsid w:val="005E50FA"/>
    <w:rsid w:val="005E5B54"/>
    <w:rsid w:val="006037B2"/>
    <w:rsid w:val="00615297"/>
    <w:rsid w:val="00661EE8"/>
    <w:rsid w:val="0066373A"/>
    <w:rsid w:val="00687B1D"/>
    <w:rsid w:val="00690A5C"/>
    <w:rsid w:val="006914EF"/>
    <w:rsid w:val="006A0B3C"/>
    <w:rsid w:val="006B2B5D"/>
    <w:rsid w:val="006B2C38"/>
    <w:rsid w:val="006B5579"/>
    <w:rsid w:val="006C72AA"/>
    <w:rsid w:val="006E2187"/>
    <w:rsid w:val="006E3039"/>
    <w:rsid w:val="0070360D"/>
    <w:rsid w:val="00704AB4"/>
    <w:rsid w:val="007112E5"/>
    <w:rsid w:val="007265FF"/>
    <w:rsid w:val="00735398"/>
    <w:rsid w:val="00765C4E"/>
    <w:rsid w:val="00775E41"/>
    <w:rsid w:val="00781D56"/>
    <w:rsid w:val="00790E37"/>
    <w:rsid w:val="007A0039"/>
    <w:rsid w:val="007A0408"/>
    <w:rsid w:val="007C321A"/>
    <w:rsid w:val="007D50E6"/>
    <w:rsid w:val="008039C2"/>
    <w:rsid w:val="00825ED3"/>
    <w:rsid w:val="008363F0"/>
    <w:rsid w:val="00844B31"/>
    <w:rsid w:val="00853995"/>
    <w:rsid w:val="008A0251"/>
    <w:rsid w:val="008B5D3D"/>
    <w:rsid w:val="008F7EFB"/>
    <w:rsid w:val="00903614"/>
    <w:rsid w:val="0090759A"/>
    <w:rsid w:val="00916ED4"/>
    <w:rsid w:val="009339C9"/>
    <w:rsid w:val="00950F8F"/>
    <w:rsid w:val="009610E7"/>
    <w:rsid w:val="009623B8"/>
    <w:rsid w:val="00963D24"/>
    <w:rsid w:val="009850FC"/>
    <w:rsid w:val="0099021D"/>
    <w:rsid w:val="009D15EA"/>
    <w:rsid w:val="009D2904"/>
    <w:rsid w:val="009D4B35"/>
    <w:rsid w:val="009D547A"/>
    <w:rsid w:val="009D79A6"/>
    <w:rsid w:val="009F0631"/>
    <w:rsid w:val="00A05B7C"/>
    <w:rsid w:val="00A14C41"/>
    <w:rsid w:val="00A232B2"/>
    <w:rsid w:val="00A3230D"/>
    <w:rsid w:val="00A3535F"/>
    <w:rsid w:val="00A365FF"/>
    <w:rsid w:val="00A56F3B"/>
    <w:rsid w:val="00A70779"/>
    <w:rsid w:val="00A732EF"/>
    <w:rsid w:val="00A75DEB"/>
    <w:rsid w:val="00A976C8"/>
    <w:rsid w:val="00AC26FC"/>
    <w:rsid w:val="00AC619D"/>
    <w:rsid w:val="00AD0520"/>
    <w:rsid w:val="00AF7F75"/>
    <w:rsid w:val="00B01EFD"/>
    <w:rsid w:val="00B05241"/>
    <w:rsid w:val="00B06D73"/>
    <w:rsid w:val="00B0757E"/>
    <w:rsid w:val="00B1108E"/>
    <w:rsid w:val="00B36515"/>
    <w:rsid w:val="00B414BD"/>
    <w:rsid w:val="00B45E3F"/>
    <w:rsid w:val="00B46DFF"/>
    <w:rsid w:val="00B5732D"/>
    <w:rsid w:val="00B636C9"/>
    <w:rsid w:val="00B7624A"/>
    <w:rsid w:val="00B83F26"/>
    <w:rsid w:val="00BB6A0B"/>
    <w:rsid w:val="00BC35FC"/>
    <w:rsid w:val="00BE770A"/>
    <w:rsid w:val="00C052CE"/>
    <w:rsid w:val="00C151CA"/>
    <w:rsid w:val="00C3450A"/>
    <w:rsid w:val="00C34689"/>
    <w:rsid w:val="00C4217D"/>
    <w:rsid w:val="00C90CC7"/>
    <w:rsid w:val="00C921AE"/>
    <w:rsid w:val="00CA5301"/>
    <w:rsid w:val="00CB06AE"/>
    <w:rsid w:val="00CB17BC"/>
    <w:rsid w:val="00CB2F37"/>
    <w:rsid w:val="00CC035F"/>
    <w:rsid w:val="00CD6701"/>
    <w:rsid w:val="00CD6BEE"/>
    <w:rsid w:val="00CE782E"/>
    <w:rsid w:val="00D222C1"/>
    <w:rsid w:val="00D4304B"/>
    <w:rsid w:val="00D539C5"/>
    <w:rsid w:val="00D558BA"/>
    <w:rsid w:val="00D82574"/>
    <w:rsid w:val="00DB1FC6"/>
    <w:rsid w:val="00DB5835"/>
    <w:rsid w:val="00DC2F33"/>
    <w:rsid w:val="00DC7EA3"/>
    <w:rsid w:val="00DD08A3"/>
    <w:rsid w:val="00DE30BE"/>
    <w:rsid w:val="00E22E22"/>
    <w:rsid w:val="00E409F5"/>
    <w:rsid w:val="00E54755"/>
    <w:rsid w:val="00E84611"/>
    <w:rsid w:val="00E96D9B"/>
    <w:rsid w:val="00EA4534"/>
    <w:rsid w:val="00EB5558"/>
    <w:rsid w:val="00EC1992"/>
    <w:rsid w:val="00ED19D4"/>
    <w:rsid w:val="00ED7F8E"/>
    <w:rsid w:val="00EE626A"/>
    <w:rsid w:val="00EE7CE9"/>
    <w:rsid w:val="00EF712C"/>
    <w:rsid w:val="00F06E8E"/>
    <w:rsid w:val="00F15AAA"/>
    <w:rsid w:val="00F30C1A"/>
    <w:rsid w:val="00F31B32"/>
    <w:rsid w:val="00F4187D"/>
    <w:rsid w:val="00F4341C"/>
    <w:rsid w:val="00FA2EC6"/>
    <w:rsid w:val="00FA78BB"/>
    <w:rsid w:val="00FC57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7"/>
    <o:shapelayout v:ext="edit">
      <o:idmap v:ext="edit" data="1"/>
      <o:rules v:ext="edit">
        <o:r id="V:Rule16" type="connector" idref="#_x0000_s1104"/>
        <o:r id="V:Rule17" type="connector" idref="#_x0000_s1133"/>
        <o:r id="V:Rule18" type="connector" idref="#_x0000_s1129"/>
        <o:r id="V:Rule19" type="connector" idref="#_x0000_s1124"/>
        <o:r id="V:Rule20" type="connector" idref="#_x0000_s1130"/>
        <o:r id="V:Rule21" type="connector" idref="#_x0000_s1131"/>
        <o:r id="V:Rule22" type="connector" idref="#_x0000_s1114"/>
        <o:r id="V:Rule23" type="connector" idref="#_x0000_s1121"/>
        <o:r id="V:Rule24" type="connector" idref="#_x0000_s1115"/>
        <o:r id="V:Rule25" type="connector" idref="#_x0000_s1134"/>
        <o:r id="V:Rule26" type="connector" idref="#_x0000_s1113"/>
        <o:r id="V:Rule27" type="connector" idref="#_x0000_s1128"/>
        <o:r id="V:Rule28" type="connector" idref="#_x0000_s1132"/>
        <o:r id="V:Rule29" type="connector" idref="#_x0000_s1135"/>
        <o:r id="V:Rule30" type="connector" idref="#_x0000_s11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5558"/>
    <w:pPr>
      <w:widowControl w:val="0"/>
      <w:autoSpaceDE w:val="0"/>
      <w:autoSpaceDN w:val="0"/>
      <w:adjustRightInd w:val="0"/>
    </w:pPr>
    <w:rPr>
      <w:rFonts w:ascii="Arial" w:hAnsi="Arial" w:cs="Arial"/>
      <w:sz w:val="18"/>
      <w:szCs w:val="18"/>
    </w:rPr>
  </w:style>
  <w:style w:type="paragraph" w:styleId="1">
    <w:name w:val="heading 1"/>
    <w:basedOn w:val="a"/>
    <w:next w:val="a"/>
    <w:link w:val="10"/>
    <w:qFormat/>
    <w:rsid w:val="000962A5"/>
    <w:pPr>
      <w:keepNext/>
      <w:spacing w:before="240" w:after="60"/>
      <w:outlineLvl w:val="0"/>
    </w:pPr>
    <w:rPr>
      <w:b/>
      <w:bCs/>
      <w:kern w:val="32"/>
      <w:sz w:val="32"/>
      <w:szCs w:val="32"/>
    </w:rPr>
  </w:style>
  <w:style w:type="paragraph" w:styleId="2">
    <w:name w:val="heading 2"/>
    <w:aliases w:val=" Знак"/>
    <w:basedOn w:val="a"/>
    <w:next w:val="a"/>
    <w:link w:val="20"/>
    <w:qFormat/>
    <w:rsid w:val="00346FDF"/>
    <w:pPr>
      <w:keepNext/>
      <w:spacing w:before="240" w:after="60"/>
      <w:outlineLvl w:val="1"/>
    </w:pPr>
    <w:rPr>
      <w:b/>
      <w:bCs/>
      <w:i/>
      <w:iCs/>
      <w:sz w:val="28"/>
      <w:szCs w:val="28"/>
    </w:rPr>
  </w:style>
  <w:style w:type="paragraph" w:styleId="3">
    <w:name w:val="heading 3"/>
    <w:aliases w:val=" Знак7"/>
    <w:basedOn w:val="a"/>
    <w:next w:val="a"/>
    <w:link w:val="30"/>
    <w:uiPriority w:val="9"/>
    <w:unhideWhenUsed/>
    <w:qFormat/>
    <w:rsid w:val="00E409F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Знак6"/>
    <w:basedOn w:val="a"/>
    <w:next w:val="a"/>
    <w:link w:val="40"/>
    <w:qFormat/>
    <w:rsid w:val="00346FDF"/>
    <w:pPr>
      <w:keepNext/>
      <w:widowControl/>
      <w:autoSpaceDE/>
      <w:autoSpaceDN/>
      <w:adjustRightInd/>
      <w:jc w:val="center"/>
      <w:outlineLvl w:val="3"/>
    </w:pPr>
    <w:rPr>
      <w:b/>
      <w:bCs/>
      <w:sz w:val="22"/>
      <w:szCs w:val="22"/>
    </w:rPr>
  </w:style>
  <w:style w:type="paragraph" w:styleId="5">
    <w:name w:val="heading 5"/>
    <w:aliases w:val=" Знак5"/>
    <w:basedOn w:val="a"/>
    <w:next w:val="a"/>
    <w:link w:val="50"/>
    <w:qFormat/>
    <w:rsid w:val="000473C1"/>
    <w:pPr>
      <w:widowControl/>
      <w:autoSpaceDE/>
      <w:autoSpaceDN/>
      <w:adjustRightInd/>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73C1"/>
    <w:rPr>
      <w:rFonts w:ascii="Arial" w:hAnsi="Arial" w:cs="Arial"/>
      <w:b/>
      <w:bCs/>
      <w:kern w:val="32"/>
      <w:sz w:val="32"/>
      <w:szCs w:val="32"/>
    </w:rPr>
  </w:style>
  <w:style w:type="character" w:customStyle="1" w:styleId="20">
    <w:name w:val="Заголовок 2 Знак"/>
    <w:aliases w:val=" Знак Знак1"/>
    <w:link w:val="2"/>
    <w:semiHidden/>
    <w:rsid w:val="00346FDF"/>
    <w:rPr>
      <w:rFonts w:ascii="Arial" w:hAnsi="Arial" w:cs="Arial"/>
      <w:b/>
      <w:bCs/>
      <w:i/>
      <w:iCs/>
      <w:sz w:val="28"/>
      <w:szCs w:val="28"/>
      <w:lang w:val="ru-RU" w:eastAsia="ru-RU" w:bidi="ar-SA"/>
    </w:rPr>
  </w:style>
  <w:style w:type="character" w:customStyle="1" w:styleId="30">
    <w:name w:val="Заголовок 3 Знак"/>
    <w:aliases w:val=" Знак7 Знак"/>
    <w:basedOn w:val="a0"/>
    <w:link w:val="3"/>
    <w:uiPriority w:val="9"/>
    <w:rsid w:val="00E409F5"/>
    <w:rPr>
      <w:rFonts w:asciiTheme="majorHAnsi" w:eastAsiaTheme="majorEastAsia" w:hAnsiTheme="majorHAnsi" w:cstheme="majorBidi"/>
      <w:b/>
      <w:bCs/>
      <w:color w:val="4F81BD" w:themeColor="accent1"/>
      <w:sz w:val="18"/>
      <w:szCs w:val="18"/>
    </w:rPr>
  </w:style>
  <w:style w:type="character" w:customStyle="1" w:styleId="40">
    <w:name w:val="Заголовок 4 Знак"/>
    <w:aliases w:val=" Знак6 Знак"/>
    <w:link w:val="4"/>
    <w:rsid w:val="00346FDF"/>
    <w:rPr>
      <w:rFonts w:ascii="Arial" w:hAnsi="Arial" w:cs="Arial"/>
      <w:b/>
      <w:bCs/>
      <w:sz w:val="22"/>
      <w:szCs w:val="22"/>
      <w:lang w:val="ru-RU" w:eastAsia="ru-RU" w:bidi="ar-SA"/>
    </w:rPr>
  </w:style>
  <w:style w:type="character" w:customStyle="1" w:styleId="50">
    <w:name w:val="Заголовок 5 Знак"/>
    <w:aliases w:val=" Знак5 Знак"/>
    <w:basedOn w:val="a0"/>
    <w:link w:val="5"/>
    <w:rsid w:val="000473C1"/>
    <w:rPr>
      <w:rFonts w:ascii="Calibri" w:hAnsi="Calibri"/>
      <w:b/>
      <w:bCs/>
      <w:i/>
      <w:iCs/>
      <w:sz w:val="26"/>
      <w:szCs w:val="26"/>
    </w:rPr>
  </w:style>
  <w:style w:type="paragraph" w:customStyle="1" w:styleId="Heading">
    <w:name w:val="Heading"/>
    <w:rsid w:val="00346FDF"/>
    <w:pPr>
      <w:widowControl w:val="0"/>
      <w:autoSpaceDE w:val="0"/>
      <w:autoSpaceDN w:val="0"/>
      <w:adjustRightInd w:val="0"/>
    </w:pPr>
    <w:rPr>
      <w:rFonts w:ascii="Arial" w:hAnsi="Arial" w:cs="Arial"/>
      <w:b/>
      <w:bCs/>
      <w:sz w:val="22"/>
      <w:szCs w:val="22"/>
    </w:rPr>
  </w:style>
  <w:style w:type="paragraph" w:customStyle="1" w:styleId="Preformat">
    <w:name w:val="Preformat"/>
    <w:rsid w:val="00346FDF"/>
    <w:pPr>
      <w:widowControl w:val="0"/>
      <w:autoSpaceDE w:val="0"/>
      <w:autoSpaceDN w:val="0"/>
      <w:adjustRightInd w:val="0"/>
    </w:pPr>
    <w:rPr>
      <w:rFonts w:ascii="Courier New" w:hAnsi="Courier New" w:cs="Courier New"/>
    </w:rPr>
  </w:style>
  <w:style w:type="character" w:styleId="a3">
    <w:name w:val="Hyperlink"/>
    <w:uiPriority w:val="99"/>
    <w:rsid w:val="00346FDF"/>
    <w:rPr>
      <w:rFonts w:ascii="Arial" w:hAnsi="Arial" w:cs="Arial"/>
      <w:sz w:val="20"/>
      <w:szCs w:val="20"/>
      <w:u w:val="single"/>
    </w:rPr>
  </w:style>
  <w:style w:type="paragraph" w:customStyle="1" w:styleId="Context">
    <w:name w:val="Context"/>
    <w:rsid w:val="00346FDF"/>
    <w:pPr>
      <w:widowControl w:val="0"/>
      <w:autoSpaceDE w:val="0"/>
      <w:autoSpaceDN w:val="0"/>
      <w:adjustRightInd w:val="0"/>
    </w:pPr>
    <w:rPr>
      <w:rFonts w:ascii="Arial" w:hAnsi="Arial" w:cs="Arial"/>
      <w:u w:val="single"/>
    </w:rPr>
  </w:style>
  <w:style w:type="paragraph" w:styleId="a4">
    <w:name w:val="Balloon Text"/>
    <w:basedOn w:val="a"/>
    <w:link w:val="a5"/>
    <w:uiPriority w:val="99"/>
    <w:rsid w:val="00346FDF"/>
    <w:rPr>
      <w:rFonts w:ascii="Tahoma" w:hAnsi="Tahoma" w:cs="Tahoma"/>
      <w:sz w:val="16"/>
      <w:szCs w:val="16"/>
    </w:rPr>
  </w:style>
  <w:style w:type="character" w:customStyle="1" w:styleId="a5">
    <w:name w:val="Текст выноски Знак"/>
    <w:link w:val="a4"/>
    <w:uiPriority w:val="99"/>
    <w:rsid w:val="00346FDF"/>
    <w:rPr>
      <w:rFonts w:ascii="Tahoma" w:hAnsi="Tahoma" w:cs="Tahoma"/>
      <w:sz w:val="16"/>
      <w:szCs w:val="16"/>
      <w:lang w:val="ru-RU" w:eastAsia="ru-RU" w:bidi="ar-SA"/>
    </w:rPr>
  </w:style>
  <w:style w:type="paragraph" w:customStyle="1" w:styleId="a6">
    <w:name w:val="Знак"/>
    <w:basedOn w:val="a"/>
    <w:rsid w:val="00346FDF"/>
    <w:pPr>
      <w:autoSpaceDE/>
      <w:autoSpaceDN/>
      <w:spacing w:after="160" w:line="240" w:lineRule="exact"/>
      <w:jc w:val="right"/>
    </w:pPr>
    <w:rPr>
      <w:sz w:val="20"/>
      <w:szCs w:val="20"/>
      <w:lang w:val="en-GB" w:eastAsia="en-US"/>
    </w:rPr>
  </w:style>
  <w:style w:type="paragraph" w:customStyle="1" w:styleId="ConsPlusNormal">
    <w:name w:val="ConsPlusNormal"/>
    <w:rsid w:val="00346FDF"/>
    <w:pPr>
      <w:widowControl w:val="0"/>
      <w:autoSpaceDE w:val="0"/>
      <w:autoSpaceDN w:val="0"/>
      <w:adjustRightInd w:val="0"/>
      <w:ind w:firstLine="720"/>
    </w:pPr>
    <w:rPr>
      <w:rFonts w:ascii="Arial" w:hAnsi="Arial" w:cs="Arial"/>
    </w:rPr>
  </w:style>
  <w:style w:type="paragraph" w:customStyle="1" w:styleId="ConsPlusTitle">
    <w:name w:val="ConsPlusTitle"/>
    <w:rsid w:val="00346FDF"/>
    <w:pPr>
      <w:widowControl w:val="0"/>
      <w:autoSpaceDE w:val="0"/>
      <w:autoSpaceDN w:val="0"/>
      <w:adjustRightInd w:val="0"/>
    </w:pPr>
    <w:rPr>
      <w:rFonts w:ascii="Arial" w:hAnsi="Arial" w:cs="Arial"/>
      <w:b/>
      <w:bCs/>
    </w:rPr>
  </w:style>
  <w:style w:type="paragraph" w:styleId="a7">
    <w:name w:val="No Spacing"/>
    <w:link w:val="a8"/>
    <w:uiPriority w:val="1"/>
    <w:qFormat/>
    <w:rsid w:val="00346FDF"/>
    <w:rPr>
      <w:rFonts w:ascii="Calibri" w:eastAsia="Calibri" w:hAnsi="Calibri"/>
      <w:sz w:val="22"/>
      <w:szCs w:val="22"/>
      <w:lang w:eastAsia="en-US"/>
    </w:rPr>
  </w:style>
  <w:style w:type="character" w:customStyle="1" w:styleId="a8">
    <w:name w:val="Без интервала Знак"/>
    <w:link w:val="a7"/>
    <w:uiPriority w:val="1"/>
    <w:locked/>
    <w:rsid w:val="000473C1"/>
    <w:rPr>
      <w:rFonts w:ascii="Calibri" w:eastAsia="Calibri" w:hAnsi="Calibri"/>
      <w:sz w:val="22"/>
      <w:szCs w:val="22"/>
      <w:lang w:eastAsia="en-US"/>
    </w:rPr>
  </w:style>
  <w:style w:type="paragraph" w:customStyle="1" w:styleId="a9">
    <w:name w:val="Знак Знак Знак Знак"/>
    <w:basedOn w:val="a"/>
    <w:rsid w:val="00346FDF"/>
    <w:pPr>
      <w:widowControl/>
      <w:autoSpaceDE/>
      <w:autoSpaceDN/>
      <w:adjustRightInd/>
      <w:spacing w:after="160" w:line="240" w:lineRule="exact"/>
    </w:pPr>
    <w:rPr>
      <w:sz w:val="20"/>
      <w:szCs w:val="20"/>
      <w:lang w:val="en-US" w:eastAsia="en-US"/>
    </w:rPr>
  </w:style>
  <w:style w:type="paragraph" w:customStyle="1" w:styleId="ConsPlusNonformat">
    <w:name w:val="ConsPlusNonformat"/>
    <w:rsid w:val="00346FDF"/>
    <w:pPr>
      <w:widowControl w:val="0"/>
      <w:autoSpaceDE w:val="0"/>
      <w:autoSpaceDN w:val="0"/>
      <w:adjustRightInd w:val="0"/>
    </w:pPr>
    <w:rPr>
      <w:rFonts w:ascii="Courier New" w:hAnsi="Courier New" w:cs="Courier New"/>
    </w:rPr>
  </w:style>
  <w:style w:type="character" w:customStyle="1" w:styleId="WW8Num7z1">
    <w:name w:val="WW8Num7z1"/>
    <w:rsid w:val="00346FDF"/>
    <w:rPr>
      <w:rFonts w:ascii="Courier New" w:hAnsi="Courier New" w:cs="Courier New"/>
    </w:rPr>
  </w:style>
  <w:style w:type="paragraph" w:customStyle="1" w:styleId="aa">
    <w:name w:val="Знак"/>
    <w:basedOn w:val="a"/>
    <w:rsid w:val="00346FDF"/>
    <w:pPr>
      <w:widowControl/>
      <w:autoSpaceDE/>
      <w:autoSpaceDN/>
      <w:adjustRightInd/>
      <w:spacing w:before="100" w:beforeAutospacing="1" w:after="100" w:afterAutospacing="1"/>
    </w:pPr>
    <w:rPr>
      <w:rFonts w:ascii="Tahoma" w:hAnsi="Tahoma" w:cs="Times New Roman"/>
      <w:sz w:val="20"/>
      <w:szCs w:val="20"/>
      <w:lang w:val="en-US" w:eastAsia="en-US"/>
    </w:rPr>
  </w:style>
  <w:style w:type="paragraph" w:styleId="HTML">
    <w:name w:val="HTML Preformatted"/>
    <w:aliases w:val=" Знак2"/>
    <w:basedOn w:val="a"/>
    <w:link w:val="HTML0"/>
    <w:rsid w:val="00346F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hAnsi="Courier New" w:cs="Courier New"/>
      <w:sz w:val="20"/>
      <w:szCs w:val="20"/>
    </w:rPr>
  </w:style>
  <w:style w:type="character" w:customStyle="1" w:styleId="HTML0">
    <w:name w:val="Стандартный HTML Знак"/>
    <w:aliases w:val=" Знак2 Знак"/>
    <w:link w:val="HTML"/>
    <w:rsid w:val="000473C1"/>
    <w:rPr>
      <w:rFonts w:ascii="Courier New" w:hAnsi="Courier New" w:cs="Courier New"/>
    </w:rPr>
  </w:style>
  <w:style w:type="paragraph" w:styleId="31">
    <w:name w:val="Body Text 3"/>
    <w:basedOn w:val="a"/>
    <w:rsid w:val="003E3E02"/>
    <w:pPr>
      <w:widowControl/>
      <w:autoSpaceDE/>
      <w:autoSpaceDN/>
      <w:adjustRightInd/>
      <w:spacing w:after="120"/>
    </w:pPr>
    <w:rPr>
      <w:rFonts w:ascii="Times New Roman" w:hAnsi="Times New Roman" w:cs="Times New Roman"/>
      <w:sz w:val="16"/>
      <w:szCs w:val="16"/>
    </w:rPr>
  </w:style>
  <w:style w:type="paragraph" w:styleId="ab">
    <w:name w:val="Body Text Indent"/>
    <w:basedOn w:val="a"/>
    <w:rsid w:val="000962A5"/>
    <w:pPr>
      <w:spacing w:after="120"/>
      <w:ind w:left="283"/>
    </w:pPr>
  </w:style>
  <w:style w:type="paragraph" w:styleId="ac">
    <w:name w:val="Subtitle"/>
    <w:aliases w:val=" Знак Знак3"/>
    <w:basedOn w:val="a"/>
    <w:link w:val="ad"/>
    <w:qFormat/>
    <w:rsid w:val="000962A5"/>
    <w:pPr>
      <w:widowControl/>
      <w:autoSpaceDE/>
      <w:autoSpaceDN/>
      <w:adjustRightInd/>
      <w:ind w:left="-993"/>
      <w:jc w:val="center"/>
    </w:pPr>
    <w:rPr>
      <w:rFonts w:ascii="Times New Roman" w:hAnsi="Times New Roman" w:cs="Times New Roman"/>
      <w:sz w:val="36"/>
      <w:szCs w:val="20"/>
    </w:rPr>
  </w:style>
  <w:style w:type="character" w:customStyle="1" w:styleId="ad">
    <w:name w:val="Подзаголовок Знак"/>
    <w:aliases w:val=" Знак Знак3 Знак"/>
    <w:link w:val="ac"/>
    <w:rsid w:val="000473C1"/>
    <w:rPr>
      <w:sz w:val="36"/>
    </w:rPr>
  </w:style>
  <w:style w:type="paragraph" w:styleId="ae">
    <w:name w:val="Body Text"/>
    <w:aliases w:val=" Знак3"/>
    <w:basedOn w:val="a"/>
    <w:link w:val="af"/>
    <w:rsid w:val="006037B2"/>
    <w:pPr>
      <w:spacing w:after="120"/>
    </w:pPr>
  </w:style>
  <w:style w:type="character" w:customStyle="1" w:styleId="af">
    <w:name w:val="Основной текст Знак"/>
    <w:aliases w:val=" Знак3 Знак"/>
    <w:link w:val="ae"/>
    <w:rsid w:val="000473C1"/>
    <w:rPr>
      <w:rFonts w:ascii="Arial" w:hAnsi="Arial" w:cs="Arial"/>
      <w:sz w:val="18"/>
      <w:szCs w:val="18"/>
    </w:rPr>
  </w:style>
  <w:style w:type="paragraph" w:styleId="af0">
    <w:name w:val="header"/>
    <w:aliases w:val=" Знак4"/>
    <w:basedOn w:val="a"/>
    <w:link w:val="af1"/>
    <w:rsid w:val="00043615"/>
    <w:pPr>
      <w:tabs>
        <w:tab w:val="center" w:pos="4677"/>
        <w:tab w:val="right" w:pos="9355"/>
      </w:tabs>
    </w:pPr>
  </w:style>
  <w:style w:type="character" w:customStyle="1" w:styleId="af1">
    <w:name w:val="Верхний колонтитул Знак"/>
    <w:aliases w:val=" Знак4 Знак"/>
    <w:link w:val="af0"/>
    <w:rsid w:val="00043615"/>
    <w:rPr>
      <w:rFonts w:ascii="Arial" w:hAnsi="Arial" w:cs="Arial"/>
      <w:sz w:val="18"/>
      <w:szCs w:val="18"/>
    </w:rPr>
  </w:style>
  <w:style w:type="paragraph" w:styleId="af2">
    <w:name w:val="footer"/>
    <w:basedOn w:val="a"/>
    <w:link w:val="af3"/>
    <w:rsid w:val="00043615"/>
    <w:pPr>
      <w:tabs>
        <w:tab w:val="center" w:pos="4677"/>
        <w:tab w:val="right" w:pos="9355"/>
      </w:tabs>
    </w:pPr>
  </w:style>
  <w:style w:type="character" w:customStyle="1" w:styleId="af3">
    <w:name w:val="Нижний колонтитул Знак"/>
    <w:link w:val="af2"/>
    <w:rsid w:val="00043615"/>
    <w:rPr>
      <w:rFonts w:ascii="Arial" w:hAnsi="Arial" w:cs="Arial"/>
      <w:sz w:val="18"/>
      <w:szCs w:val="18"/>
    </w:rPr>
  </w:style>
  <w:style w:type="paragraph" w:customStyle="1" w:styleId="TableContents">
    <w:name w:val="Table Contents"/>
    <w:basedOn w:val="a"/>
    <w:rsid w:val="0066373A"/>
    <w:pPr>
      <w:suppressLineNumbers/>
      <w:suppressAutoHyphens/>
      <w:autoSpaceDE/>
      <w:adjustRightInd/>
    </w:pPr>
    <w:rPr>
      <w:rFonts w:ascii="Times New Roman" w:eastAsia="Andale Sans UI" w:hAnsi="Times New Roman" w:cs="Tahoma"/>
      <w:kern w:val="3"/>
      <w:sz w:val="24"/>
      <w:szCs w:val="24"/>
      <w:lang w:val="de-DE" w:eastAsia="ja-JP" w:bidi="fa-IR"/>
    </w:rPr>
  </w:style>
  <w:style w:type="paragraph" w:styleId="af4">
    <w:name w:val="List Paragraph"/>
    <w:basedOn w:val="a"/>
    <w:uiPriority w:val="34"/>
    <w:qFormat/>
    <w:rsid w:val="0066373A"/>
    <w:pPr>
      <w:ind w:left="720"/>
      <w:contextualSpacing/>
    </w:pPr>
  </w:style>
  <w:style w:type="character" w:customStyle="1" w:styleId="blk">
    <w:name w:val="blk"/>
    <w:basedOn w:val="a0"/>
    <w:rsid w:val="00401A65"/>
  </w:style>
  <w:style w:type="character" w:customStyle="1" w:styleId="u">
    <w:name w:val="u"/>
    <w:basedOn w:val="a0"/>
    <w:rsid w:val="00401A65"/>
  </w:style>
  <w:style w:type="paragraph" w:styleId="af5">
    <w:name w:val="Title"/>
    <w:aliases w:val=" Знак1"/>
    <w:basedOn w:val="a"/>
    <w:link w:val="af6"/>
    <w:qFormat/>
    <w:rsid w:val="002905EF"/>
    <w:pPr>
      <w:widowControl/>
      <w:autoSpaceDE/>
      <w:autoSpaceDN/>
      <w:adjustRightInd/>
      <w:jc w:val="center"/>
    </w:pPr>
    <w:rPr>
      <w:rFonts w:ascii="Times New Roman" w:hAnsi="Times New Roman" w:cs="Times New Roman"/>
      <w:b/>
      <w:bCs/>
      <w:sz w:val="24"/>
      <w:szCs w:val="24"/>
    </w:rPr>
  </w:style>
  <w:style w:type="character" w:customStyle="1" w:styleId="af6">
    <w:name w:val="Название Знак"/>
    <w:aliases w:val=" Знак1 Знак"/>
    <w:basedOn w:val="a0"/>
    <w:link w:val="af5"/>
    <w:rsid w:val="002905EF"/>
    <w:rPr>
      <w:b/>
      <w:bCs/>
      <w:sz w:val="24"/>
      <w:szCs w:val="24"/>
    </w:rPr>
  </w:style>
  <w:style w:type="character" w:customStyle="1" w:styleId="WW8Num2z0">
    <w:name w:val="WW8Num2z0"/>
    <w:rsid w:val="00D82574"/>
    <w:rPr>
      <w:rFonts w:ascii="Times New Roman" w:hAnsi="Times New Roman" w:cs="Times New Roman"/>
      <w:sz w:val="24"/>
      <w:szCs w:val="24"/>
    </w:rPr>
  </w:style>
  <w:style w:type="paragraph" w:customStyle="1" w:styleId="21">
    <w:name w:val="Основной текст 21"/>
    <w:basedOn w:val="a"/>
    <w:rsid w:val="00D82574"/>
    <w:pPr>
      <w:suppressAutoHyphens/>
      <w:autoSpaceDN/>
      <w:adjustRightInd/>
      <w:spacing w:after="120" w:line="480" w:lineRule="auto"/>
    </w:pPr>
    <w:rPr>
      <w:szCs w:val="20"/>
      <w:lang w:eastAsia="ar-SA"/>
    </w:rPr>
  </w:style>
  <w:style w:type="paragraph" w:customStyle="1" w:styleId="Default">
    <w:name w:val="Default"/>
    <w:rsid w:val="00D82574"/>
    <w:pPr>
      <w:suppressAutoHyphens/>
      <w:autoSpaceDE w:val="0"/>
    </w:pPr>
    <w:rPr>
      <w:color w:val="000000"/>
      <w:sz w:val="24"/>
      <w:szCs w:val="24"/>
      <w:lang w:eastAsia="ar-SA"/>
    </w:rPr>
  </w:style>
  <w:style w:type="paragraph" w:customStyle="1" w:styleId="Style">
    <w:name w:val="Style"/>
    <w:basedOn w:val="a"/>
    <w:rsid w:val="00D82574"/>
    <w:pPr>
      <w:suppressAutoHyphens/>
      <w:autoSpaceDN/>
      <w:adjustRightInd/>
      <w:spacing w:line="360" w:lineRule="auto"/>
      <w:ind w:firstLine="709"/>
    </w:pPr>
    <w:rPr>
      <w:rFonts w:eastAsia="Lucida Sans Unicode"/>
      <w:kern w:val="1"/>
      <w:sz w:val="20"/>
      <w:szCs w:val="24"/>
      <w:lang w:eastAsia="ar-SA"/>
    </w:rPr>
  </w:style>
  <w:style w:type="paragraph" w:customStyle="1" w:styleId="210">
    <w:name w:val="Основной текст с отступом 21"/>
    <w:basedOn w:val="a"/>
    <w:rsid w:val="000473C1"/>
    <w:pPr>
      <w:widowControl/>
      <w:autoSpaceDE/>
      <w:autoSpaceDN/>
      <w:adjustRightInd/>
      <w:ind w:firstLine="720"/>
    </w:pPr>
    <w:rPr>
      <w:rFonts w:ascii="Times New Roman" w:hAnsi="Times New Roman" w:cs="Times New Roman"/>
      <w:sz w:val="24"/>
      <w:szCs w:val="20"/>
    </w:rPr>
  </w:style>
  <w:style w:type="paragraph" w:styleId="af7">
    <w:name w:val="caption"/>
    <w:basedOn w:val="a"/>
    <w:next w:val="a"/>
    <w:qFormat/>
    <w:rsid w:val="000473C1"/>
    <w:pPr>
      <w:widowControl/>
      <w:autoSpaceDE/>
      <w:autoSpaceDN/>
      <w:adjustRightInd/>
      <w:spacing w:before="120"/>
      <w:jc w:val="center"/>
    </w:pPr>
    <w:rPr>
      <w:rFonts w:ascii="Times New Roman" w:hAnsi="Times New Roman" w:cs="Times New Roman"/>
      <w:b/>
      <w:sz w:val="28"/>
      <w:szCs w:val="24"/>
    </w:rPr>
  </w:style>
  <w:style w:type="paragraph" w:customStyle="1" w:styleId="211">
    <w:name w:val="Основной текст с отступом 211"/>
    <w:basedOn w:val="a"/>
    <w:rsid w:val="000473C1"/>
    <w:pPr>
      <w:widowControl/>
      <w:suppressAutoHyphens/>
      <w:autoSpaceDE/>
      <w:autoSpaceDN/>
      <w:adjustRightInd/>
      <w:spacing w:line="360" w:lineRule="auto"/>
      <w:ind w:firstLine="540"/>
      <w:jc w:val="both"/>
    </w:pPr>
    <w:rPr>
      <w:rFonts w:ascii="Times New Roman" w:hAnsi="Times New Roman" w:cs="Times New Roman"/>
      <w:sz w:val="24"/>
      <w:szCs w:val="24"/>
      <w:lang w:eastAsia="ar-SA"/>
    </w:rPr>
  </w:style>
  <w:style w:type="paragraph" w:styleId="32">
    <w:name w:val="Body Text Indent 3"/>
    <w:basedOn w:val="a"/>
    <w:link w:val="33"/>
    <w:rsid w:val="000473C1"/>
    <w:pPr>
      <w:widowControl/>
      <w:autoSpaceDE/>
      <w:autoSpaceDN/>
      <w:adjustRightInd/>
      <w:spacing w:after="120"/>
      <w:ind w:left="283"/>
    </w:pPr>
    <w:rPr>
      <w:rFonts w:ascii="Times New Roman" w:hAnsi="Times New Roman" w:cs="Times New Roman"/>
      <w:sz w:val="16"/>
      <w:szCs w:val="16"/>
    </w:rPr>
  </w:style>
  <w:style w:type="character" w:customStyle="1" w:styleId="33">
    <w:name w:val="Основной текст с отступом 3 Знак"/>
    <w:basedOn w:val="a0"/>
    <w:link w:val="32"/>
    <w:rsid w:val="000473C1"/>
    <w:rPr>
      <w:sz w:val="16"/>
      <w:szCs w:val="16"/>
    </w:rPr>
  </w:style>
  <w:style w:type="paragraph" w:customStyle="1" w:styleId="310">
    <w:name w:val="Основной текст с отступом 31"/>
    <w:basedOn w:val="a"/>
    <w:rsid w:val="000473C1"/>
    <w:pPr>
      <w:widowControl/>
      <w:suppressAutoHyphens/>
      <w:autoSpaceDE/>
      <w:autoSpaceDN/>
      <w:adjustRightInd/>
      <w:ind w:firstLine="720"/>
      <w:jc w:val="both"/>
    </w:pPr>
    <w:rPr>
      <w:rFonts w:ascii="Times New Roman" w:hAnsi="Times New Roman" w:cs="Times New Roman"/>
      <w:color w:val="000000"/>
      <w:sz w:val="24"/>
      <w:szCs w:val="20"/>
      <w:lang w:eastAsia="ar-SA"/>
    </w:rPr>
  </w:style>
  <w:style w:type="paragraph" w:customStyle="1" w:styleId="af8">
    <w:name w:val="Знак Знак"/>
    <w:basedOn w:val="a"/>
    <w:rsid w:val="000473C1"/>
    <w:pPr>
      <w:widowControl/>
      <w:autoSpaceDE/>
      <w:autoSpaceDN/>
      <w:adjustRightInd/>
      <w:spacing w:before="100" w:beforeAutospacing="1" w:after="100" w:afterAutospacing="1"/>
    </w:pPr>
    <w:rPr>
      <w:rFonts w:ascii="Tahoma" w:hAnsi="Tahoma" w:cs="Times New Roman"/>
      <w:sz w:val="20"/>
      <w:szCs w:val="20"/>
      <w:lang w:val="en-US" w:eastAsia="en-US"/>
    </w:rPr>
  </w:style>
  <w:style w:type="paragraph" w:customStyle="1" w:styleId="11">
    <w:name w:val="подпись1"/>
    <w:basedOn w:val="a"/>
    <w:rsid w:val="000473C1"/>
    <w:pPr>
      <w:widowControl/>
      <w:autoSpaceDE/>
      <w:autoSpaceDN/>
      <w:adjustRightInd/>
    </w:pPr>
    <w:rPr>
      <w:rFonts w:ascii="Times New Roman" w:hAnsi="Times New Roman" w:cs="Times New Roman"/>
      <w:sz w:val="28"/>
      <w:szCs w:val="20"/>
    </w:rPr>
  </w:style>
  <w:style w:type="paragraph" w:customStyle="1" w:styleId="ConsPlusCell">
    <w:name w:val="ConsPlusCell"/>
    <w:rsid w:val="000473C1"/>
    <w:pPr>
      <w:widowControl w:val="0"/>
      <w:autoSpaceDE w:val="0"/>
      <w:autoSpaceDN w:val="0"/>
      <w:adjustRightInd w:val="0"/>
    </w:pPr>
    <w:rPr>
      <w:rFonts w:ascii="Arial" w:hAnsi="Arial" w:cs="Arial"/>
    </w:rPr>
  </w:style>
  <w:style w:type="paragraph" w:customStyle="1" w:styleId="200">
    <w:name w:val="Обычный (веб)20"/>
    <w:basedOn w:val="a"/>
    <w:rsid w:val="000473C1"/>
    <w:pPr>
      <w:widowControl/>
      <w:autoSpaceDE/>
      <w:autoSpaceDN/>
      <w:adjustRightInd/>
      <w:jc w:val="both"/>
    </w:pPr>
    <w:rPr>
      <w:rFonts w:ascii="Times New Roman" w:hAnsi="Times New Roman" w:cs="Times New Roman"/>
      <w:color w:val="000000"/>
      <w:sz w:val="24"/>
      <w:szCs w:val="24"/>
    </w:rPr>
  </w:style>
  <w:style w:type="paragraph" w:customStyle="1" w:styleId="12">
    <w:name w:val="Текст1"/>
    <w:basedOn w:val="a"/>
    <w:rsid w:val="000473C1"/>
    <w:pPr>
      <w:widowControl/>
      <w:autoSpaceDE/>
      <w:autoSpaceDN/>
      <w:adjustRightInd/>
    </w:pPr>
    <w:rPr>
      <w:rFonts w:ascii="Courier New" w:hAnsi="Courier New" w:cs="Courier New"/>
      <w:sz w:val="20"/>
      <w:szCs w:val="20"/>
      <w:lang w:eastAsia="ar-SA"/>
    </w:rPr>
  </w:style>
  <w:style w:type="paragraph" w:customStyle="1" w:styleId="13">
    <w:name w:val="заголовок 1"/>
    <w:basedOn w:val="a"/>
    <w:next w:val="a"/>
    <w:rsid w:val="000473C1"/>
    <w:pPr>
      <w:keepNext/>
      <w:widowControl/>
      <w:adjustRightInd/>
    </w:pPr>
    <w:rPr>
      <w:rFonts w:ascii="Times New Roman" w:hAnsi="Times New Roman" w:cs="Times New Roman"/>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473C1"/>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af9">
    <w:name w:val="текст примечания"/>
    <w:basedOn w:val="a"/>
    <w:rsid w:val="000473C1"/>
    <w:pPr>
      <w:widowControl/>
      <w:adjustRightInd/>
    </w:pPr>
    <w:rPr>
      <w:rFonts w:ascii="Courier New" w:hAnsi="Courier New" w:cs="Courier New"/>
      <w:sz w:val="20"/>
      <w:szCs w:val="20"/>
    </w:rPr>
  </w:style>
  <w:style w:type="paragraph" w:customStyle="1" w:styleId="CharCharCharChar">
    <w:name w:val="Char Char Знак Знак Char Char Знак Знак Знак"/>
    <w:basedOn w:val="a"/>
    <w:rsid w:val="000473C1"/>
    <w:pPr>
      <w:widowControl/>
      <w:autoSpaceDE/>
      <w:autoSpaceDN/>
      <w:adjustRightInd/>
    </w:pPr>
    <w:rPr>
      <w:rFonts w:ascii="Verdana" w:hAnsi="Verdana" w:cs="Verdana"/>
      <w:sz w:val="20"/>
      <w:szCs w:val="20"/>
      <w:lang w:val="en-US" w:eastAsia="en-US"/>
    </w:rPr>
  </w:style>
  <w:style w:type="paragraph" w:customStyle="1" w:styleId="afa">
    <w:name w:val="Таблицы (моноширинный)"/>
    <w:basedOn w:val="a"/>
    <w:next w:val="a"/>
    <w:rsid w:val="000473C1"/>
    <w:pPr>
      <w:widowControl/>
      <w:jc w:val="both"/>
    </w:pPr>
    <w:rPr>
      <w:rFonts w:ascii="Courier New" w:hAnsi="Courier New" w:cs="Courier New"/>
      <w:sz w:val="20"/>
      <w:szCs w:val="20"/>
    </w:rPr>
  </w:style>
  <w:style w:type="paragraph" w:customStyle="1" w:styleId="14">
    <w:name w:val="Знак Знак1 Знак"/>
    <w:basedOn w:val="a"/>
    <w:rsid w:val="000473C1"/>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lst">
    <w:name w:val="lst"/>
    <w:basedOn w:val="a"/>
    <w:rsid w:val="000473C1"/>
    <w:pPr>
      <w:widowControl/>
      <w:spacing w:line="360" w:lineRule="auto"/>
      <w:jc w:val="both"/>
    </w:pPr>
    <w:rPr>
      <w:rFonts w:ascii="Times New Roman" w:hAnsi="Times New Roman" w:cs="Times New Roman"/>
      <w:sz w:val="26"/>
      <w:szCs w:val="26"/>
    </w:rPr>
  </w:style>
  <w:style w:type="paragraph" w:styleId="22">
    <w:name w:val="Body Text Indent 2"/>
    <w:aliases w:val=" Знак Знак"/>
    <w:basedOn w:val="a"/>
    <w:link w:val="23"/>
    <w:rsid w:val="000473C1"/>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aliases w:val=" Знак Знак Знак"/>
    <w:basedOn w:val="a0"/>
    <w:link w:val="22"/>
    <w:rsid w:val="000473C1"/>
    <w:rPr>
      <w:sz w:val="24"/>
      <w:szCs w:val="24"/>
    </w:rPr>
  </w:style>
  <w:style w:type="paragraph" w:styleId="afb">
    <w:name w:val="Normal (Web)"/>
    <w:basedOn w:val="a"/>
    <w:unhideWhenUsed/>
    <w:rsid w:val="000473C1"/>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2110">
    <w:name w:val="Основной текст 211"/>
    <w:basedOn w:val="a"/>
    <w:rsid w:val="000473C1"/>
    <w:pPr>
      <w:widowControl/>
      <w:autoSpaceDE/>
      <w:autoSpaceDN/>
      <w:adjustRightInd/>
      <w:ind w:firstLine="720"/>
      <w:jc w:val="both"/>
    </w:pPr>
    <w:rPr>
      <w:rFonts w:ascii="Times New Roman" w:hAnsi="Times New Roman" w:cs="Times New Roman"/>
      <w:sz w:val="20"/>
      <w:szCs w:val="20"/>
    </w:rPr>
  </w:style>
  <w:style w:type="character" w:customStyle="1" w:styleId="WW8Num3z0">
    <w:name w:val="WW8Num3z0"/>
    <w:rsid w:val="000473C1"/>
    <w:rPr>
      <w:sz w:val="28"/>
      <w:szCs w:val="28"/>
    </w:rPr>
  </w:style>
  <w:style w:type="paragraph" w:customStyle="1" w:styleId="CharCharCharChar1">
    <w:name w:val="Char Char Знак Знак Char Char Знак Знак Знак1"/>
    <w:basedOn w:val="a"/>
    <w:rsid w:val="000473C1"/>
    <w:pPr>
      <w:widowControl/>
      <w:autoSpaceDE/>
      <w:autoSpaceDN/>
      <w:adjustRightInd/>
    </w:pPr>
    <w:rPr>
      <w:rFonts w:ascii="Verdana" w:hAnsi="Verdana" w:cs="Verdana"/>
      <w:sz w:val="20"/>
      <w:szCs w:val="20"/>
      <w:lang w:val="en-US" w:eastAsia="en-US"/>
    </w:rPr>
  </w:style>
  <w:style w:type="paragraph" w:customStyle="1" w:styleId="110">
    <w:name w:val="Знак Знак1 Знак1"/>
    <w:basedOn w:val="a"/>
    <w:rsid w:val="000473C1"/>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15">
    <w:name w:val="Знак1 Знак Знак"/>
    <w:basedOn w:val="a"/>
    <w:rsid w:val="000473C1"/>
    <w:pPr>
      <w:widowControl/>
      <w:autoSpaceDE/>
      <w:autoSpaceDN/>
      <w:adjustRightInd/>
      <w:spacing w:before="100" w:beforeAutospacing="1" w:after="100" w:afterAutospacing="1"/>
    </w:pPr>
    <w:rPr>
      <w:rFonts w:ascii="Tahoma" w:hAnsi="Tahoma" w:cs="Times New Roman"/>
      <w:sz w:val="20"/>
      <w:szCs w:val="20"/>
      <w:lang w:val="en-US" w:eastAsia="en-US"/>
    </w:rPr>
  </w:style>
  <w:style w:type="paragraph" w:customStyle="1" w:styleId="16">
    <w:name w:val="Знак1"/>
    <w:basedOn w:val="a"/>
    <w:rsid w:val="000473C1"/>
    <w:pPr>
      <w:widowControl/>
      <w:autoSpaceDE/>
      <w:autoSpaceDN/>
      <w:adjustRightInd/>
      <w:spacing w:after="160" w:line="240" w:lineRule="exact"/>
      <w:jc w:val="both"/>
    </w:pPr>
    <w:rPr>
      <w:rFonts w:ascii="Verdana" w:hAnsi="Verdana"/>
      <w:sz w:val="20"/>
      <w:szCs w:val="20"/>
      <w:lang w:val="en-US" w:eastAsia="en-US"/>
    </w:rPr>
  </w:style>
  <w:style w:type="paragraph" w:customStyle="1" w:styleId="ConsNormal">
    <w:name w:val="ConsNormal"/>
    <w:rsid w:val="000473C1"/>
    <w:pPr>
      <w:autoSpaceDE w:val="0"/>
      <w:autoSpaceDN w:val="0"/>
      <w:adjustRightInd w:val="0"/>
      <w:ind w:right="19772" w:firstLine="720"/>
    </w:pPr>
    <w:rPr>
      <w:rFonts w:ascii="Arial" w:hAnsi="Arial" w:cs="Arial"/>
    </w:rPr>
  </w:style>
  <w:style w:type="character" w:styleId="afc">
    <w:name w:val="page number"/>
    <w:basedOn w:val="a0"/>
    <w:rsid w:val="000473C1"/>
  </w:style>
  <w:style w:type="character" w:customStyle="1" w:styleId="WW8Num2z1">
    <w:name w:val="WW8Num2z1"/>
    <w:rsid w:val="00CA5301"/>
    <w:rPr>
      <w:rFonts w:ascii="Symbol" w:hAnsi="Symbol"/>
    </w:rPr>
  </w:style>
  <w:style w:type="character" w:customStyle="1" w:styleId="24">
    <w:name w:val="Основной шрифт абзаца2"/>
    <w:rsid w:val="00CA5301"/>
  </w:style>
  <w:style w:type="character" w:customStyle="1" w:styleId="Absatz-Standardschriftart">
    <w:name w:val="Absatz-Standardschriftart"/>
    <w:rsid w:val="00CA5301"/>
  </w:style>
  <w:style w:type="character" w:customStyle="1" w:styleId="WW-Absatz-Standardschriftart">
    <w:name w:val="WW-Absatz-Standardschriftart"/>
    <w:rsid w:val="00CA5301"/>
  </w:style>
  <w:style w:type="character" w:customStyle="1" w:styleId="WW-Absatz-Standardschriftart1">
    <w:name w:val="WW-Absatz-Standardschriftart1"/>
    <w:rsid w:val="00CA5301"/>
  </w:style>
  <w:style w:type="character" w:customStyle="1" w:styleId="WW-Absatz-Standardschriftart11">
    <w:name w:val="WW-Absatz-Standardschriftart11"/>
    <w:rsid w:val="00CA5301"/>
  </w:style>
  <w:style w:type="character" w:customStyle="1" w:styleId="WW-Absatz-Standardschriftart111">
    <w:name w:val="WW-Absatz-Standardschriftart111"/>
    <w:rsid w:val="00CA5301"/>
  </w:style>
  <w:style w:type="character" w:customStyle="1" w:styleId="WW-Absatz-Standardschriftart1111">
    <w:name w:val="WW-Absatz-Standardschriftart1111"/>
    <w:rsid w:val="00CA5301"/>
  </w:style>
  <w:style w:type="character" w:customStyle="1" w:styleId="WW-Absatz-Standardschriftart11111">
    <w:name w:val="WW-Absatz-Standardschriftart11111"/>
    <w:rsid w:val="00CA5301"/>
  </w:style>
  <w:style w:type="character" w:customStyle="1" w:styleId="WW-Absatz-Standardschriftart111111">
    <w:name w:val="WW-Absatz-Standardschriftart111111"/>
    <w:rsid w:val="00CA5301"/>
  </w:style>
  <w:style w:type="character" w:customStyle="1" w:styleId="WW-Absatz-Standardschriftart1111111">
    <w:name w:val="WW-Absatz-Standardschriftart1111111"/>
    <w:rsid w:val="00CA5301"/>
  </w:style>
  <w:style w:type="character" w:customStyle="1" w:styleId="WW-Absatz-Standardschriftart11111111">
    <w:name w:val="WW-Absatz-Standardschriftart11111111"/>
    <w:rsid w:val="00CA5301"/>
  </w:style>
  <w:style w:type="character" w:customStyle="1" w:styleId="WW-Absatz-Standardschriftart111111111">
    <w:name w:val="WW-Absatz-Standardschriftart111111111"/>
    <w:rsid w:val="00CA5301"/>
  </w:style>
  <w:style w:type="character" w:customStyle="1" w:styleId="WW-Absatz-Standardschriftart1111111111">
    <w:name w:val="WW-Absatz-Standardschriftart1111111111"/>
    <w:rsid w:val="00CA5301"/>
  </w:style>
  <w:style w:type="character" w:customStyle="1" w:styleId="17">
    <w:name w:val="Основной шрифт абзаца1"/>
    <w:rsid w:val="00CA5301"/>
  </w:style>
  <w:style w:type="character" w:customStyle="1" w:styleId="WW-Absatz-Standardschriftart11111111111">
    <w:name w:val="WW-Absatz-Standardschriftart11111111111"/>
    <w:rsid w:val="00CA5301"/>
  </w:style>
  <w:style w:type="character" w:customStyle="1" w:styleId="WW-Absatz-Standardschriftart111111111111">
    <w:name w:val="WW-Absatz-Standardschriftart111111111111"/>
    <w:rsid w:val="00CA5301"/>
  </w:style>
  <w:style w:type="character" w:customStyle="1" w:styleId="afd">
    <w:name w:val="Символ нумерации"/>
    <w:rsid w:val="00CA5301"/>
  </w:style>
  <w:style w:type="character" w:customStyle="1" w:styleId="afe">
    <w:name w:val="Маркеры списка"/>
    <w:rsid w:val="00CA5301"/>
    <w:rPr>
      <w:rFonts w:ascii="OpenSymbol" w:eastAsia="OpenSymbol" w:hAnsi="OpenSymbol" w:cs="OpenSymbol"/>
    </w:rPr>
  </w:style>
  <w:style w:type="character" w:styleId="aff">
    <w:name w:val="Emphasis"/>
    <w:qFormat/>
    <w:rsid w:val="00CA5301"/>
    <w:rPr>
      <w:i/>
      <w:iCs/>
    </w:rPr>
  </w:style>
  <w:style w:type="paragraph" w:customStyle="1" w:styleId="aff0">
    <w:name w:val="Заголовок"/>
    <w:basedOn w:val="a"/>
    <w:next w:val="ae"/>
    <w:rsid w:val="00CA5301"/>
    <w:pPr>
      <w:keepNext/>
      <w:suppressAutoHyphens/>
      <w:autoSpaceDE/>
      <w:autoSpaceDN/>
      <w:adjustRightInd/>
      <w:spacing w:before="240" w:after="120"/>
    </w:pPr>
    <w:rPr>
      <w:rFonts w:eastAsia="Andale Sans UI" w:cs="Tahoma"/>
      <w:kern w:val="1"/>
      <w:sz w:val="28"/>
      <w:szCs w:val="28"/>
      <w:lang w:eastAsia="ar-SA"/>
    </w:rPr>
  </w:style>
  <w:style w:type="paragraph" w:styleId="aff1">
    <w:name w:val="List"/>
    <w:basedOn w:val="ae"/>
    <w:rsid w:val="00CA5301"/>
    <w:pPr>
      <w:suppressAutoHyphens/>
      <w:autoSpaceDE/>
      <w:autoSpaceDN/>
      <w:adjustRightInd/>
    </w:pPr>
    <w:rPr>
      <w:rFonts w:ascii="Times New Roman" w:eastAsia="Andale Sans UI" w:hAnsi="Times New Roman" w:cs="Tahoma"/>
      <w:kern w:val="1"/>
      <w:sz w:val="24"/>
      <w:szCs w:val="24"/>
      <w:lang w:eastAsia="ar-SA"/>
    </w:rPr>
  </w:style>
  <w:style w:type="paragraph" w:customStyle="1" w:styleId="34">
    <w:name w:val="Название3"/>
    <w:basedOn w:val="a"/>
    <w:rsid w:val="00CA5301"/>
    <w:pPr>
      <w:suppressLineNumbers/>
      <w:suppressAutoHyphens/>
      <w:autoSpaceDE/>
      <w:autoSpaceDN/>
      <w:adjustRightInd/>
      <w:spacing w:before="120" w:after="120"/>
    </w:pPr>
    <w:rPr>
      <w:rFonts w:eastAsia="Andale Sans UI" w:cs="Mangal"/>
      <w:i/>
      <w:iCs/>
      <w:kern w:val="1"/>
      <w:sz w:val="20"/>
      <w:szCs w:val="24"/>
      <w:lang w:eastAsia="ar-SA"/>
    </w:rPr>
  </w:style>
  <w:style w:type="paragraph" w:customStyle="1" w:styleId="35">
    <w:name w:val="Указатель3"/>
    <w:basedOn w:val="a"/>
    <w:rsid w:val="00CA5301"/>
    <w:pPr>
      <w:suppressLineNumbers/>
      <w:suppressAutoHyphens/>
      <w:autoSpaceDE/>
      <w:autoSpaceDN/>
      <w:adjustRightInd/>
    </w:pPr>
    <w:rPr>
      <w:rFonts w:eastAsia="Andale Sans UI" w:cs="Mangal"/>
      <w:kern w:val="1"/>
      <w:sz w:val="24"/>
      <w:szCs w:val="24"/>
      <w:lang w:eastAsia="ar-SA"/>
    </w:rPr>
  </w:style>
  <w:style w:type="paragraph" w:customStyle="1" w:styleId="25">
    <w:name w:val="Название2"/>
    <w:basedOn w:val="a"/>
    <w:rsid w:val="00CA5301"/>
    <w:pPr>
      <w:suppressLineNumbers/>
      <w:suppressAutoHyphens/>
      <w:autoSpaceDE/>
      <w:autoSpaceDN/>
      <w:adjustRightInd/>
      <w:spacing w:before="120" w:after="120"/>
    </w:pPr>
    <w:rPr>
      <w:rFonts w:eastAsia="Andale Sans UI" w:cs="Mangal"/>
      <w:i/>
      <w:iCs/>
      <w:kern w:val="1"/>
      <w:sz w:val="20"/>
      <w:szCs w:val="24"/>
      <w:lang w:eastAsia="ar-SA"/>
    </w:rPr>
  </w:style>
  <w:style w:type="paragraph" w:customStyle="1" w:styleId="26">
    <w:name w:val="Указатель2"/>
    <w:basedOn w:val="a"/>
    <w:rsid w:val="00CA5301"/>
    <w:pPr>
      <w:suppressLineNumbers/>
      <w:suppressAutoHyphens/>
      <w:autoSpaceDE/>
      <w:autoSpaceDN/>
      <w:adjustRightInd/>
    </w:pPr>
    <w:rPr>
      <w:rFonts w:eastAsia="Andale Sans UI" w:cs="Mangal"/>
      <w:kern w:val="1"/>
      <w:sz w:val="24"/>
      <w:szCs w:val="24"/>
      <w:lang w:eastAsia="ar-SA"/>
    </w:rPr>
  </w:style>
  <w:style w:type="paragraph" w:customStyle="1" w:styleId="18">
    <w:name w:val="Название1"/>
    <w:basedOn w:val="a"/>
    <w:rsid w:val="00CA5301"/>
    <w:pPr>
      <w:suppressLineNumbers/>
      <w:suppressAutoHyphens/>
      <w:autoSpaceDE/>
      <w:autoSpaceDN/>
      <w:adjustRightInd/>
      <w:spacing w:before="120" w:after="120"/>
    </w:pPr>
    <w:rPr>
      <w:rFonts w:ascii="Times New Roman" w:eastAsia="Andale Sans UI" w:hAnsi="Times New Roman" w:cs="Tahoma"/>
      <w:i/>
      <w:iCs/>
      <w:kern w:val="1"/>
      <w:sz w:val="24"/>
      <w:szCs w:val="24"/>
      <w:lang w:eastAsia="ar-SA"/>
    </w:rPr>
  </w:style>
  <w:style w:type="paragraph" w:customStyle="1" w:styleId="19">
    <w:name w:val="Указатель1"/>
    <w:basedOn w:val="a"/>
    <w:rsid w:val="00CA5301"/>
    <w:pPr>
      <w:suppressLineNumbers/>
      <w:suppressAutoHyphens/>
      <w:autoSpaceDE/>
      <w:autoSpaceDN/>
      <w:adjustRightInd/>
    </w:pPr>
    <w:rPr>
      <w:rFonts w:ascii="Times New Roman" w:eastAsia="Andale Sans UI" w:hAnsi="Times New Roman" w:cs="Tahoma"/>
      <w:kern w:val="1"/>
      <w:sz w:val="24"/>
      <w:szCs w:val="24"/>
      <w:lang w:eastAsia="ar-SA"/>
    </w:rPr>
  </w:style>
  <w:style w:type="paragraph" w:customStyle="1" w:styleId="Style4">
    <w:name w:val="Style4"/>
    <w:basedOn w:val="a"/>
    <w:rsid w:val="00CA5301"/>
    <w:pPr>
      <w:suppressAutoHyphens/>
      <w:autoSpaceDN/>
      <w:adjustRightInd/>
      <w:spacing w:line="330" w:lineRule="exact"/>
      <w:ind w:firstLine="144"/>
    </w:pPr>
    <w:rPr>
      <w:rFonts w:ascii="Times New Roman" w:hAnsi="Times New Roman" w:cs="Times New Roman"/>
      <w:kern w:val="1"/>
      <w:sz w:val="24"/>
      <w:szCs w:val="24"/>
      <w:lang w:eastAsia="ar-SA"/>
    </w:rPr>
  </w:style>
  <w:style w:type="paragraph" w:customStyle="1" w:styleId="aff2">
    <w:name w:val="Содержимое таблицы"/>
    <w:basedOn w:val="a"/>
    <w:rsid w:val="00CA5301"/>
    <w:pPr>
      <w:suppressLineNumbers/>
      <w:tabs>
        <w:tab w:val="num" w:pos="227"/>
      </w:tabs>
      <w:suppressAutoHyphens/>
      <w:autoSpaceDE/>
      <w:autoSpaceDN/>
      <w:adjustRightInd/>
      <w:ind w:left="227" w:hanging="227"/>
    </w:pPr>
    <w:rPr>
      <w:rFonts w:ascii="Times New Roman" w:eastAsia="Andale Sans UI" w:hAnsi="Times New Roman" w:cs="Times New Roman"/>
      <w:kern w:val="1"/>
      <w:sz w:val="24"/>
      <w:szCs w:val="24"/>
      <w:lang w:eastAsia="ar-SA"/>
    </w:rPr>
  </w:style>
  <w:style w:type="paragraph" w:customStyle="1" w:styleId="aff3">
    <w:name w:val="Заголовок таблицы"/>
    <w:basedOn w:val="aff2"/>
    <w:rsid w:val="00CA5301"/>
    <w:pPr>
      <w:jc w:val="center"/>
    </w:pPr>
    <w:rPr>
      <w:b/>
      <w:bCs/>
    </w:rPr>
  </w:style>
  <w:style w:type="paragraph" w:customStyle="1" w:styleId="11pt">
    <w:name w:val="Обычный + 11 pt"/>
    <w:basedOn w:val="a"/>
    <w:rsid w:val="00CA5301"/>
    <w:pPr>
      <w:tabs>
        <w:tab w:val="left" w:pos="540"/>
      </w:tabs>
      <w:suppressAutoHyphens/>
      <w:autoSpaceDE/>
      <w:autoSpaceDN/>
      <w:adjustRightInd/>
      <w:ind w:firstLine="360"/>
    </w:pPr>
    <w:rPr>
      <w:rFonts w:ascii="Times New Roman" w:eastAsia="Andale Sans UI" w:hAnsi="Times New Roman" w:cs="Times New Roman"/>
      <w:kern w:val="1"/>
      <w:sz w:val="22"/>
      <w:szCs w:val="22"/>
      <w:lang w:eastAsia="ar-SA"/>
    </w:rPr>
  </w:style>
</w:styles>
</file>

<file path=word/webSettings.xml><?xml version="1.0" encoding="utf-8"?>
<w:webSettings xmlns:r="http://schemas.openxmlformats.org/officeDocument/2006/relationships" xmlns:w="http://schemas.openxmlformats.org/wordprocessingml/2006/main">
  <w:divs>
    <w:div w:id="706489509">
      <w:bodyDiv w:val="1"/>
      <w:marLeft w:val="0"/>
      <w:marRight w:val="0"/>
      <w:marTop w:val="0"/>
      <w:marBottom w:val="0"/>
      <w:divBdr>
        <w:top w:val="none" w:sz="0" w:space="0" w:color="auto"/>
        <w:left w:val="none" w:sz="0" w:space="0" w:color="auto"/>
        <w:bottom w:val="none" w:sz="0" w:space="0" w:color="auto"/>
        <w:right w:val="none" w:sz="0" w:space="0" w:color="auto"/>
      </w:divBdr>
    </w:div>
    <w:div w:id="189696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bovskiymfc@mail.ru" TargetMode="External"/><Relationship Id="rId13" Type="http://schemas.openxmlformats.org/officeDocument/2006/relationships/hyperlink" Target="consultantplus://offline/ref=4461179F46314E924976B81F9009020B6A45D2598E08286A902F0C5E0FD8D9E6EA2953A8A2eBtFH" TargetMode="External"/><Relationship Id="rId18" Type="http://schemas.openxmlformats.org/officeDocument/2006/relationships/hyperlink" Target="consultantplus://offline/ref=24D9EBDA6FB676134896C7654D4D518B7F41E06CB65EEA9BCEFA72B8711C0B16024DD6A5134FC68163E8E5gDxC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E59A1C964D32A65A8022AC388FE20A46F27D778E7CC6B683B9A83CF8227A2AB0BBD9AF611F26B1v3WFM" TargetMode="External"/><Relationship Id="rId17" Type="http://schemas.openxmlformats.org/officeDocument/2006/relationships/hyperlink" Target="consultantplus://offline/ref=ACE1EE35D5D46629307F6F724604A7C8A4536C8C708D0D3F4F512B37E4x7d0M" TargetMode="External"/><Relationship Id="rId2" Type="http://schemas.openxmlformats.org/officeDocument/2006/relationships/numbering" Target="numbering.xml"/><Relationship Id="rId16" Type="http://schemas.openxmlformats.org/officeDocument/2006/relationships/hyperlink" Target="consultantplus://offline/ref=C5B8E08B9AC67A47A01B02FD8597E865678E16CC54C3542205017BFD2187C0623FA60DCEAB8E5310f6YD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E59A1C964D32A65A8022AC388FE20A46F27D778E7CC6B683B9A83CF8227A2AB0BBD9AF611F26BEv3W3M" TargetMode="External"/><Relationship Id="rId5" Type="http://schemas.openxmlformats.org/officeDocument/2006/relationships/webSettings" Target="webSettings.xml"/><Relationship Id="rId15" Type="http://schemas.openxmlformats.org/officeDocument/2006/relationships/hyperlink" Target="http://www.consultant.ru/document/cons_doc_LAW_51040/5f4dfdafc2f6f8be79b768e70ef7fcf3afc02631/" TargetMode="External"/><Relationship Id="rId10" Type="http://schemas.openxmlformats.org/officeDocument/2006/relationships/hyperlink" Target="consultantplus://offline/ref=C1A24AC5B590572C9BA1FA5C61898D87801CCD3437D1E9D19E45B14810DB761DC4057F4FEB4D85h2G3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1A24AC5B590572C9BA1FA5C61898D878813C83B30DEB4DB961CBD4A17D4290AC34C734EEB4D8720h9GCN" TargetMode="External"/><Relationship Id="rId14" Type="http://schemas.openxmlformats.org/officeDocument/2006/relationships/hyperlink" Target="consultantplus://offline/ref=24D9EBDA6FB676134896C7654D4D518B7F41E06CB65EEA9BCEFA72B8711C0B16024DD6A5134FC68163E8E5gDx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6F4BF-C879-4EE7-A71E-F9F028FD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22</Pages>
  <Words>6830</Words>
  <Characters>38931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45670</CharactersWithSpaces>
  <SharedDoc>false</SharedDoc>
  <HLinks>
    <vt:vector size="12" baseType="variant">
      <vt:variant>
        <vt:i4>3801195</vt:i4>
      </vt:variant>
      <vt:variant>
        <vt:i4>3</vt:i4>
      </vt:variant>
      <vt:variant>
        <vt:i4>0</vt:i4>
      </vt:variant>
      <vt:variant>
        <vt:i4>5</vt:i4>
      </vt:variant>
      <vt:variant>
        <vt:lpwstr>consultantplus://offline/main?base=LAW;n=116783;fld=134;dst=43</vt:lpwstr>
      </vt:variant>
      <vt:variant>
        <vt:lpwstr/>
      </vt:variant>
      <vt:variant>
        <vt:i4>5701633</vt:i4>
      </vt:variant>
      <vt:variant>
        <vt:i4>0</vt:i4>
      </vt:variant>
      <vt:variant>
        <vt:i4>0</vt:i4>
      </vt:variant>
      <vt:variant>
        <vt:i4>5</vt:i4>
      </vt:variant>
      <vt:variant>
        <vt:lpwstr>consultantplus://offline/ref=E03954159BBB62B7C45CA4683E2E60192496FF755AD9658AA284E11B44543FC348F4F6979AD897E7p6L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1</dc:creator>
  <cp:lastModifiedBy>gkx03</cp:lastModifiedBy>
  <cp:revision>4</cp:revision>
  <cp:lastPrinted>2016-08-17T12:50:00Z</cp:lastPrinted>
  <dcterms:created xsi:type="dcterms:W3CDTF">2016-08-17T11:57:00Z</dcterms:created>
  <dcterms:modified xsi:type="dcterms:W3CDTF">2016-08-30T06:34:00Z</dcterms:modified>
</cp:coreProperties>
</file>