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2A5" w:rsidRPr="00420729" w:rsidRDefault="00E96D9B" w:rsidP="00420729">
      <w:pPr>
        <w:jc w:val="right"/>
        <w:rPr>
          <w:rFonts w:ascii="Times New Roman" w:hAnsi="Times New Roman" w:cs="Times New Roman"/>
          <w:sz w:val="28"/>
          <w:szCs w:val="28"/>
        </w:rPr>
      </w:pPr>
      <w:r>
        <w:rPr>
          <w:rFonts w:ascii="Times New Roman" w:hAnsi="Times New Roman" w:cs="Times New Roman"/>
          <w:sz w:val="28"/>
          <w:szCs w:val="28"/>
        </w:rPr>
        <w:t>проект</w:t>
      </w:r>
    </w:p>
    <w:p w:rsidR="00420729" w:rsidRPr="00420729" w:rsidRDefault="00420729" w:rsidP="00420729">
      <w:pPr>
        <w:tabs>
          <w:tab w:val="left" w:pos="2564"/>
        </w:tabs>
        <w:jc w:val="center"/>
        <w:rPr>
          <w:rFonts w:ascii="Times New Roman" w:hAnsi="Times New Roman" w:cs="Times New Roman"/>
          <w:b/>
          <w:sz w:val="28"/>
          <w:szCs w:val="28"/>
        </w:rPr>
      </w:pPr>
      <w:r w:rsidRPr="00420729">
        <w:rPr>
          <w:rFonts w:ascii="Times New Roman" w:hAnsi="Times New Roman" w:cs="Times New Roman"/>
          <w:b/>
          <w:sz w:val="28"/>
          <w:szCs w:val="28"/>
        </w:rPr>
        <w:t>РОССИЙСКАЯ ФЕДЕРАЦИЯ</w:t>
      </w:r>
    </w:p>
    <w:p w:rsidR="00420729" w:rsidRPr="00420729" w:rsidRDefault="00420729" w:rsidP="00420729">
      <w:pPr>
        <w:tabs>
          <w:tab w:val="left" w:pos="2564"/>
        </w:tabs>
        <w:jc w:val="center"/>
        <w:rPr>
          <w:rFonts w:ascii="Times New Roman" w:hAnsi="Times New Roman" w:cs="Times New Roman"/>
          <w:b/>
          <w:sz w:val="28"/>
          <w:szCs w:val="28"/>
        </w:rPr>
      </w:pPr>
      <w:r w:rsidRPr="00420729">
        <w:rPr>
          <w:rFonts w:ascii="Times New Roman" w:hAnsi="Times New Roman" w:cs="Times New Roman"/>
          <w:b/>
          <w:sz w:val="28"/>
          <w:szCs w:val="28"/>
        </w:rPr>
        <w:t>РОСТОВСКАЯ ОБЛАСТЬ</w:t>
      </w:r>
    </w:p>
    <w:p w:rsidR="00420729" w:rsidRPr="00420729" w:rsidRDefault="00420729" w:rsidP="00420729">
      <w:pPr>
        <w:tabs>
          <w:tab w:val="left" w:pos="2564"/>
        </w:tabs>
        <w:jc w:val="center"/>
        <w:rPr>
          <w:rFonts w:ascii="Times New Roman" w:hAnsi="Times New Roman" w:cs="Times New Roman"/>
          <w:b/>
          <w:sz w:val="28"/>
          <w:szCs w:val="28"/>
        </w:rPr>
      </w:pPr>
      <w:r w:rsidRPr="00420729">
        <w:rPr>
          <w:rFonts w:ascii="Times New Roman" w:hAnsi="Times New Roman" w:cs="Times New Roman"/>
          <w:b/>
          <w:sz w:val="28"/>
          <w:szCs w:val="28"/>
        </w:rPr>
        <w:t>МУНИЦИПАЛЬНОЕ ОБРАЗОВАНИЕ «ДУБОВСКИЙ РАЙОН»</w:t>
      </w:r>
    </w:p>
    <w:p w:rsidR="001222D3" w:rsidRDefault="001222D3" w:rsidP="00420729">
      <w:pPr>
        <w:tabs>
          <w:tab w:val="left" w:pos="2564"/>
        </w:tabs>
        <w:jc w:val="center"/>
        <w:rPr>
          <w:rFonts w:ascii="Times New Roman" w:hAnsi="Times New Roman" w:cs="Times New Roman"/>
          <w:b/>
          <w:sz w:val="28"/>
          <w:szCs w:val="28"/>
        </w:rPr>
      </w:pPr>
    </w:p>
    <w:p w:rsidR="00420729" w:rsidRPr="00420729" w:rsidRDefault="00420729" w:rsidP="00420729">
      <w:pPr>
        <w:tabs>
          <w:tab w:val="left" w:pos="2564"/>
        </w:tabs>
        <w:jc w:val="center"/>
        <w:rPr>
          <w:rFonts w:ascii="Times New Roman" w:hAnsi="Times New Roman" w:cs="Times New Roman"/>
          <w:b/>
          <w:sz w:val="28"/>
          <w:szCs w:val="28"/>
        </w:rPr>
      </w:pPr>
      <w:r w:rsidRPr="00420729">
        <w:rPr>
          <w:rFonts w:ascii="Times New Roman" w:hAnsi="Times New Roman" w:cs="Times New Roman"/>
          <w:b/>
          <w:sz w:val="28"/>
          <w:szCs w:val="28"/>
        </w:rPr>
        <w:t>АДМИНИСТРАЦИЯ ДУБОВСКОГО РАЙОНА</w:t>
      </w:r>
    </w:p>
    <w:p w:rsidR="00615297" w:rsidRDefault="00615297" w:rsidP="00420729">
      <w:pPr>
        <w:tabs>
          <w:tab w:val="left" w:pos="2564"/>
        </w:tabs>
        <w:jc w:val="center"/>
        <w:rPr>
          <w:rFonts w:ascii="Times New Roman" w:hAnsi="Times New Roman" w:cs="Times New Roman"/>
          <w:b/>
          <w:sz w:val="28"/>
          <w:szCs w:val="28"/>
        </w:rPr>
      </w:pPr>
    </w:p>
    <w:p w:rsidR="00420729" w:rsidRPr="00420729" w:rsidRDefault="00420729" w:rsidP="00420729">
      <w:pPr>
        <w:tabs>
          <w:tab w:val="left" w:pos="2564"/>
        </w:tabs>
        <w:jc w:val="center"/>
        <w:rPr>
          <w:rFonts w:ascii="Times New Roman" w:hAnsi="Times New Roman" w:cs="Times New Roman"/>
          <w:b/>
          <w:sz w:val="28"/>
          <w:szCs w:val="28"/>
        </w:rPr>
      </w:pPr>
      <w:r>
        <w:rPr>
          <w:rFonts w:ascii="Times New Roman" w:hAnsi="Times New Roman" w:cs="Times New Roman"/>
          <w:b/>
          <w:sz w:val="28"/>
          <w:szCs w:val="28"/>
        </w:rPr>
        <w:t xml:space="preserve">П О С Т А Н О В Л Е Н И Е </w:t>
      </w:r>
    </w:p>
    <w:p w:rsidR="00420729" w:rsidRDefault="00420729" w:rsidP="00420729">
      <w:pPr>
        <w:tabs>
          <w:tab w:val="left" w:pos="2564"/>
        </w:tabs>
        <w:jc w:val="center"/>
        <w:rPr>
          <w:rFonts w:ascii="Times New Roman" w:hAnsi="Times New Roman" w:cs="Times New Roman"/>
          <w:b/>
          <w:sz w:val="28"/>
          <w:szCs w:val="28"/>
        </w:rPr>
      </w:pPr>
    </w:p>
    <w:p w:rsidR="00420729" w:rsidRPr="00420729" w:rsidRDefault="00420729" w:rsidP="00E96D9B">
      <w:pPr>
        <w:tabs>
          <w:tab w:val="left" w:pos="2564"/>
        </w:tabs>
        <w:jc w:val="center"/>
        <w:rPr>
          <w:rFonts w:ascii="Times New Roman" w:hAnsi="Times New Roman" w:cs="Times New Roman"/>
          <w:sz w:val="28"/>
          <w:szCs w:val="28"/>
        </w:rPr>
      </w:pPr>
      <w:r w:rsidRPr="00420729">
        <w:rPr>
          <w:rFonts w:ascii="Times New Roman" w:hAnsi="Times New Roman" w:cs="Times New Roman"/>
          <w:sz w:val="28"/>
          <w:szCs w:val="28"/>
        </w:rPr>
        <w:t xml:space="preserve">от </w:t>
      </w:r>
      <w:r w:rsidR="00E96D9B">
        <w:rPr>
          <w:rFonts w:ascii="Times New Roman" w:hAnsi="Times New Roman" w:cs="Times New Roman"/>
          <w:sz w:val="28"/>
          <w:szCs w:val="28"/>
        </w:rPr>
        <w:t>__________</w:t>
      </w:r>
      <w:r w:rsidRPr="00420729">
        <w:rPr>
          <w:rFonts w:ascii="Times New Roman" w:hAnsi="Times New Roman" w:cs="Times New Roman"/>
          <w:sz w:val="28"/>
          <w:szCs w:val="28"/>
        </w:rPr>
        <w:t xml:space="preserve">2016г.        </w:t>
      </w:r>
      <w:r w:rsidR="00E96D9B">
        <w:rPr>
          <w:rFonts w:ascii="Times New Roman" w:hAnsi="Times New Roman" w:cs="Times New Roman"/>
          <w:sz w:val="28"/>
          <w:szCs w:val="28"/>
        </w:rPr>
        <w:t xml:space="preserve">              </w:t>
      </w:r>
      <w:r w:rsidRPr="00420729">
        <w:rPr>
          <w:rFonts w:ascii="Times New Roman" w:hAnsi="Times New Roman" w:cs="Times New Roman"/>
          <w:sz w:val="28"/>
          <w:szCs w:val="28"/>
        </w:rPr>
        <w:t xml:space="preserve">      № </w:t>
      </w:r>
      <w:r w:rsidR="00E96D9B">
        <w:rPr>
          <w:rFonts w:ascii="Times New Roman" w:hAnsi="Times New Roman" w:cs="Times New Roman"/>
          <w:sz w:val="28"/>
          <w:szCs w:val="28"/>
        </w:rPr>
        <w:t>_______</w:t>
      </w:r>
    </w:p>
    <w:p w:rsidR="00420729" w:rsidRPr="00420729" w:rsidRDefault="00420729" w:rsidP="00420729">
      <w:pPr>
        <w:tabs>
          <w:tab w:val="left" w:pos="2564"/>
        </w:tabs>
        <w:jc w:val="center"/>
        <w:rPr>
          <w:rFonts w:ascii="Times New Roman" w:hAnsi="Times New Roman" w:cs="Times New Roman"/>
          <w:sz w:val="28"/>
          <w:szCs w:val="28"/>
        </w:rPr>
      </w:pPr>
    </w:p>
    <w:p w:rsidR="00420729" w:rsidRPr="00420729" w:rsidRDefault="00420729" w:rsidP="00420729">
      <w:pPr>
        <w:tabs>
          <w:tab w:val="left" w:pos="2564"/>
        </w:tabs>
        <w:jc w:val="center"/>
        <w:rPr>
          <w:rFonts w:ascii="Times New Roman" w:hAnsi="Times New Roman" w:cs="Times New Roman"/>
          <w:sz w:val="28"/>
          <w:szCs w:val="28"/>
        </w:rPr>
      </w:pPr>
      <w:r w:rsidRPr="00420729">
        <w:rPr>
          <w:rFonts w:ascii="Times New Roman" w:hAnsi="Times New Roman" w:cs="Times New Roman"/>
          <w:sz w:val="28"/>
          <w:szCs w:val="28"/>
        </w:rPr>
        <w:t>с. Дубовское</w:t>
      </w:r>
    </w:p>
    <w:p w:rsidR="004042DD" w:rsidRDefault="004042DD" w:rsidP="000962A5">
      <w:pPr>
        <w:jc w:val="center"/>
        <w:rPr>
          <w:rFonts w:ascii="Times New Roman" w:hAnsi="Times New Roman" w:cs="Times New Roman"/>
          <w:sz w:val="28"/>
          <w:szCs w:val="28"/>
        </w:rPr>
      </w:pPr>
    </w:p>
    <w:p w:rsidR="00661EE8" w:rsidRPr="00661EE8" w:rsidRDefault="00661EE8" w:rsidP="00420729">
      <w:pPr>
        <w:ind w:right="-1"/>
        <w:contextualSpacing/>
        <w:jc w:val="center"/>
        <w:rPr>
          <w:rFonts w:ascii="Times New Roman" w:hAnsi="Times New Roman" w:cs="Times New Roman"/>
          <w:sz w:val="28"/>
          <w:szCs w:val="28"/>
        </w:rPr>
      </w:pPr>
      <w:r w:rsidRPr="00661EE8">
        <w:rPr>
          <w:rFonts w:ascii="Times New Roman" w:hAnsi="Times New Roman" w:cs="Times New Roman"/>
          <w:sz w:val="28"/>
          <w:szCs w:val="28"/>
        </w:rPr>
        <w:t>О внесении изменений в Постановление</w:t>
      </w:r>
    </w:p>
    <w:p w:rsidR="00661EE8" w:rsidRPr="00661EE8" w:rsidRDefault="00661EE8" w:rsidP="00420729">
      <w:pPr>
        <w:ind w:right="-1"/>
        <w:contextualSpacing/>
        <w:jc w:val="center"/>
        <w:rPr>
          <w:rFonts w:ascii="Times New Roman" w:hAnsi="Times New Roman" w:cs="Times New Roman"/>
          <w:sz w:val="28"/>
          <w:szCs w:val="28"/>
        </w:rPr>
      </w:pPr>
      <w:r w:rsidRPr="00661EE8">
        <w:rPr>
          <w:rFonts w:ascii="Times New Roman" w:hAnsi="Times New Roman" w:cs="Times New Roman"/>
          <w:sz w:val="28"/>
          <w:szCs w:val="28"/>
        </w:rPr>
        <w:t>Администрации Дубовского района Ростовской области</w:t>
      </w:r>
    </w:p>
    <w:p w:rsidR="00661EE8" w:rsidRPr="00420729" w:rsidRDefault="00661EE8" w:rsidP="00420729">
      <w:pPr>
        <w:ind w:right="-1"/>
        <w:contextualSpacing/>
        <w:jc w:val="center"/>
        <w:rPr>
          <w:rFonts w:ascii="Times New Roman" w:hAnsi="Times New Roman" w:cs="Times New Roman"/>
          <w:sz w:val="28"/>
          <w:szCs w:val="28"/>
        </w:rPr>
      </w:pPr>
      <w:r w:rsidRPr="00420729">
        <w:rPr>
          <w:rFonts w:ascii="Times New Roman" w:hAnsi="Times New Roman" w:cs="Times New Roman"/>
          <w:sz w:val="28"/>
          <w:szCs w:val="28"/>
        </w:rPr>
        <w:t xml:space="preserve">от </w:t>
      </w:r>
      <w:r w:rsidR="00E96D9B">
        <w:rPr>
          <w:rFonts w:ascii="Times New Roman" w:hAnsi="Times New Roman" w:cs="Times New Roman"/>
          <w:sz w:val="28"/>
          <w:szCs w:val="28"/>
        </w:rPr>
        <w:t>1</w:t>
      </w:r>
      <w:r w:rsidR="000473C1">
        <w:rPr>
          <w:rFonts w:ascii="Times New Roman" w:hAnsi="Times New Roman" w:cs="Times New Roman"/>
          <w:sz w:val="28"/>
          <w:szCs w:val="28"/>
        </w:rPr>
        <w:t>0</w:t>
      </w:r>
      <w:r w:rsidR="00E96D9B">
        <w:rPr>
          <w:rFonts w:ascii="Times New Roman" w:hAnsi="Times New Roman" w:cs="Times New Roman"/>
          <w:sz w:val="28"/>
          <w:szCs w:val="28"/>
        </w:rPr>
        <w:t>.1</w:t>
      </w:r>
      <w:r w:rsidR="000473C1">
        <w:rPr>
          <w:rFonts w:ascii="Times New Roman" w:hAnsi="Times New Roman" w:cs="Times New Roman"/>
          <w:sz w:val="28"/>
          <w:szCs w:val="28"/>
        </w:rPr>
        <w:t>1</w:t>
      </w:r>
      <w:r w:rsidR="00E96D9B">
        <w:rPr>
          <w:rFonts w:ascii="Times New Roman" w:hAnsi="Times New Roman" w:cs="Times New Roman"/>
          <w:sz w:val="28"/>
          <w:szCs w:val="28"/>
        </w:rPr>
        <w:t>.</w:t>
      </w:r>
      <w:r w:rsidRPr="00420729">
        <w:rPr>
          <w:rFonts w:ascii="Times New Roman" w:hAnsi="Times New Roman" w:cs="Times New Roman"/>
          <w:sz w:val="28"/>
          <w:szCs w:val="28"/>
        </w:rPr>
        <w:t xml:space="preserve"> 201</w:t>
      </w:r>
      <w:r w:rsidR="00E96D9B">
        <w:rPr>
          <w:rFonts w:ascii="Times New Roman" w:hAnsi="Times New Roman" w:cs="Times New Roman"/>
          <w:sz w:val="28"/>
          <w:szCs w:val="28"/>
        </w:rPr>
        <w:t>5</w:t>
      </w:r>
      <w:r w:rsidRPr="00420729">
        <w:rPr>
          <w:rFonts w:ascii="Times New Roman" w:hAnsi="Times New Roman" w:cs="Times New Roman"/>
          <w:sz w:val="28"/>
          <w:szCs w:val="28"/>
        </w:rPr>
        <w:t xml:space="preserve">г. № </w:t>
      </w:r>
      <w:r w:rsidR="000473C1">
        <w:rPr>
          <w:rFonts w:ascii="Times New Roman" w:hAnsi="Times New Roman" w:cs="Times New Roman"/>
          <w:sz w:val="28"/>
          <w:szCs w:val="28"/>
        </w:rPr>
        <w:t>587</w:t>
      </w:r>
    </w:p>
    <w:p w:rsidR="000962A5" w:rsidRDefault="000962A5" w:rsidP="000962A5">
      <w:pPr>
        <w:rPr>
          <w:rFonts w:ascii="Times New Roman" w:hAnsi="Times New Roman" w:cs="Times New Roman"/>
          <w:color w:val="FF0000"/>
          <w:sz w:val="28"/>
          <w:szCs w:val="28"/>
        </w:rPr>
      </w:pPr>
    </w:p>
    <w:p w:rsidR="001222D3" w:rsidRPr="001222D3" w:rsidRDefault="00E96D9B" w:rsidP="000473C1">
      <w:pPr>
        <w:pStyle w:val="ae"/>
        <w:tabs>
          <w:tab w:val="left" w:pos="9781"/>
        </w:tabs>
        <w:ind w:firstLine="709"/>
        <w:contextualSpacing/>
        <w:jc w:val="both"/>
        <w:rPr>
          <w:rFonts w:ascii="Times New Roman" w:hAnsi="Times New Roman" w:cs="Times New Roman"/>
          <w:bCs/>
          <w:sz w:val="28"/>
          <w:szCs w:val="28"/>
        </w:rPr>
      </w:pPr>
      <w:r>
        <w:rPr>
          <w:rFonts w:ascii="Times New Roman" w:hAnsi="Times New Roman" w:cs="Times New Roman"/>
          <w:sz w:val="28"/>
          <w:szCs w:val="28"/>
        </w:rPr>
        <w:t xml:space="preserve">Для приведения в соответствие с Федеральным законом от 27.07.2010 №210-ФЗ «Об организации предоставления государственных и муниципальных услуг», </w:t>
      </w:r>
      <w:r w:rsidR="00AC619D">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административного регламента </w:t>
      </w:r>
      <w:r w:rsidR="000473C1">
        <w:rPr>
          <w:rFonts w:ascii="Times New Roman" w:hAnsi="Times New Roman" w:cs="Times New Roman"/>
          <w:sz w:val="28"/>
          <w:szCs w:val="28"/>
        </w:rPr>
        <w:t xml:space="preserve"> </w:t>
      </w:r>
      <w:r>
        <w:rPr>
          <w:rFonts w:ascii="Times New Roman" w:hAnsi="Times New Roman" w:cs="Times New Roman"/>
          <w:sz w:val="28"/>
          <w:szCs w:val="28"/>
        </w:rPr>
        <w:t>по предоставлению</w:t>
      </w:r>
      <w:r w:rsidR="000473C1">
        <w:rPr>
          <w:rFonts w:ascii="Times New Roman" w:hAnsi="Times New Roman" w:cs="Times New Roman"/>
          <w:sz w:val="28"/>
          <w:szCs w:val="28"/>
        </w:rPr>
        <w:t xml:space="preserve"> </w:t>
      </w:r>
      <w:r>
        <w:rPr>
          <w:rFonts w:ascii="Times New Roman" w:hAnsi="Times New Roman" w:cs="Times New Roman"/>
          <w:sz w:val="28"/>
          <w:szCs w:val="28"/>
        </w:rPr>
        <w:t xml:space="preserve"> муниципальной </w:t>
      </w:r>
      <w:r w:rsidR="000473C1">
        <w:rPr>
          <w:rFonts w:ascii="Times New Roman" w:hAnsi="Times New Roman" w:cs="Times New Roman"/>
          <w:sz w:val="28"/>
          <w:szCs w:val="28"/>
        </w:rPr>
        <w:t xml:space="preserve">  </w:t>
      </w:r>
      <w:r>
        <w:rPr>
          <w:rFonts w:ascii="Times New Roman" w:hAnsi="Times New Roman" w:cs="Times New Roman"/>
          <w:sz w:val="28"/>
          <w:szCs w:val="28"/>
        </w:rPr>
        <w:t xml:space="preserve">услуги «Предоставление </w:t>
      </w:r>
      <w:r w:rsidR="000473C1">
        <w:rPr>
          <w:rFonts w:ascii="Times New Roman" w:hAnsi="Times New Roman" w:cs="Times New Roman"/>
          <w:sz w:val="28"/>
          <w:szCs w:val="28"/>
        </w:rPr>
        <w:t>разрешения на строительство</w:t>
      </w:r>
      <w:r>
        <w:rPr>
          <w:rFonts w:ascii="Times New Roman" w:hAnsi="Times New Roman" w:cs="Times New Roman"/>
          <w:sz w:val="28"/>
          <w:szCs w:val="28"/>
        </w:rPr>
        <w:t>»,</w:t>
      </w:r>
      <w:r w:rsidR="000473C1">
        <w:rPr>
          <w:rFonts w:ascii="Times New Roman" w:hAnsi="Times New Roman" w:cs="Times New Roman"/>
          <w:sz w:val="28"/>
          <w:szCs w:val="28"/>
        </w:rPr>
        <w:t xml:space="preserve"> </w:t>
      </w:r>
      <w:r>
        <w:rPr>
          <w:rFonts w:ascii="Times New Roman" w:hAnsi="Times New Roman" w:cs="Times New Roman"/>
          <w:sz w:val="28"/>
          <w:szCs w:val="28"/>
        </w:rPr>
        <w:t xml:space="preserve"> </w:t>
      </w:r>
      <w:r w:rsidR="000473C1">
        <w:rPr>
          <w:rFonts w:ascii="Times New Roman" w:hAnsi="Times New Roman" w:cs="Times New Roman"/>
          <w:sz w:val="28"/>
          <w:szCs w:val="28"/>
        </w:rPr>
        <w:t>А</w:t>
      </w:r>
      <w:r w:rsidR="001222D3" w:rsidRPr="001222D3">
        <w:rPr>
          <w:rFonts w:ascii="Times New Roman" w:hAnsi="Times New Roman" w:cs="Times New Roman"/>
          <w:bCs/>
          <w:sz w:val="28"/>
          <w:szCs w:val="28"/>
        </w:rPr>
        <w:t>дминистрация</w:t>
      </w:r>
      <w:r w:rsidR="000473C1">
        <w:rPr>
          <w:rFonts w:ascii="Times New Roman" w:hAnsi="Times New Roman" w:cs="Times New Roman"/>
          <w:bCs/>
          <w:sz w:val="28"/>
          <w:szCs w:val="28"/>
        </w:rPr>
        <w:t xml:space="preserve">  </w:t>
      </w:r>
      <w:r w:rsidR="001222D3" w:rsidRPr="001222D3">
        <w:rPr>
          <w:rFonts w:ascii="Times New Roman" w:hAnsi="Times New Roman" w:cs="Times New Roman"/>
          <w:bCs/>
          <w:sz w:val="28"/>
          <w:szCs w:val="28"/>
        </w:rPr>
        <w:t>Дубовского района Ростовской</w:t>
      </w:r>
      <w:r w:rsidR="000473C1">
        <w:rPr>
          <w:rFonts w:ascii="Times New Roman" w:hAnsi="Times New Roman" w:cs="Times New Roman"/>
          <w:bCs/>
          <w:sz w:val="28"/>
          <w:szCs w:val="28"/>
        </w:rPr>
        <w:t xml:space="preserve"> </w:t>
      </w:r>
      <w:r w:rsidR="001222D3" w:rsidRPr="001222D3">
        <w:rPr>
          <w:rFonts w:ascii="Times New Roman" w:hAnsi="Times New Roman" w:cs="Times New Roman"/>
          <w:bCs/>
          <w:sz w:val="28"/>
          <w:szCs w:val="28"/>
        </w:rPr>
        <w:t xml:space="preserve"> области</w:t>
      </w:r>
      <w:r w:rsidR="001222D3" w:rsidRPr="001222D3">
        <w:rPr>
          <w:bCs/>
        </w:rPr>
        <w:t xml:space="preserve"> </w:t>
      </w:r>
      <w:r w:rsidR="001222D3" w:rsidRPr="003D1A9C">
        <w:t xml:space="preserve"> </w:t>
      </w:r>
      <w:r w:rsidR="001222D3" w:rsidRPr="00BD7076">
        <w:rPr>
          <w:sz w:val="28"/>
          <w:szCs w:val="28"/>
        </w:rPr>
        <w:t xml:space="preserve"> </w:t>
      </w:r>
      <w:r w:rsidR="001222D3" w:rsidRPr="001222D3">
        <w:rPr>
          <w:rFonts w:ascii="Times New Roman" w:hAnsi="Times New Roman" w:cs="Times New Roman"/>
          <w:b/>
          <w:sz w:val="28"/>
          <w:szCs w:val="28"/>
        </w:rPr>
        <w:t>п о с т а н о в л я е т:</w:t>
      </w:r>
    </w:p>
    <w:p w:rsidR="000962A5" w:rsidRPr="00FE3372" w:rsidRDefault="00C3450A" w:rsidP="000962A5">
      <w:pPr>
        <w:ind w:firstLine="900"/>
        <w:jc w:val="center"/>
        <w:rPr>
          <w:rFonts w:ascii="Times New Roman" w:hAnsi="Times New Roman" w:cs="Times New Roman"/>
          <w:sz w:val="28"/>
          <w:szCs w:val="28"/>
        </w:rPr>
      </w:pPr>
      <w:r w:rsidRPr="00C3450A">
        <w:rPr>
          <w:rFonts w:ascii="Times New Roman" w:hAnsi="Times New Roman" w:cs="Times New Roman"/>
          <w:sz w:val="28"/>
          <w:szCs w:val="28"/>
        </w:rPr>
        <w:t xml:space="preserve">  </w:t>
      </w:r>
      <w:r w:rsidR="000962A5" w:rsidRPr="00FE3372">
        <w:rPr>
          <w:rFonts w:ascii="Times New Roman" w:hAnsi="Times New Roman" w:cs="Times New Roman"/>
          <w:sz w:val="28"/>
          <w:szCs w:val="28"/>
        </w:rPr>
        <w:t xml:space="preserve">                                                                                                </w:t>
      </w:r>
    </w:p>
    <w:p w:rsidR="001222D3" w:rsidRPr="001222D3" w:rsidRDefault="001222D3" w:rsidP="001222D3">
      <w:pPr>
        <w:ind w:right="-1" w:firstLine="709"/>
        <w:contextualSpacing/>
        <w:jc w:val="both"/>
        <w:rPr>
          <w:rFonts w:ascii="Times New Roman" w:hAnsi="Times New Roman" w:cs="Times New Roman"/>
          <w:bCs/>
          <w:sz w:val="28"/>
          <w:szCs w:val="28"/>
        </w:rPr>
      </w:pPr>
      <w:r w:rsidRPr="001222D3">
        <w:rPr>
          <w:rFonts w:ascii="Times New Roman" w:hAnsi="Times New Roman" w:cs="Times New Roman"/>
          <w:bCs/>
          <w:sz w:val="28"/>
          <w:szCs w:val="28"/>
        </w:rPr>
        <w:t>1. Внести в постановление Администрации Дубовского района Ростовской области от</w:t>
      </w:r>
      <w:r w:rsidRPr="001222D3">
        <w:rPr>
          <w:rFonts w:ascii="Times New Roman" w:hAnsi="Times New Roman" w:cs="Times New Roman"/>
          <w:sz w:val="28"/>
          <w:szCs w:val="28"/>
        </w:rPr>
        <w:t xml:space="preserve"> </w:t>
      </w:r>
      <w:r w:rsidR="00E96D9B">
        <w:rPr>
          <w:rFonts w:ascii="Times New Roman" w:hAnsi="Times New Roman" w:cs="Times New Roman"/>
          <w:sz w:val="28"/>
          <w:szCs w:val="28"/>
        </w:rPr>
        <w:t>1</w:t>
      </w:r>
      <w:r w:rsidR="000473C1">
        <w:rPr>
          <w:rFonts w:ascii="Times New Roman" w:hAnsi="Times New Roman" w:cs="Times New Roman"/>
          <w:sz w:val="28"/>
          <w:szCs w:val="28"/>
        </w:rPr>
        <w:t>0</w:t>
      </w:r>
      <w:r w:rsidR="00E96D9B">
        <w:rPr>
          <w:rFonts w:ascii="Times New Roman" w:hAnsi="Times New Roman" w:cs="Times New Roman"/>
          <w:sz w:val="28"/>
          <w:szCs w:val="28"/>
        </w:rPr>
        <w:t>.1</w:t>
      </w:r>
      <w:r w:rsidR="000473C1">
        <w:rPr>
          <w:rFonts w:ascii="Times New Roman" w:hAnsi="Times New Roman" w:cs="Times New Roman"/>
          <w:sz w:val="28"/>
          <w:szCs w:val="28"/>
        </w:rPr>
        <w:t>1</w:t>
      </w:r>
      <w:r w:rsidR="00E96D9B">
        <w:rPr>
          <w:rFonts w:ascii="Times New Roman" w:hAnsi="Times New Roman" w:cs="Times New Roman"/>
          <w:sz w:val="28"/>
          <w:szCs w:val="28"/>
        </w:rPr>
        <w:t xml:space="preserve">.2015г. </w:t>
      </w:r>
      <w:r w:rsidRPr="001222D3">
        <w:rPr>
          <w:rFonts w:ascii="Times New Roman" w:hAnsi="Times New Roman" w:cs="Times New Roman"/>
          <w:sz w:val="28"/>
          <w:szCs w:val="28"/>
        </w:rPr>
        <w:t xml:space="preserve">№ </w:t>
      </w:r>
      <w:r w:rsidR="000473C1">
        <w:rPr>
          <w:rFonts w:ascii="Times New Roman" w:hAnsi="Times New Roman" w:cs="Times New Roman"/>
          <w:sz w:val="28"/>
          <w:szCs w:val="28"/>
        </w:rPr>
        <w:t>587</w:t>
      </w:r>
      <w:r w:rsidR="00E96D9B">
        <w:rPr>
          <w:rFonts w:ascii="Times New Roman" w:hAnsi="Times New Roman" w:cs="Times New Roman"/>
          <w:sz w:val="28"/>
          <w:szCs w:val="28"/>
        </w:rPr>
        <w:t xml:space="preserve"> </w:t>
      </w:r>
      <w:r w:rsidRPr="001222D3">
        <w:rPr>
          <w:rFonts w:ascii="Times New Roman" w:hAnsi="Times New Roman" w:cs="Times New Roman"/>
          <w:sz w:val="28"/>
          <w:szCs w:val="28"/>
        </w:rPr>
        <w:t>«Об утверждении административного регламента по предоставлению муниципальной услуги «</w:t>
      </w:r>
      <w:r w:rsidR="00E96D9B">
        <w:rPr>
          <w:rFonts w:ascii="Times New Roman" w:hAnsi="Times New Roman" w:cs="Times New Roman"/>
          <w:sz w:val="28"/>
          <w:szCs w:val="28"/>
        </w:rPr>
        <w:t xml:space="preserve">Предоставление </w:t>
      </w:r>
      <w:r w:rsidR="000473C1">
        <w:rPr>
          <w:rFonts w:ascii="Times New Roman" w:hAnsi="Times New Roman" w:cs="Times New Roman"/>
          <w:sz w:val="28"/>
          <w:szCs w:val="28"/>
        </w:rPr>
        <w:t>разрешения на строительство</w:t>
      </w:r>
      <w:r w:rsidRPr="001222D3">
        <w:rPr>
          <w:rFonts w:ascii="Times New Roman" w:hAnsi="Times New Roman" w:cs="Times New Roman"/>
          <w:sz w:val="28"/>
          <w:szCs w:val="28"/>
        </w:rPr>
        <w:t xml:space="preserve">» </w:t>
      </w:r>
      <w:r w:rsidRPr="001222D3">
        <w:rPr>
          <w:rFonts w:ascii="Times New Roman" w:hAnsi="Times New Roman" w:cs="Times New Roman"/>
          <w:bCs/>
          <w:sz w:val="28"/>
          <w:szCs w:val="28"/>
        </w:rPr>
        <w:t xml:space="preserve"> следующие изменения:</w:t>
      </w:r>
    </w:p>
    <w:p w:rsidR="001222D3" w:rsidRPr="001222D3" w:rsidRDefault="001222D3" w:rsidP="001222D3">
      <w:pPr>
        <w:ind w:firstLine="709"/>
        <w:jc w:val="both"/>
        <w:rPr>
          <w:rFonts w:ascii="Times New Roman" w:hAnsi="Times New Roman" w:cs="Times New Roman"/>
          <w:sz w:val="28"/>
          <w:szCs w:val="28"/>
        </w:rPr>
      </w:pPr>
      <w:r w:rsidRPr="001222D3">
        <w:rPr>
          <w:rFonts w:ascii="Times New Roman" w:hAnsi="Times New Roman" w:cs="Times New Roman"/>
          <w:sz w:val="28"/>
          <w:szCs w:val="28"/>
        </w:rPr>
        <w:t xml:space="preserve">1.1. Приложение к </w:t>
      </w:r>
      <w:r w:rsidRPr="001222D3">
        <w:rPr>
          <w:rFonts w:ascii="Times New Roman" w:hAnsi="Times New Roman" w:cs="Times New Roman"/>
          <w:bCs/>
          <w:sz w:val="28"/>
          <w:szCs w:val="28"/>
        </w:rPr>
        <w:t xml:space="preserve">постановлению  </w:t>
      </w:r>
      <w:r w:rsidRPr="001222D3">
        <w:rPr>
          <w:rFonts w:ascii="Times New Roman" w:hAnsi="Times New Roman" w:cs="Times New Roman"/>
          <w:sz w:val="28"/>
          <w:szCs w:val="28"/>
        </w:rPr>
        <w:t>изложить в новой редакции согласно приложению к настоящему постановлению.</w:t>
      </w:r>
    </w:p>
    <w:p w:rsidR="001222D3" w:rsidRPr="001222D3" w:rsidRDefault="001222D3" w:rsidP="001222D3">
      <w:pPr>
        <w:pStyle w:val="ae"/>
        <w:tabs>
          <w:tab w:val="left" w:pos="9781"/>
        </w:tabs>
        <w:contextualSpacing/>
        <w:rPr>
          <w:rFonts w:ascii="Times New Roman" w:hAnsi="Times New Roman" w:cs="Times New Roman"/>
          <w:bCs/>
          <w:sz w:val="28"/>
          <w:szCs w:val="28"/>
        </w:rPr>
      </w:pPr>
      <w:r w:rsidRPr="001222D3">
        <w:rPr>
          <w:rFonts w:ascii="Times New Roman" w:hAnsi="Times New Roman" w:cs="Times New Roman"/>
          <w:bCs/>
          <w:sz w:val="28"/>
          <w:szCs w:val="28"/>
        </w:rPr>
        <w:t xml:space="preserve">          2. Настоящее постановление вступает в силу со дня его официального опубликования.</w:t>
      </w:r>
    </w:p>
    <w:p w:rsidR="001222D3" w:rsidRPr="001222D3" w:rsidRDefault="001222D3" w:rsidP="001222D3">
      <w:pPr>
        <w:pStyle w:val="ae"/>
        <w:tabs>
          <w:tab w:val="left" w:pos="9781"/>
        </w:tabs>
        <w:ind w:firstLine="709"/>
        <w:contextualSpacing/>
        <w:rPr>
          <w:rFonts w:ascii="Times New Roman" w:hAnsi="Times New Roman" w:cs="Times New Roman"/>
          <w:bCs/>
          <w:sz w:val="28"/>
          <w:szCs w:val="28"/>
        </w:rPr>
      </w:pPr>
      <w:r w:rsidRPr="001222D3">
        <w:rPr>
          <w:rFonts w:ascii="Times New Roman" w:hAnsi="Times New Roman" w:cs="Times New Roman"/>
          <w:bCs/>
          <w:sz w:val="28"/>
          <w:szCs w:val="28"/>
        </w:rPr>
        <w:t xml:space="preserve">3. Контроль за выполнением постановления возложить на </w:t>
      </w:r>
      <w:r w:rsidRPr="001222D3">
        <w:rPr>
          <w:rFonts w:ascii="Times New Roman" w:hAnsi="Times New Roman" w:cs="Times New Roman"/>
          <w:sz w:val="28"/>
          <w:szCs w:val="28"/>
        </w:rPr>
        <w:t>заместителя Главы Администрации по муниципальным вопросам — начальника отдела САЖКХ Администрации Дубовского района</w:t>
      </w:r>
      <w:r w:rsidRPr="001222D3">
        <w:rPr>
          <w:rFonts w:ascii="Times New Roman" w:hAnsi="Times New Roman" w:cs="Times New Roman"/>
          <w:bCs/>
          <w:sz w:val="28"/>
          <w:szCs w:val="28"/>
        </w:rPr>
        <w:t xml:space="preserve"> </w:t>
      </w:r>
      <w:r w:rsidR="007D50E6">
        <w:rPr>
          <w:rFonts w:ascii="Times New Roman" w:hAnsi="Times New Roman" w:cs="Times New Roman"/>
          <w:bCs/>
          <w:sz w:val="28"/>
          <w:szCs w:val="28"/>
        </w:rPr>
        <w:t xml:space="preserve"> </w:t>
      </w:r>
      <w:r w:rsidRPr="001222D3">
        <w:rPr>
          <w:rFonts w:ascii="Times New Roman" w:hAnsi="Times New Roman" w:cs="Times New Roman"/>
          <w:bCs/>
          <w:sz w:val="28"/>
          <w:szCs w:val="28"/>
        </w:rPr>
        <w:t>Г.В. Снежко.</w:t>
      </w:r>
    </w:p>
    <w:p w:rsidR="001222D3" w:rsidRDefault="001222D3" w:rsidP="001222D3">
      <w:pPr>
        <w:pStyle w:val="ae"/>
        <w:tabs>
          <w:tab w:val="left" w:pos="9781"/>
        </w:tabs>
        <w:ind w:right="355"/>
        <w:contextualSpacing/>
        <w:rPr>
          <w:rFonts w:ascii="Times New Roman" w:hAnsi="Times New Roman" w:cs="Times New Roman"/>
          <w:bCs/>
          <w:sz w:val="28"/>
          <w:szCs w:val="28"/>
        </w:rPr>
      </w:pPr>
    </w:p>
    <w:p w:rsidR="007D50E6" w:rsidRDefault="007D50E6" w:rsidP="001222D3">
      <w:pPr>
        <w:pStyle w:val="ae"/>
        <w:tabs>
          <w:tab w:val="left" w:pos="9781"/>
        </w:tabs>
        <w:ind w:right="355"/>
        <w:contextualSpacing/>
        <w:rPr>
          <w:rFonts w:ascii="Times New Roman" w:hAnsi="Times New Roman" w:cs="Times New Roman"/>
          <w:bCs/>
          <w:sz w:val="28"/>
          <w:szCs w:val="28"/>
        </w:rPr>
      </w:pPr>
    </w:p>
    <w:p w:rsidR="001222D3" w:rsidRPr="001222D3" w:rsidRDefault="001222D3" w:rsidP="001222D3">
      <w:pPr>
        <w:pStyle w:val="ae"/>
        <w:tabs>
          <w:tab w:val="left" w:pos="9781"/>
        </w:tabs>
        <w:ind w:left="-360"/>
        <w:contextualSpacing/>
        <w:rPr>
          <w:rFonts w:ascii="Times New Roman" w:hAnsi="Times New Roman" w:cs="Times New Roman"/>
          <w:bCs/>
          <w:sz w:val="28"/>
          <w:szCs w:val="28"/>
        </w:rPr>
      </w:pPr>
      <w:r w:rsidRPr="001222D3">
        <w:rPr>
          <w:rFonts w:ascii="Times New Roman" w:hAnsi="Times New Roman" w:cs="Times New Roman"/>
          <w:bCs/>
          <w:sz w:val="28"/>
          <w:szCs w:val="28"/>
        </w:rPr>
        <w:t xml:space="preserve">     Глава Администрации</w:t>
      </w:r>
    </w:p>
    <w:p w:rsidR="001222D3" w:rsidRDefault="001222D3" w:rsidP="001222D3">
      <w:pPr>
        <w:pStyle w:val="ae"/>
        <w:tabs>
          <w:tab w:val="left" w:pos="9781"/>
        </w:tabs>
        <w:contextualSpacing/>
        <w:rPr>
          <w:rFonts w:ascii="Times New Roman" w:hAnsi="Times New Roman" w:cs="Times New Roman"/>
          <w:bCs/>
          <w:sz w:val="28"/>
          <w:szCs w:val="28"/>
        </w:rPr>
      </w:pPr>
      <w:r w:rsidRPr="001222D3">
        <w:rPr>
          <w:rFonts w:ascii="Times New Roman" w:hAnsi="Times New Roman" w:cs="Times New Roman"/>
          <w:bCs/>
          <w:sz w:val="28"/>
          <w:szCs w:val="28"/>
        </w:rPr>
        <w:t>Дубовского района                                                                     Н.П. Кириллова</w:t>
      </w:r>
    </w:p>
    <w:p w:rsidR="00E96D9B" w:rsidRDefault="00E96D9B" w:rsidP="001222D3">
      <w:pPr>
        <w:pStyle w:val="ae"/>
        <w:tabs>
          <w:tab w:val="left" w:pos="9781"/>
        </w:tabs>
        <w:contextualSpacing/>
        <w:rPr>
          <w:rFonts w:ascii="Times New Roman" w:hAnsi="Times New Roman" w:cs="Times New Roman"/>
          <w:bCs/>
          <w:sz w:val="28"/>
          <w:szCs w:val="28"/>
        </w:rPr>
      </w:pPr>
    </w:p>
    <w:p w:rsidR="001222D3" w:rsidRPr="00542701" w:rsidRDefault="001222D3" w:rsidP="001222D3">
      <w:pPr>
        <w:keepNext/>
        <w:spacing w:before="240" w:after="60"/>
        <w:jc w:val="both"/>
        <w:outlineLvl w:val="1"/>
        <w:rPr>
          <w:bCs/>
          <w:iCs/>
        </w:rPr>
      </w:pPr>
      <w:r w:rsidRPr="00542701">
        <w:rPr>
          <w:bCs/>
          <w:iCs/>
        </w:rPr>
        <w:t xml:space="preserve">                                                               </w:t>
      </w:r>
    </w:p>
    <w:p w:rsidR="00CD6BEE" w:rsidRPr="00B7624A" w:rsidRDefault="00CD6BEE" w:rsidP="00CD6BEE">
      <w:pPr>
        <w:rPr>
          <w:rFonts w:ascii="Times New Roman" w:hAnsi="Times New Roman" w:cs="Times New Roman"/>
          <w:sz w:val="28"/>
          <w:szCs w:val="28"/>
        </w:rPr>
      </w:pPr>
      <w:r w:rsidRPr="00B7624A">
        <w:rPr>
          <w:rFonts w:ascii="Times New Roman" w:hAnsi="Times New Roman" w:cs="Times New Roman"/>
          <w:sz w:val="28"/>
          <w:szCs w:val="28"/>
        </w:rPr>
        <w:t>Верно:</w:t>
      </w:r>
    </w:p>
    <w:p w:rsidR="00CD6BEE" w:rsidRPr="00B7624A" w:rsidRDefault="00CD6BEE" w:rsidP="00CD6BEE">
      <w:pPr>
        <w:rPr>
          <w:rFonts w:ascii="Times New Roman" w:hAnsi="Times New Roman" w:cs="Times New Roman"/>
          <w:sz w:val="28"/>
          <w:szCs w:val="28"/>
        </w:rPr>
      </w:pPr>
      <w:r w:rsidRPr="00B7624A">
        <w:rPr>
          <w:rFonts w:ascii="Times New Roman" w:hAnsi="Times New Roman" w:cs="Times New Roman"/>
          <w:sz w:val="28"/>
          <w:szCs w:val="28"/>
        </w:rPr>
        <w:t>Управляющ</w:t>
      </w:r>
      <w:r>
        <w:rPr>
          <w:rFonts w:ascii="Times New Roman" w:hAnsi="Times New Roman" w:cs="Times New Roman"/>
          <w:sz w:val="28"/>
          <w:szCs w:val="28"/>
        </w:rPr>
        <w:t>ий</w:t>
      </w:r>
      <w:r w:rsidRPr="00B7624A">
        <w:rPr>
          <w:rFonts w:ascii="Times New Roman" w:hAnsi="Times New Roman" w:cs="Times New Roman"/>
          <w:sz w:val="28"/>
          <w:szCs w:val="28"/>
        </w:rPr>
        <w:t xml:space="preserve"> делами</w:t>
      </w:r>
    </w:p>
    <w:p w:rsidR="00CD6BEE" w:rsidRDefault="00CD6BEE" w:rsidP="00CD6BEE">
      <w:pPr>
        <w:rPr>
          <w:rFonts w:ascii="Times New Roman" w:hAnsi="Times New Roman" w:cs="Times New Roman"/>
          <w:sz w:val="28"/>
          <w:szCs w:val="28"/>
        </w:rPr>
      </w:pPr>
      <w:r w:rsidRPr="00B7624A">
        <w:rPr>
          <w:rFonts w:ascii="Times New Roman" w:hAnsi="Times New Roman" w:cs="Times New Roman"/>
          <w:sz w:val="28"/>
          <w:szCs w:val="28"/>
        </w:rPr>
        <w:t xml:space="preserve">Администрации района                                             </w:t>
      </w:r>
      <w:r>
        <w:rPr>
          <w:rFonts w:ascii="Times New Roman" w:hAnsi="Times New Roman" w:cs="Times New Roman"/>
          <w:sz w:val="28"/>
          <w:szCs w:val="28"/>
        </w:rPr>
        <w:t xml:space="preserve">                   </w:t>
      </w:r>
      <w:r w:rsidRPr="00B7624A">
        <w:rPr>
          <w:rFonts w:ascii="Times New Roman" w:hAnsi="Times New Roman" w:cs="Times New Roman"/>
          <w:sz w:val="28"/>
          <w:szCs w:val="28"/>
        </w:rPr>
        <w:t xml:space="preserve">  Н.</w:t>
      </w:r>
      <w:r>
        <w:rPr>
          <w:rFonts w:ascii="Times New Roman" w:hAnsi="Times New Roman" w:cs="Times New Roman"/>
          <w:sz w:val="28"/>
          <w:szCs w:val="28"/>
        </w:rPr>
        <w:t>В. Мищенко</w:t>
      </w:r>
    </w:p>
    <w:p w:rsidR="007D50E6" w:rsidRDefault="007D50E6" w:rsidP="001222D3">
      <w:pPr>
        <w:jc w:val="both"/>
        <w:rPr>
          <w:sz w:val="24"/>
          <w:szCs w:val="24"/>
        </w:rPr>
      </w:pPr>
    </w:p>
    <w:p w:rsidR="00D4304B" w:rsidRDefault="00D4304B" w:rsidP="00B7624A">
      <w:pPr>
        <w:jc w:val="both"/>
        <w:rPr>
          <w:rFonts w:ascii="Times New Roman" w:hAnsi="Times New Roman" w:cs="Times New Roman"/>
          <w:sz w:val="24"/>
          <w:szCs w:val="24"/>
        </w:rPr>
      </w:pPr>
    </w:p>
    <w:p w:rsidR="000962A5" w:rsidRPr="00B7624A" w:rsidRDefault="00B7624A" w:rsidP="00B7624A">
      <w:pPr>
        <w:jc w:val="both"/>
        <w:rPr>
          <w:rFonts w:ascii="Times New Roman" w:hAnsi="Times New Roman" w:cs="Times New Roman"/>
          <w:b/>
          <w:bCs/>
          <w:i/>
          <w:iCs/>
          <w:sz w:val="28"/>
          <w:szCs w:val="28"/>
        </w:rPr>
      </w:pPr>
      <w:r w:rsidRPr="00B7624A">
        <w:rPr>
          <w:rFonts w:ascii="Times New Roman" w:hAnsi="Times New Roman" w:cs="Times New Roman"/>
          <w:sz w:val="24"/>
          <w:szCs w:val="24"/>
        </w:rPr>
        <w:t>Подготовлено:</w:t>
      </w:r>
      <w:r>
        <w:rPr>
          <w:rFonts w:ascii="Times New Roman" w:hAnsi="Times New Roman" w:cs="Times New Roman"/>
          <w:sz w:val="24"/>
          <w:szCs w:val="24"/>
        </w:rPr>
        <w:t xml:space="preserve"> «Отдел САЖКХ» Оркиш О.В.</w:t>
      </w:r>
      <w:r w:rsidR="000962A5" w:rsidRPr="00B7624A">
        <w:rPr>
          <w:rFonts w:ascii="Times New Roman" w:hAnsi="Times New Roman" w:cs="Times New Roman"/>
          <w:b/>
          <w:bCs/>
          <w:i/>
          <w:iCs/>
          <w:sz w:val="28"/>
          <w:szCs w:val="28"/>
        </w:rPr>
        <w:t xml:space="preserve">                                                                                                   </w:t>
      </w:r>
    </w:p>
    <w:p w:rsidR="000473C1" w:rsidRDefault="000473C1" w:rsidP="00D82574">
      <w:pPr>
        <w:tabs>
          <w:tab w:val="left" w:pos="6663"/>
        </w:tabs>
        <w:ind w:left="6521"/>
        <w:jc w:val="center"/>
        <w:rPr>
          <w:rFonts w:ascii="Times New Roman" w:hAnsi="Times New Roman" w:cs="Times New Roman"/>
          <w:sz w:val="28"/>
          <w:szCs w:val="28"/>
        </w:rPr>
      </w:pPr>
    </w:p>
    <w:p w:rsidR="00280275" w:rsidRDefault="00280275" w:rsidP="000473C1">
      <w:pPr>
        <w:jc w:val="right"/>
        <w:rPr>
          <w:rFonts w:ascii="Times New Roman" w:hAnsi="Times New Roman" w:cs="Times New Roman"/>
          <w:sz w:val="28"/>
          <w:szCs w:val="28"/>
        </w:rPr>
      </w:pPr>
    </w:p>
    <w:p w:rsidR="000473C1" w:rsidRPr="00A732EF" w:rsidRDefault="000473C1" w:rsidP="000473C1">
      <w:pPr>
        <w:jc w:val="right"/>
        <w:rPr>
          <w:rFonts w:ascii="Times New Roman" w:hAnsi="Times New Roman" w:cs="Times New Roman"/>
          <w:sz w:val="28"/>
          <w:szCs w:val="28"/>
        </w:rPr>
      </w:pPr>
      <w:r w:rsidRPr="00A732EF">
        <w:rPr>
          <w:rFonts w:ascii="Times New Roman" w:hAnsi="Times New Roman" w:cs="Times New Roman"/>
          <w:sz w:val="28"/>
          <w:szCs w:val="28"/>
        </w:rPr>
        <w:t xml:space="preserve">Приложение </w:t>
      </w:r>
    </w:p>
    <w:p w:rsidR="000473C1" w:rsidRPr="00A732EF" w:rsidRDefault="000473C1" w:rsidP="000473C1">
      <w:pPr>
        <w:jc w:val="right"/>
        <w:rPr>
          <w:rFonts w:ascii="Times New Roman" w:hAnsi="Times New Roman" w:cs="Times New Roman"/>
          <w:sz w:val="28"/>
          <w:szCs w:val="28"/>
        </w:rPr>
      </w:pPr>
      <w:r w:rsidRPr="00A732EF">
        <w:rPr>
          <w:rFonts w:ascii="Times New Roman" w:hAnsi="Times New Roman" w:cs="Times New Roman"/>
          <w:sz w:val="28"/>
          <w:szCs w:val="28"/>
        </w:rPr>
        <w:t xml:space="preserve">к постановлению </w:t>
      </w:r>
    </w:p>
    <w:p w:rsidR="000473C1" w:rsidRPr="00A732EF" w:rsidRDefault="000473C1" w:rsidP="000473C1">
      <w:pPr>
        <w:jc w:val="right"/>
        <w:rPr>
          <w:rFonts w:ascii="Times New Roman" w:hAnsi="Times New Roman" w:cs="Times New Roman"/>
          <w:sz w:val="28"/>
          <w:szCs w:val="28"/>
        </w:rPr>
      </w:pPr>
      <w:r w:rsidRPr="00A732EF">
        <w:rPr>
          <w:rFonts w:ascii="Times New Roman" w:hAnsi="Times New Roman" w:cs="Times New Roman"/>
          <w:sz w:val="28"/>
          <w:szCs w:val="28"/>
        </w:rPr>
        <w:t>Администрации</w:t>
      </w:r>
    </w:p>
    <w:p w:rsidR="000473C1" w:rsidRPr="00A732EF" w:rsidRDefault="000473C1" w:rsidP="000473C1">
      <w:pPr>
        <w:jc w:val="right"/>
        <w:rPr>
          <w:rFonts w:ascii="Times New Roman" w:hAnsi="Times New Roman" w:cs="Times New Roman"/>
          <w:sz w:val="28"/>
          <w:szCs w:val="28"/>
        </w:rPr>
      </w:pPr>
      <w:r w:rsidRPr="00A732EF">
        <w:rPr>
          <w:rFonts w:ascii="Times New Roman" w:hAnsi="Times New Roman" w:cs="Times New Roman"/>
          <w:sz w:val="28"/>
          <w:szCs w:val="28"/>
        </w:rPr>
        <w:t>Дубовского района Ростовской области</w:t>
      </w:r>
    </w:p>
    <w:p w:rsidR="000473C1" w:rsidRPr="00A732EF" w:rsidRDefault="000473C1" w:rsidP="000473C1">
      <w:pPr>
        <w:jc w:val="right"/>
        <w:rPr>
          <w:rFonts w:ascii="Times New Roman" w:hAnsi="Times New Roman" w:cs="Times New Roman"/>
          <w:sz w:val="28"/>
          <w:szCs w:val="28"/>
        </w:rPr>
      </w:pPr>
      <w:r w:rsidRPr="00A732EF">
        <w:rPr>
          <w:rFonts w:ascii="Times New Roman" w:hAnsi="Times New Roman" w:cs="Times New Roman"/>
          <w:sz w:val="28"/>
          <w:szCs w:val="28"/>
        </w:rPr>
        <w:t xml:space="preserve"> </w:t>
      </w:r>
      <w:r w:rsidR="00AC619D">
        <w:rPr>
          <w:rFonts w:ascii="Times New Roman" w:hAnsi="Times New Roman" w:cs="Times New Roman"/>
          <w:sz w:val="28"/>
          <w:szCs w:val="28"/>
        </w:rPr>
        <w:t>о</w:t>
      </w:r>
      <w:r w:rsidRPr="00A732EF">
        <w:rPr>
          <w:rFonts w:ascii="Times New Roman" w:hAnsi="Times New Roman" w:cs="Times New Roman"/>
          <w:sz w:val="28"/>
          <w:szCs w:val="28"/>
        </w:rPr>
        <w:t xml:space="preserve">т </w:t>
      </w:r>
      <w:r w:rsidR="00AC619D">
        <w:rPr>
          <w:rFonts w:ascii="Times New Roman" w:hAnsi="Times New Roman" w:cs="Times New Roman"/>
          <w:sz w:val="28"/>
          <w:szCs w:val="28"/>
        </w:rPr>
        <w:t>_________ 2016</w:t>
      </w:r>
      <w:r w:rsidRPr="00A732EF">
        <w:rPr>
          <w:rFonts w:ascii="Times New Roman" w:hAnsi="Times New Roman" w:cs="Times New Roman"/>
          <w:sz w:val="28"/>
          <w:szCs w:val="28"/>
        </w:rPr>
        <w:t xml:space="preserve">  №</w:t>
      </w:r>
      <w:r w:rsidR="00AC619D">
        <w:rPr>
          <w:rFonts w:ascii="Times New Roman" w:hAnsi="Times New Roman" w:cs="Times New Roman"/>
          <w:sz w:val="28"/>
          <w:szCs w:val="28"/>
        </w:rPr>
        <w:t xml:space="preserve"> ____</w:t>
      </w:r>
    </w:p>
    <w:p w:rsidR="000473C1" w:rsidRPr="00A732EF" w:rsidRDefault="000473C1" w:rsidP="000473C1">
      <w:pPr>
        <w:suppressAutoHyphens/>
        <w:jc w:val="center"/>
        <w:rPr>
          <w:rFonts w:ascii="Times New Roman" w:hAnsi="Times New Roman" w:cs="Times New Roman"/>
          <w:b/>
          <w:sz w:val="28"/>
          <w:szCs w:val="28"/>
        </w:rPr>
      </w:pPr>
    </w:p>
    <w:p w:rsidR="000473C1" w:rsidRPr="00A732EF" w:rsidRDefault="000473C1" w:rsidP="000473C1">
      <w:pPr>
        <w:suppressAutoHyphens/>
        <w:jc w:val="center"/>
        <w:rPr>
          <w:rFonts w:ascii="Times New Roman" w:hAnsi="Times New Roman" w:cs="Times New Roman"/>
          <w:sz w:val="28"/>
          <w:szCs w:val="28"/>
        </w:rPr>
      </w:pPr>
      <w:r w:rsidRPr="00A732EF">
        <w:rPr>
          <w:rFonts w:ascii="Times New Roman" w:hAnsi="Times New Roman" w:cs="Times New Roman"/>
          <w:sz w:val="28"/>
          <w:szCs w:val="28"/>
        </w:rPr>
        <w:t xml:space="preserve">Административный регламент </w:t>
      </w:r>
    </w:p>
    <w:p w:rsidR="000473C1" w:rsidRPr="00A732EF" w:rsidRDefault="000473C1" w:rsidP="00AC619D">
      <w:pPr>
        <w:pStyle w:val="ConsPlusTitle"/>
        <w:widowControl/>
        <w:suppressAutoHyphens/>
        <w:jc w:val="center"/>
        <w:rPr>
          <w:rFonts w:ascii="Times New Roman" w:hAnsi="Times New Roman" w:cs="Times New Roman"/>
          <w:b w:val="0"/>
          <w:bCs w:val="0"/>
          <w:sz w:val="28"/>
          <w:szCs w:val="28"/>
        </w:rPr>
      </w:pPr>
      <w:r w:rsidRPr="00A732EF">
        <w:rPr>
          <w:rFonts w:ascii="Times New Roman" w:hAnsi="Times New Roman" w:cs="Times New Roman"/>
          <w:b w:val="0"/>
          <w:bCs w:val="0"/>
          <w:sz w:val="28"/>
          <w:szCs w:val="28"/>
        </w:rPr>
        <w:t>по предоставлению муниципальной услуги</w:t>
      </w:r>
    </w:p>
    <w:p w:rsidR="000473C1" w:rsidRPr="00A732EF" w:rsidRDefault="000473C1" w:rsidP="000473C1">
      <w:pPr>
        <w:pStyle w:val="ConsPlusTitle"/>
        <w:widowControl/>
        <w:suppressAutoHyphens/>
        <w:ind w:left="-105"/>
        <w:jc w:val="center"/>
        <w:rPr>
          <w:rFonts w:ascii="Times New Roman" w:hAnsi="Times New Roman" w:cs="Times New Roman"/>
          <w:b w:val="0"/>
          <w:bCs w:val="0"/>
          <w:sz w:val="28"/>
          <w:szCs w:val="28"/>
        </w:rPr>
      </w:pPr>
      <w:r w:rsidRPr="00A732EF">
        <w:rPr>
          <w:rFonts w:ascii="Times New Roman" w:hAnsi="Times New Roman" w:cs="Times New Roman"/>
          <w:b w:val="0"/>
          <w:sz w:val="28"/>
          <w:szCs w:val="28"/>
        </w:rPr>
        <w:t>«Предоставление  разрешения на строительство»</w:t>
      </w:r>
    </w:p>
    <w:p w:rsidR="00AC619D" w:rsidRDefault="00AC619D" w:rsidP="000473C1">
      <w:pPr>
        <w:ind w:firstLine="709"/>
        <w:jc w:val="center"/>
        <w:rPr>
          <w:rFonts w:ascii="Times New Roman" w:hAnsi="Times New Roman" w:cs="Times New Roman"/>
          <w:sz w:val="28"/>
          <w:szCs w:val="28"/>
        </w:rPr>
      </w:pPr>
    </w:p>
    <w:p w:rsidR="000473C1" w:rsidRPr="00A732EF" w:rsidRDefault="000473C1" w:rsidP="000473C1">
      <w:pPr>
        <w:ind w:firstLine="709"/>
        <w:jc w:val="center"/>
        <w:rPr>
          <w:rFonts w:ascii="Times New Roman" w:hAnsi="Times New Roman" w:cs="Times New Roman"/>
          <w:bCs/>
          <w:sz w:val="28"/>
          <w:szCs w:val="28"/>
        </w:rPr>
      </w:pPr>
      <w:r w:rsidRPr="00A732EF">
        <w:rPr>
          <w:rFonts w:ascii="Times New Roman" w:hAnsi="Times New Roman" w:cs="Times New Roman"/>
          <w:sz w:val="28"/>
          <w:szCs w:val="28"/>
        </w:rPr>
        <w:t xml:space="preserve">Глава </w:t>
      </w:r>
      <w:r w:rsidRPr="00A732EF">
        <w:rPr>
          <w:rFonts w:ascii="Times New Roman" w:hAnsi="Times New Roman" w:cs="Times New Roman"/>
          <w:bCs/>
          <w:sz w:val="28"/>
          <w:szCs w:val="28"/>
        </w:rPr>
        <w:t>1. Общие положения</w:t>
      </w:r>
    </w:p>
    <w:p w:rsidR="000473C1" w:rsidRPr="00A732EF" w:rsidRDefault="000473C1" w:rsidP="000473C1">
      <w:pPr>
        <w:ind w:firstLine="709"/>
        <w:jc w:val="center"/>
        <w:rPr>
          <w:rFonts w:ascii="Times New Roman" w:hAnsi="Times New Roman" w:cs="Times New Roman"/>
          <w:b/>
          <w:sz w:val="28"/>
          <w:szCs w:val="28"/>
        </w:rPr>
      </w:pPr>
    </w:p>
    <w:p w:rsidR="000473C1" w:rsidRPr="00A732EF" w:rsidRDefault="000473C1" w:rsidP="000473C1">
      <w:pPr>
        <w:pStyle w:val="ConsPlusTitle"/>
        <w:widowControl/>
        <w:suppressAutoHyphens/>
        <w:ind w:left="-105" w:firstLine="814"/>
        <w:jc w:val="both"/>
        <w:rPr>
          <w:rFonts w:ascii="Times New Roman" w:hAnsi="Times New Roman" w:cs="Times New Roman"/>
          <w:b w:val="0"/>
          <w:sz w:val="28"/>
          <w:szCs w:val="28"/>
        </w:rPr>
      </w:pPr>
      <w:r w:rsidRPr="00A732EF">
        <w:rPr>
          <w:rFonts w:ascii="Times New Roman" w:hAnsi="Times New Roman" w:cs="Times New Roman"/>
          <w:b w:val="0"/>
          <w:sz w:val="28"/>
          <w:szCs w:val="28"/>
        </w:rPr>
        <w:t>1.1. Настоящий административный регламент (далее – Регламент) определяет сроки и последовательность действий при предоставлении муниципальной услуги «Предоставление  разрешения на строительство»  (далее - муниципальная услуга), а также порядок взаимодействия между участниками в ходе оказания муниципальной услуги.</w:t>
      </w:r>
    </w:p>
    <w:p w:rsidR="000473C1" w:rsidRPr="00A732EF" w:rsidRDefault="000473C1" w:rsidP="000473C1">
      <w:pPr>
        <w:ind w:firstLine="724"/>
        <w:jc w:val="both"/>
        <w:rPr>
          <w:rFonts w:ascii="Times New Roman" w:hAnsi="Times New Roman" w:cs="Times New Roman"/>
          <w:sz w:val="28"/>
          <w:szCs w:val="28"/>
        </w:rPr>
      </w:pPr>
      <w:r w:rsidRPr="00A732EF">
        <w:rPr>
          <w:rFonts w:ascii="Times New Roman" w:hAnsi="Times New Roman" w:cs="Times New Roman"/>
          <w:sz w:val="28"/>
          <w:szCs w:val="28"/>
        </w:rPr>
        <w:t xml:space="preserve"> Строительство, реконструкция объектов капитального строительства, если при его проведении затрагиваются конструктивные и другие характеристики надежности и безопасности таких объектов, осуществляются на</w:t>
      </w:r>
      <w:r w:rsidRPr="00A732EF">
        <w:rPr>
          <w:rFonts w:ascii="Times New Roman" w:hAnsi="Times New Roman" w:cs="Times New Roman"/>
          <w:sz w:val="28"/>
          <w:szCs w:val="28"/>
        </w:rPr>
        <w:tab/>
        <w:t xml:space="preserve">основании разрешения </w:t>
      </w:r>
      <w:r w:rsidRPr="00A732EF">
        <w:rPr>
          <w:rFonts w:ascii="Times New Roman" w:hAnsi="Times New Roman" w:cs="Times New Roman"/>
          <w:sz w:val="28"/>
          <w:szCs w:val="28"/>
        </w:rPr>
        <w:tab/>
        <w:t>на строительство.</w:t>
      </w:r>
    </w:p>
    <w:p w:rsidR="000473C1" w:rsidRPr="00A732EF" w:rsidRDefault="000473C1" w:rsidP="000473C1">
      <w:pPr>
        <w:ind w:firstLine="724"/>
        <w:jc w:val="both"/>
        <w:rPr>
          <w:rFonts w:ascii="Times New Roman" w:hAnsi="Times New Roman" w:cs="Times New Roman"/>
          <w:sz w:val="28"/>
          <w:szCs w:val="28"/>
        </w:rPr>
      </w:pPr>
      <w:r w:rsidRPr="00A732EF">
        <w:rPr>
          <w:rFonts w:ascii="Times New Roman" w:hAnsi="Times New Roman" w:cs="Times New Roman"/>
          <w:sz w:val="28"/>
          <w:szCs w:val="28"/>
        </w:rPr>
        <w:t>Объект капитального строительства - здание, строение, сооружение, за исключением временных построек, киосков, навесов и других подобных построек.</w:t>
      </w:r>
    </w:p>
    <w:p w:rsidR="000473C1" w:rsidRPr="00A732EF" w:rsidRDefault="000473C1" w:rsidP="000473C1">
      <w:pPr>
        <w:ind w:firstLine="724"/>
        <w:jc w:val="both"/>
        <w:rPr>
          <w:rFonts w:ascii="Times New Roman" w:hAnsi="Times New Roman" w:cs="Times New Roman"/>
          <w:sz w:val="28"/>
          <w:szCs w:val="28"/>
        </w:rPr>
      </w:pPr>
      <w:r w:rsidRPr="00A732EF">
        <w:rPr>
          <w:rFonts w:ascii="Times New Roman" w:hAnsi="Times New Roman" w:cs="Times New Roman"/>
          <w:sz w:val="28"/>
          <w:szCs w:val="28"/>
        </w:rP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(далее -Разрешение).</w:t>
      </w:r>
    </w:p>
    <w:p w:rsidR="000473C1" w:rsidRPr="00A732EF" w:rsidRDefault="000473C1" w:rsidP="000473C1">
      <w:pPr>
        <w:ind w:firstLine="724"/>
        <w:jc w:val="both"/>
        <w:rPr>
          <w:rFonts w:ascii="Times New Roman" w:hAnsi="Times New Roman" w:cs="Times New Roman"/>
          <w:sz w:val="28"/>
          <w:szCs w:val="28"/>
        </w:rPr>
      </w:pPr>
      <w:r w:rsidRPr="00A732EF">
        <w:rPr>
          <w:rFonts w:ascii="Times New Roman" w:hAnsi="Times New Roman" w:cs="Times New Roman"/>
          <w:sz w:val="28"/>
          <w:szCs w:val="28"/>
        </w:rPr>
        <w:t>Застройщик - физическое или юридическое лицо, обеспечивающее на принадлежащем ему земельном участке строительство, реконструкцию объектов капитального строительства, а также выполнение инженерных изысканий, подготовку проектной документации для их строительства, реконструкции.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1.2. Получателями муниципальной услуги «Предоставление  разрешения на строительство»</w:t>
      </w:r>
      <w:r w:rsidRPr="00A732EF">
        <w:rPr>
          <w:rFonts w:ascii="Times New Roman" w:hAnsi="Times New Roman" w:cs="Times New Roman"/>
          <w:b/>
          <w:sz w:val="28"/>
          <w:szCs w:val="28"/>
        </w:rPr>
        <w:t xml:space="preserve"> </w:t>
      </w:r>
      <w:r w:rsidRPr="00A732EF">
        <w:rPr>
          <w:rFonts w:ascii="Times New Roman" w:hAnsi="Times New Roman" w:cs="Times New Roman"/>
          <w:sz w:val="28"/>
          <w:szCs w:val="28"/>
        </w:rPr>
        <w:t>являются</w:t>
      </w:r>
      <w:r w:rsidRPr="00A732EF">
        <w:rPr>
          <w:rFonts w:ascii="Times New Roman" w:hAnsi="Times New Roman" w:cs="Times New Roman"/>
          <w:bCs/>
          <w:sz w:val="28"/>
          <w:szCs w:val="28"/>
        </w:rPr>
        <w:t xml:space="preserve"> физические лица, в том числе </w:t>
      </w:r>
      <w:r w:rsidRPr="00A732EF">
        <w:rPr>
          <w:rFonts w:ascii="Times New Roman" w:hAnsi="Times New Roman" w:cs="Times New Roman"/>
          <w:sz w:val="28"/>
          <w:szCs w:val="28"/>
        </w:rPr>
        <w:t>индивидуальные предприниматели или юридические лица</w:t>
      </w:r>
      <w:r w:rsidRPr="00A732EF">
        <w:rPr>
          <w:rFonts w:ascii="Times New Roman" w:hAnsi="Times New Roman" w:cs="Times New Roman"/>
          <w:bCs/>
          <w:sz w:val="28"/>
          <w:szCs w:val="28"/>
        </w:rPr>
        <w:t>,</w:t>
      </w:r>
      <w:r w:rsidRPr="00A732EF">
        <w:rPr>
          <w:rFonts w:ascii="Times New Roman" w:hAnsi="Times New Roman" w:cs="Times New Roman"/>
          <w:sz w:val="28"/>
          <w:szCs w:val="28"/>
        </w:rPr>
        <w:t xml:space="preserve"> обратившиеся с письменным или</w:t>
      </w:r>
      <w:r w:rsidRPr="00A732EF">
        <w:rPr>
          <w:rFonts w:ascii="Times New Roman" w:hAnsi="Times New Roman" w:cs="Times New Roman"/>
          <w:bCs/>
          <w:sz w:val="28"/>
          <w:szCs w:val="28"/>
        </w:rPr>
        <w:t xml:space="preserve"> </w:t>
      </w:r>
      <w:r w:rsidRPr="00A732EF">
        <w:rPr>
          <w:rFonts w:ascii="Times New Roman" w:hAnsi="Times New Roman" w:cs="Times New Roman"/>
          <w:sz w:val="28"/>
          <w:szCs w:val="28"/>
        </w:rPr>
        <w:t xml:space="preserve">электронным запросом (заявлением), поданным лично или через законного представителя (далее – заявители). </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1.3. Административный регламент предусматривает реализацию прав заявителя при получении муниципальной услуги «Предоставление  разрешения на строительство», а именно:</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1.3.1.</w:t>
      </w:r>
      <w:r w:rsidRPr="00A732EF">
        <w:rPr>
          <w:rFonts w:ascii="Times New Roman" w:hAnsi="Times New Roman" w:cs="Times New Roman"/>
          <w:sz w:val="28"/>
          <w:szCs w:val="28"/>
        </w:rPr>
        <w:tab/>
        <w:t>Получать муниципальную услугу своевременно и в соответствии со стандартом предоставления муниципальной услуги.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1.3.2.</w:t>
      </w:r>
      <w:r w:rsidRPr="00A732EF">
        <w:rPr>
          <w:rFonts w:ascii="Times New Roman" w:hAnsi="Times New Roman" w:cs="Times New Roman"/>
          <w:sz w:val="28"/>
          <w:szCs w:val="28"/>
        </w:rPr>
        <w:tab/>
        <w:t xml:space="preserve">Получать полную, актуальную, достоверную информацию о порядке предоставления муниципальной услуги, в том числе в электронном </w:t>
      </w:r>
      <w:r w:rsidRPr="00A732EF">
        <w:rPr>
          <w:rFonts w:ascii="Times New Roman" w:hAnsi="Times New Roman" w:cs="Times New Roman"/>
          <w:sz w:val="28"/>
          <w:szCs w:val="28"/>
        </w:rPr>
        <w:lastRenderedPageBreak/>
        <w:t>форме.</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1.3.3.</w:t>
      </w:r>
      <w:r w:rsidRPr="00A732EF">
        <w:rPr>
          <w:rFonts w:ascii="Times New Roman" w:hAnsi="Times New Roman" w:cs="Times New Roman"/>
          <w:sz w:val="28"/>
          <w:szCs w:val="28"/>
        </w:rPr>
        <w:tab/>
        <w:t>Право на досудебное (внесудебное) рассмотрение жалоб (претензий) в процессе предоставления муниципальной услуги.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1.4. М</w:t>
      </w:r>
      <w:r w:rsidRPr="00A732EF">
        <w:rPr>
          <w:rFonts w:ascii="Times New Roman" w:hAnsi="Times New Roman" w:cs="Times New Roman"/>
          <w:sz w:val="28"/>
          <w:szCs w:val="28"/>
          <w:lang w:eastAsia="en-US"/>
        </w:rPr>
        <w:t>униципальное бюджетное учреждение «Многофункциональный центр</w:t>
      </w:r>
      <w:r w:rsidRPr="00A732EF">
        <w:rPr>
          <w:rFonts w:ascii="Times New Roman" w:hAnsi="Times New Roman" w:cs="Times New Roman"/>
          <w:sz w:val="28"/>
          <w:szCs w:val="28"/>
        </w:rPr>
        <w:t xml:space="preserve"> </w:t>
      </w:r>
      <w:r w:rsidRPr="00A732EF">
        <w:rPr>
          <w:rFonts w:ascii="Times New Roman" w:hAnsi="Times New Roman" w:cs="Times New Roman"/>
          <w:sz w:val="28"/>
          <w:szCs w:val="28"/>
          <w:lang w:eastAsia="en-US" w:bidi="ru-RU"/>
        </w:rPr>
        <w:t>предоставления государственных и муниципальных услуг» Дубовского района</w:t>
      </w:r>
      <w:r w:rsidRPr="00A732EF">
        <w:rPr>
          <w:rFonts w:ascii="Times New Roman" w:hAnsi="Times New Roman" w:cs="Times New Roman"/>
          <w:sz w:val="28"/>
          <w:szCs w:val="28"/>
          <w:lang w:eastAsia="en-US"/>
        </w:rPr>
        <w:t xml:space="preserve">» (далее </w:t>
      </w:r>
      <w:r w:rsidRPr="00A732EF">
        <w:rPr>
          <w:rFonts w:ascii="Times New Roman" w:hAnsi="Times New Roman" w:cs="Times New Roman"/>
          <w:sz w:val="28"/>
          <w:szCs w:val="28"/>
        </w:rPr>
        <w:t>МБУ «МФЦ») при предоставлении муниципальной услуги «Предоставление  разрешения на строительство»</w:t>
      </w:r>
      <w:r w:rsidRPr="00A732EF">
        <w:rPr>
          <w:rFonts w:ascii="Times New Roman" w:hAnsi="Times New Roman" w:cs="Times New Roman"/>
          <w:b/>
          <w:sz w:val="28"/>
          <w:szCs w:val="28"/>
        </w:rPr>
        <w:t xml:space="preserve"> </w:t>
      </w:r>
      <w:r w:rsidRPr="00A732EF">
        <w:rPr>
          <w:rFonts w:ascii="Times New Roman" w:hAnsi="Times New Roman" w:cs="Times New Roman"/>
          <w:sz w:val="28"/>
          <w:szCs w:val="28"/>
        </w:rPr>
        <w:t xml:space="preserve"> взаимодействует с:</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1.4.1.</w:t>
      </w:r>
      <w:r w:rsidRPr="00A732EF">
        <w:rPr>
          <w:rFonts w:ascii="Times New Roman" w:hAnsi="Times New Roman" w:cs="Times New Roman"/>
          <w:sz w:val="28"/>
          <w:szCs w:val="28"/>
        </w:rPr>
        <w:tab/>
        <w:t>Управлением Федеральной службы государственной регистрации, кадастра и картографии по Ростовской области (далее – Росреестр).</w:t>
      </w:r>
    </w:p>
    <w:p w:rsidR="000473C1" w:rsidRPr="00A732EF" w:rsidRDefault="000473C1" w:rsidP="000473C1">
      <w:pPr>
        <w:shd w:val="clear" w:color="auto" w:fill="FFFFFF"/>
        <w:tabs>
          <w:tab w:val="left" w:pos="709"/>
          <w:tab w:val="left" w:pos="851"/>
          <w:tab w:val="left" w:pos="1134"/>
        </w:tabs>
        <w:ind w:firstLine="709"/>
        <w:jc w:val="both"/>
        <w:rPr>
          <w:rFonts w:ascii="Times New Roman" w:hAnsi="Times New Roman" w:cs="Times New Roman"/>
          <w:sz w:val="28"/>
          <w:szCs w:val="28"/>
        </w:rPr>
      </w:pPr>
      <w:r w:rsidRPr="00A732EF">
        <w:rPr>
          <w:rFonts w:ascii="Times New Roman" w:hAnsi="Times New Roman" w:cs="Times New Roman"/>
          <w:sz w:val="28"/>
          <w:szCs w:val="28"/>
        </w:rPr>
        <w:t>1.4.2. Отделом строительства, архитектуры и жилищно-коммунального хозяйства Администрации Дубовского района.</w:t>
      </w:r>
    </w:p>
    <w:p w:rsidR="000473C1" w:rsidRDefault="000473C1" w:rsidP="000473C1">
      <w:pPr>
        <w:shd w:val="clear" w:color="auto" w:fill="FFFFFF"/>
        <w:tabs>
          <w:tab w:val="left" w:pos="709"/>
          <w:tab w:val="left" w:pos="851"/>
          <w:tab w:val="left" w:pos="1134"/>
        </w:tabs>
        <w:ind w:firstLine="709"/>
        <w:jc w:val="both"/>
        <w:rPr>
          <w:rFonts w:ascii="Times New Roman" w:hAnsi="Times New Roman" w:cs="Times New Roman"/>
          <w:sz w:val="28"/>
          <w:szCs w:val="28"/>
        </w:rPr>
      </w:pPr>
      <w:r w:rsidRPr="00A732EF">
        <w:rPr>
          <w:rFonts w:ascii="Times New Roman" w:hAnsi="Times New Roman" w:cs="Times New Roman"/>
          <w:sz w:val="28"/>
          <w:szCs w:val="28"/>
        </w:rPr>
        <w:t>1.5.3. Отделом имущественных отношений Администрации Дубовского район.</w:t>
      </w:r>
    </w:p>
    <w:p w:rsidR="00AC619D" w:rsidRPr="00A732EF" w:rsidRDefault="00AC619D" w:rsidP="000473C1">
      <w:pPr>
        <w:shd w:val="clear" w:color="auto" w:fill="FFFFFF"/>
        <w:tabs>
          <w:tab w:val="left" w:pos="709"/>
          <w:tab w:val="left" w:pos="851"/>
          <w:tab w:val="left" w:pos="1134"/>
        </w:tabs>
        <w:ind w:firstLine="709"/>
        <w:jc w:val="both"/>
        <w:rPr>
          <w:rFonts w:ascii="Times New Roman" w:hAnsi="Times New Roman" w:cs="Times New Roman"/>
          <w:sz w:val="28"/>
          <w:szCs w:val="28"/>
        </w:rPr>
      </w:pPr>
    </w:p>
    <w:p w:rsidR="000473C1" w:rsidRPr="00A732EF" w:rsidRDefault="000473C1" w:rsidP="00280275">
      <w:pPr>
        <w:jc w:val="center"/>
        <w:rPr>
          <w:rFonts w:ascii="Times New Roman" w:hAnsi="Times New Roman" w:cs="Times New Roman"/>
          <w:sz w:val="28"/>
          <w:szCs w:val="28"/>
        </w:rPr>
      </w:pPr>
      <w:r w:rsidRPr="00A732EF">
        <w:rPr>
          <w:rFonts w:ascii="Times New Roman" w:hAnsi="Times New Roman" w:cs="Times New Roman"/>
          <w:sz w:val="28"/>
          <w:szCs w:val="28"/>
        </w:rPr>
        <w:t>2. Стандарт предоставления муниципальной услуги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 Наименование муниципальной услуги: «Предоставление  разрешения на строительство»</w:t>
      </w:r>
      <w:r w:rsidRPr="00A732EF">
        <w:rPr>
          <w:rFonts w:ascii="Times New Roman" w:hAnsi="Times New Roman" w:cs="Times New Roman"/>
          <w:b/>
          <w:sz w:val="28"/>
          <w:szCs w:val="28"/>
        </w:rPr>
        <w:t xml:space="preserve"> </w:t>
      </w:r>
      <w:r w:rsidRPr="00A732EF">
        <w:rPr>
          <w:rFonts w:ascii="Times New Roman" w:hAnsi="Times New Roman" w:cs="Times New Roman"/>
          <w:sz w:val="28"/>
          <w:szCs w:val="28"/>
        </w:rPr>
        <w:t xml:space="preserve"> (далее – муниципальная услуга).</w:t>
      </w:r>
    </w:p>
    <w:p w:rsidR="000473C1" w:rsidRPr="00A732EF" w:rsidRDefault="000473C1" w:rsidP="000473C1">
      <w:pPr>
        <w:ind w:firstLine="709"/>
        <w:jc w:val="both"/>
        <w:outlineLvl w:val="1"/>
        <w:rPr>
          <w:rFonts w:ascii="Times New Roman" w:hAnsi="Times New Roman" w:cs="Times New Roman"/>
          <w:sz w:val="28"/>
          <w:szCs w:val="28"/>
        </w:rPr>
      </w:pPr>
      <w:r w:rsidRPr="00A732EF">
        <w:rPr>
          <w:rFonts w:ascii="Times New Roman" w:hAnsi="Times New Roman" w:cs="Times New Roman"/>
          <w:sz w:val="28"/>
          <w:szCs w:val="28"/>
        </w:rPr>
        <w:t>2.2. З</w:t>
      </w:r>
      <w:r w:rsidRPr="00A732EF">
        <w:rPr>
          <w:rFonts w:ascii="Times New Roman" w:hAnsi="Times New Roman" w:cs="Times New Roman"/>
          <w:bCs/>
          <w:sz w:val="28"/>
          <w:szCs w:val="28"/>
        </w:rPr>
        <w:t>аявитель вправе обратиться за получением муниципальной услуги в Администрацию Дубовского района, с последующей передачей заявления  в отдел строительства, архитектуры и жилищно-коммунального хозяйства администрации Дубовского района (далее Отдел САЖКХ)</w:t>
      </w:r>
      <w:r w:rsidRPr="00A732EF">
        <w:rPr>
          <w:rFonts w:ascii="Times New Roman" w:hAnsi="Times New Roman" w:cs="Times New Roman"/>
          <w:sz w:val="28"/>
          <w:szCs w:val="28"/>
        </w:rPr>
        <w:t xml:space="preserve"> (или) Муниципальное бюджетное учреждение «Многофункциональный центр предоставления государственных и муниципальных услуг» Дубовского района (далее – МБУ МФЦ), участвующий в предоставлении муниципальной услуги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а взаимодействие с органом, предоставляющим муниципальную услугу, осуществляется МБУ МФЦ без участия заявителя в соответствии с нормативными правовыми актами и соглашением о взаимодействии.</w:t>
      </w:r>
    </w:p>
    <w:p w:rsidR="000473C1" w:rsidRPr="00A732EF" w:rsidRDefault="000473C1" w:rsidP="000473C1">
      <w:pPr>
        <w:tabs>
          <w:tab w:val="left" w:pos="851"/>
        </w:tabs>
        <w:ind w:firstLine="709"/>
        <w:jc w:val="both"/>
        <w:rPr>
          <w:rFonts w:ascii="Times New Roman" w:hAnsi="Times New Roman" w:cs="Times New Roman"/>
          <w:sz w:val="28"/>
          <w:szCs w:val="28"/>
        </w:rPr>
      </w:pPr>
      <w:r w:rsidRPr="00A732EF">
        <w:rPr>
          <w:rFonts w:ascii="Times New Roman" w:hAnsi="Times New Roman" w:cs="Times New Roman"/>
          <w:sz w:val="28"/>
          <w:szCs w:val="28"/>
        </w:rPr>
        <w:t>2.3. Информацию о местах нахождения, графиках работы Отдела САЖКХ</w:t>
      </w:r>
      <w:r w:rsidRPr="00A732EF">
        <w:rPr>
          <w:rFonts w:ascii="Times New Roman" w:hAnsi="Times New Roman" w:cs="Times New Roman"/>
          <w:bCs/>
          <w:sz w:val="28"/>
          <w:szCs w:val="28"/>
        </w:rPr>
        <w:t xml:space="preserve"> и </w:t>
      </w:r>
      <w:r w:rsidRPr="00A732EF">
        <w:rPr>
          <w:rFonts w:ascii="Times New Roman" w:hAnsi="Times New Roman" w:cs="Times New Roman"/>
          <w:sz w:val="28"/>
          <w:szCs w:val="28"/>
        </w:rPr>
        <w:t>МБУ МФЦ, а также о порядке предоставления услуги, перечне документов, необходимых для ее получения можно получить, используя:</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индивидуальную консультацию;</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сайт Администрации Дубовского района;</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Единый портал государственных и муниципальных услуг (функций);</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Контактные координаты:</w:t>
      </w:r>
    </w:p>
    <w:p w:rsidR="000473C1" w:rsidRPr="00A732EF" w:rsidRDefault="000473C1" w:rsidP="000473C1">
      <w:pPr>
        <w:ind w:firstLine="708"/>
        <w:jc w:val="both"/>
        <w:rPr>
          <w:rFonts w:ascii="Times New Roman" w:hAnsi="Times New Roman" w:cs="Times New Roman"/>
          <w:sz w:val="28"/>
          <w:szCs w:val="28"/>
        </w:rPr>
      </w:pPr>
      <w:r w:rsidRPr="00A732EF">
        <w:rPr>
          <w:rFonts w:ascii="Times New Roman" w:hAnsi="Times New Roman" w:cs="Times New Roman"/>
          <w:sz w:val="28"/>
          <w:szCs w:val="28"/>
        </w:rPr>
        <w:t>О</w:t>
      </w:r>
      <w:r w:rsidRPr="00A732EF">
        <w:rPr>
          <w:rFonts w:ascii="Times New Roman" w:hAnsi="Times New Roman" w:cs="Times New Roman"/>
          <w:bCs/>
          <w:sz w:val="28"/>
          <w:szCs w:val="28"/>
        </w:rPr>
        <w:t>тдел САЖКХ Администрации Дубовского района</w:t>
      </w:r>
      <w:r w:rsidRPr="00A732EF">
        <w:rPr>
          <w:rFonts w:ascii="Times New Roman" w:hAnsi="Times New Roman" w:cs="Times New Roman"/>
          <w:sz w:val="28"/>
          <w:szCs w:val="28"/>
        </w:rPr>
        <w:t xml:space="preserve">: </w:t>
      </w:r>
    </w:p>
    <w:p w:rsidR="000473C1" w:rsidRPr="00A732EF" w:rsidRDefault="000473C1" w:rsidP="000473C1">
      <w:pPr>
        <w:jc w:val="both"/>
        <w:rPr>
          <w:rFonts w:ascii="Times New Roman" w:hAnsi="Times New Roman" w:cs="Times New Roman"/>
          <w:sz w:val="28"/>
          <w:szCs w:val="28"/>
        </w:rPr>
      </w:pPr>
      <w:r w:rsidRPr="00A732EF">
        <w:rPr>
          <w:rFonts w:ascii="Times New Roman" w:hAnsi="Times New Roman" w:cs="Times New Roman"/>
          <w:sz w:val="28"/>
          <w:szCs w:val="28"/>
        </w:rPr>
        <w:t>почтовый адрес: 347410, Ростовская область, Дубовский район, с.Дубовское пл. Павших борцов,1</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 xml:space="preserve">адрес электронной почты отдела: </w:t>
      </w:r>
      <w:r w:rsidRPr="00A732EF">
        <w:rPr>
          <w:rFonts w:ascii="Times New Roman" w:hAnsi="Times New Roman" w:cs="Times New Roman"/>
          <w:color w:val="000000"/>
          <w:sz w:val="28"/>
          <w:szCs w:val="28"/>
          <w:lang w:val="en-US"/>
        </w:rPr>
        <w:t>GKH</w:t>
      </w:r>
      <w:r w:rsidRPr="00A732EF">
        <w:rPr>
          <w:rFonts w:ascii="Times New Roman" w:hAnsi="Times New Roman" w:cs="Times New Roman"/>
          <w:color w:val="000000"/>
          <w:sz w:val="28"/>
          <w:szCs w:val="28"/>
        </w:rPr>
        <w:t>6930@</w:t>
      </w:r>
      <w:r w:rsidRPr="00A732EF">
        <w:rPr>
          <w:rFonts w:ascii="Times New Roman" w:hAnsi="Times New Roman" w:cs="Times New Roman"/>
          <w:color w:val="000000"/>
          <w:sz w:val="28"/>
          <w:szCs w:val="28"/>
          <w:lang w:val="en-US"/>
        </w:rPr>
        <w:t>mail</w:t>
      </w:r>
      <w:r w:rsidRPr="00A732EF">
        <w:rPr>
          <w:rFonts w:ascii="Times New Roman" w:hAnsi="Times New Roman" w:cs="Times New Roman"/>
          <w:color w:val="000000"/>
          <w:sz w:val="28"/>
          <w:szCs w:val="28"/>
        </w:rPr>
        <w:t>.</w:t>
      </w:r>
      <w:r w:rsidRPr="00A732EF">
        <w:rPr>
          <w:rFonts w:ascii="Times New Roman" w:hAnsi="Times New Roman" w:cs="Times New Roman"/>
          <w:color w:val="000000"/>
          <w:sz w:val="28"/>
          <w:szCs w:val="28"/>
          <w:lang w:val="en-US"/>
        </w:rPr>
        <w:t>ru</w:t>
      </w:r>
    </w:p>
    <w:p w:rsidR="000473C1" w:rsidRPr="00A732EF" w:rsidRDefault="000473C1" w:rsidP="000473C1">
      <w:pPr>
        <w:ind w:firstLine="720"/>
        <w:jc w:val="both"/>
        <w:rPr>
          <w:rFonts w:ascii="Times New Roman" w:hAnsi="Times New Roman" w:cs="Times New Roman"/>
          <w:color w:val="FF0000"/>
          <w:sz w:val="28"/>
          <w:szCs w:val="28"/>
        </w:rPr>
      </w:pPr>
      <w:r w:rsidRPr="00A732EF">
        <w:rPr>
          <w:rFonts w:ascii="Times New Roman" w:hAnsi="Times New Roman" w:cs="Times New Roman"/>
          <w:sz w:val="28"/>
          <w:szCs w:val="28"/>
        </w:rPr>
        <w:t xml:space="preserve">адрес официального сайта Администрации Дубовского района: </w:t>
      </w:r>
      <w:r w:rsidRPr="00A732EF">
        <w:rPr>
          <w:rFonts w:ascii="Times New Roman" w:hAnsi="Times New Roman" w:cs="Times New Roman"/>
          <w:sz w:val="28"/>
          <w:szCs w:val="28"/>
          <w:lang w:val="en-US"/>
        </w:rPr>
        <w:t>adm</w:t>
      </w:r>
      <w:r w:rsidRPr="00A732EF">
        <w:rPr>
          <w:rFonts w:ascii="Times New Roman" w:hAnsi="Times New Roman" w:cs="Times New Roman"/>
          <w:sz w:val="28"/>
          <w:szCs w:val="28"/>
        </w:rPr>
        <w:t>_</w:t>
      </w:r>
      <w:r w:rsidRPr="00A732EF">
        <w:rPr>
          <w:rFonts w:ascii="Times New Roman" w:hAnsi="Times New Roman" w:cs="Times New Roman"/>
          <w:sz w:val="28"/>
          <w:szCs w:val="28"/>
          <w:lang w:val="en-US"/>
        </w:rPr>
        <w:t>dub</w:t>
      </w:r>
      <w:r w:rsidRPr="00A732EF">
        <w:rPr>
          <w:rFonts w:ascii="Times New Roman" w:hAnsi="Times New Roman" w:cs="Times New Roman"/>
          <w:sz w:val="28"/>
          <w:szCs w:val="28"/>
        </w:rPr>
        <w:t>@</w:t>
      </w:r>
      <w:r w:rsidRPr="00A732EF">
        <w:rPr>
          <w:rFonts w:ascii="Times New Roman" w:hAnsi="Times New Roman" w:cs="Times New Roman"/>
          <w:sz w:val="28"/>
          <w:szCs w:val="28"/>
          <w:lang w:val="en-US"/>
        </w:rPr>
        <w:t>vtt</w:t>
      </w:r>
      <w:r w:rsidRPr="00A732EF">
        <w:rPr>
          <w:rFonts w:ascii="Times New Roman" w:hAnsi="Times New Roman" w:cs="Times New Roman"/>
          <w:sz w:val="28"/>
          <w:szCs w:val="28"/>
        </w:rPr>
        <w:t>.</w:t>
      </w:r>
      <w:r w:rsidRPr="00A732EF">
        <w:rPr>
          <w:rFonts w:ascii="Times New Roman" w:hAnsi="Times New Roman" w:cs="Times New Roman"/>
          <w:sz w:val="28"/>
          <w:szCs w:val="28"/>
          <w:lang w:val="en-US"/>
        </w:rPr>
        <w:t>donpac</w:t>
      </w:r>
      <w:r w:rsidRPr="00A732EF">
        <w:rPr>
          <w:rFonts w:ascii="Times New Roman" w:hAnsi="Times New Roman" w:cs="Times New Roman"/>
          <w:sz w:val="28"/>
          <w:szCs w:val="28"/>
        </w:rPr>
        <w:t>.</w:t>
      </w:r>
      <w:r w:rsidRPr="00A732EF">
        <w:rPr>
          <w:rFonts w:ascii="Times New Roman" w:hAnsi="Times New Roman" w:cs="Times New Roman"/>
          <w:sz w:val="28"/>
          <w:szCs w:val="28"/>
          <w:lang w:val="en-US"/>
        </w:rPr>
        <w:t>ru</w:t>
      </w:r>
    </w:p>
    <w:p w:rsidR="000473C1" w:rsidRPr="00A732EF" w:rsidRDefault="000473C1" w:rsidP="000473C1">
      <w:pPr>
        <w:jc w:val="both"/>
        <w:rPr>
          <w:rFonts w:ascii="Times New Roman" w:hAnsi="Times New Roman" w:cs="Times New Roman"/>
          <w:sz w:val="28"/>
          <w:szCs w:val="28"/>
        </w:rPr>
      </w:pPr>
      <w:r w:rsidRPr="00A732EF">
        <w:rPr>
          <w:rFonts w:ascii="Times New Roman" w:hAnsi="Times New Roman" w:cs="Times New Roman"/>
          <w:sz w:val="28"/>
          <w:szCs w:val="28"/>
        </w:rPr>
        <w:t>номер контактного телефона отдела:</w:t>
      </w:r>
      <w:r w:rsidRPr="00A732EF">
        <w:rPr>
          <w:rFonts w:ascii="Times New Roman" w:hAnsi="Times New Roman" w:cs="Times New Roman"/>
          <w:b/>
          <w:sz w:val="28"/>
          <w:szCs w:val="28"/>
        </w:rPr>
        <w:t xml:space="preserve"> </w:t>
      </w:r>
      <w:r w:rsidRPr="00A732EF">
        <w:rPr>
          <w:rFonts w:ascii="Times New Roman" w:hAnsi="Times New Roman" w:cs="Times New Roman"/>
          <w:sz w:val="28"/>
          <w:szCs w:val="28"/>
        </w:rPr>
        <w:t>8 (86377) 2-04-88 (факс).</w:t>
      </w:r>
    </w:p>
    <w:p w:rsidR="000473C1" w:rsidRPr="00A732EF" w:rsidRDefault="000473C1" w:rsidP="000473C1">
      <w:pPr>
        <w:jc w:val="both"/>
        <w:rPr>
          <w:rFonts w:ascii="Times New Roman" w:hAnsi="Times New Roman" w:cs="Times New Roman"/>
          <w:sz w:val="28"/>
          <w:szCs w:val="28"/>
        </w:rPr>
      </w:pPr>
      <w:r w:rsidRPr="00A732EF">
        <w:rPr>
          <w:rFonts w:ascii="Times New Roman" w:hAnsi="Times New Roman" w:cs="Times New Roman"/>
          <w:sz w:val="28"/>
          <w:szCs w:val="28"/>
        </w:rPr>
        <w:t xml:space="preserve">график работы: </w:t>
      </w:r>
    </w:p>
    <w:p w:rsidR="000473C1" w:rsidRPr="00A732EF" w:rsidRDefault="000473C1" w:rsidP="000473C1">
      <w:pPr>
        <w:ind w:firstLine="708"/>
        <w:jc w:val="both"/>
        <w:rPr>
          <w:rFonts w:ascii="Times New Roman" w:hAnsi="Times New Roman" w:cs="Times New Roman"/>
          <w:color w:val="000000"/>
          <w:sz w:val="28"/>
          <w:szCs w:val="28"/>
        </w:rPr>
      </w:pPr>
      <w:r w:rsidRPr="00A732EF">
        <w:rPr>
          <w:rFonts w:ascii="Times New Roman" w:hAnsi="Times New Roman" w:cs="Times New Roman"/>
          <w:color w:val="000000"/>
          <w:spacing w:val="1"/>
          <w:sz w:val="28"/>
          <w:szCs w:val="28"/>
        </w:rPr>
        <w:t xml:space="preserve">Время работы: с </w:t>
      </w:r>
      <w:r w:rsidRPr="00A732EF">
        <w:rPr>
          <w:rFonts w:ascii="Times New Roman" w:hAnsi="Times New Roman" w:cs="Times New Roman"/>
          <w:color w:val="000000"/>
          <w:sz w:val="28"/>
          <w:szCs w:val="28"/>
        </w:rPr>
        <w:t xml:space="preserve">понедельника по пятницу с 9-00 до 17-12, перерыв с </w:t>
      </w:r>
      <w:r w:rsidRPr="00A732EF">
        <w:rPr>
          <w:rFonts w:ascii="Times New Roman" w:hAnsi="Times New Roman" w:cs="Times New Roman"/>
          <w:color w:val="000000"/>
          <w:sz w:val="28"/>
          <w:szCs w:val="28"/>
        </w:rPr>
        <w:lastRenderedPageBreak/>
        <w:t>13-00 до 14-00.</w:t>
      </w:r>
    </w:p>
    <w:p w:rsidR="000473C1" w:rsidRPr="00A732EF" w:rsidRDefault="000473C1" w:rsidP="000473C1">
      <w:pPr>
        <w:ind w:firstLine="708"/>
        <w:jc w:val="both"/>
        <w:rPr>
          <w:rFonts w:ascii="Times New Roman" w:hAnsi="Times New Roman" w:cs="Times New Roman"/>
          <w:sz w:val="28"/>
          <w:szCs w:val="28"/>
        </w:rPr>
      </w:pPr>
      <w:r w:rsidRPr="00A732EF">
        <w:rPr>
          <w:rFonts w:ascii="Times New Roman" w:hAnsi="Times New Roman" w:cs="Times New Roman"/>
          <w:sz w:val="28"/>
          <w:szCs w:val="28"/>
        </w:rPr>
        <w:t xml:space="preserve">Многофункционального центра: </w:t>
      </w:r>
    </w:p>
    <w:p w:rsidR="000473C1" w:rsidRPr="00A732EF" w:rsidRDefault="000473C1" w:rsidP="000473C1">
      <w:pPr>
        <w:ind w:firstLine="1134"/>
        <w:jc w:val="both"/>
        <w:rPr>
          <w:rFonts w:ascii="Times New Roman" w:hAnsi="Times New Roman" w:cs="Times New Roman"/>
          <w:sz w:val="28"/>
          <w:szCs w:val="28"/>
          <w:lang w:eastAsia="en-US"/>
        </w:rPr>
      </w:pPr>
      <w:r w:rsidRPr="00A732EF">
        <w:rPr>
          <w:rFonts w:ascii="Times New Roman" w:hAnsi="Times New Roman" w:cs="Times New Roman"/>
          <w:sz w:val="28"/>
          <w:szCs w:val="28"/>
        </w:rPr>
        <w:t>График приема (выдачи) документов и консультирования заявителей по предоставлению муниципальной услуги в</w:t>
      </w:r>
      <w:r w:rsidRPr="00A732EF">
        <w:rPr>
          <w:rFonts w:ascii="Times New Roman" w:hAnsi="Times New Roman" w:cs="Times New Roman"/>
          <w:sz w:val="28"/>
          <w:szCs w:val="28"/>
          <w:lang w:eastAsia="en-US"/>
        </w:rPr>
        <w:t xml:space="preserve"> муниципальном бюджетном учреждении «Многофункциональный центр</w:t>
      </w:r>
      <w:r w:rsidRPr="00A732EF">
        <w:rPr>
          <w:rFonts w:ascii="Times New Roman" w:hAnsi="Times New Roman" w:cs="Times New Roman"/>
          <w:sz w:val="28"/>
          <w:szCs w:val="28"/>
        </w:rPr>
        <w:t xml:space="preserve"> </w:t>
      </w:r>
      <w:r w:rsidRPr="00A732EF">
        <w:rPr>
          <w:rFonts w:ascii="Times New Roman" w:hAnsi="Times New Roman" w:cs="Times New Roman"/>
          <w:sz w:val="28"/>
          <w:szCs w:val="28"/>
          <w:lang w:eastAsia="en-US" w:bidi="ru-RU"/>
        </w:rPr>
        <w:t>предоставления государственных и муниципальных услуг» Дубовского района</w:t>
      </w:r>
      <w:r w:rsidRPr="00A732EF">
        <w:rPr>
          <w:rFonts w:ascii="Times New Roman" w:hAnsi="Times New Roman" w:cs="Times New Roman"/>
          <w:sz w:val="28"/>
          <w:szCs w:val="28"/>
          <w:lang w:eastAsia="en-US"/>
        </w:rPr>
        <w:t xml:space="preserve">»: </w:t>
      </w:r>
    </w:p>
    <w:p w:rsidR="000473C1" w:rsidRPr="00A732EF" w:rsidRDefault="000473C1" w:rsidP="000473C1">
      <w:pPr>
        <w:ind w:firstLine="1134"/>
        <w:jc w:val="both"/>
        <w:rPr>
          <w:rFonts w:ascii="Times New Roman" w:hAnsi="Times New Roman" w:cs="Times New Roman"/>
          <w:sz w:val="28"/>
          <w:szCs w:val="28"/>
          <w:lang w:eastAsia="en-US"/>
        </w:rPr>
      </w:pPr>
      <w:r w:rsidRPr="00A732EF">
        <w:rPr>
          <w:rFonts w:ascii="Times New Roman" w:hAnsi="Times New Roman" w:cs="Times New Roman"/>
          <w:sz w:val="28"/>
          <w:szCs w:val="28"/>
          <w:lang w:eastAsia="en-US"/>
        </w:rPr>
        <w:t xml:space="preserve"> - почтовый адрес: 347410, Ростовская область, Дубовский район, с.Дубовское, ул. Садовая  д. 107;</w:t>
      </w:r>
    </w:p>
    <w:p w:rsidR="000473C1" w:rsidRPr="00A732EF" w:rsidRDefault="000473C1" w:rsidP="000473C1">
      <w:pPr>
        <w:ind w:firstLine="1134"/>
        <w:jc w:val="both"/>
        <w:rPr>
          <w:rFonts w:ascii="Times New Roman" w:hAnsi="Times New Roman" w:cs="Times New Roman"/>
          <w:sz w:val="28"/>
          <w:szCs w:val="28"/>
          <w:lang w:eastAsia="en-US"/>
        </w:rPr>
      </w:pPr>
      <w:r w:rsidRPr="00A732EF">
        <w:rPr>
          <w:rFonts w:ascii="Times New Roman" w:hAnsi="Times New Roman" w:cs="Times New Roman"/>
          <w:sz w:val="28"/>
          <w:szCs w:val="28"/>
          <w:lang w:eastAsia="en-US"/>
        </w:rPr>
        <w:t>- телефон (86377) 2-07-40, 2-07-41;</w:t>
      </w:r>
    </w:p>
    <w:p w:rsidR="000473C1" w:rsidRPr="00A732EF" w:rsidRDefault="000473C1" w:rsidP="000473C1">
      <w:pPr>
        <w:ind w:firstLine="1134"/>
        <w:jc w:val="both"/>
        <w:rPr>
          <w:rFonts w:ascii="Times New Roman" w:hAnsi="Times New Roman" w:cs="Times New Roman"/>
          <w:sz w:val="28"/>
          <w:szCs w:val="28"/>
          <w:lang w:eastAsia="en-US"/>
        </w:rPr>
      </w:pPr>
      <w:r w:rsidRPr="00A732EF">
        <w:rPr>
          <w:rFonts w:ascii="Times New Roman" w:hAnsi="Times New Roman" w:cs="Times New Roman"/>
          <w:sz w:val="28"/>
          <w:szCs w:val="28"/>
          <w:lang w:eastAsia="en-US"/>
        </w:rPr>
        <w:t xml:space="preserve">-  адрес электронной почты- </w:t>
      </w:r>
      <w:hyperlink r:id="rId8" w:history="1">
        <w:r w:rsidRPr="00A732EF">
          <w:rPr>
            <w:rStyle w:val="a3"/>
            <w:rFonts w:ascii="Times New Roman" w:hAnsi="Times New Roman" w:cs="Times New Roman"/>
            <w:sz w:val="28"/>
            <w:szCs w:val="28"/>
            <w:lang w:val="en-US" w:eastAsia="en-US"/>
          </w:rPr>
          <w:t>dubovskiymfc</w:t>
        </w:r>
        <w:r w:rsidRPr="00A732EF">
          <w:rPr>
            <w:rStyle w:val="a3"/>
            <w:rFonts w:ascii="Times New Roman" w:hAnsi="Times New Roman" w:cs="Times New Roman"/>
            <w:sz w:val="28"/>
            <w:szCs w:val="28"/>
            <w:lang w:eastAsia="en-US"/>
          </w:rPr>
          <w:t>@</w:t>
        </w:r>
        <w:r w:rsidRPr="00A732EF">
          <w:rPr>
            <w:rStyle w:val="a3"/>
            <w:rFonts w:ascii="Times New Roman" w:hAnsi="Times New Roman" w:cs="Times New Roman"/>
            <w:sz w:val="28"/>
            <w:szCs w:val="28"/>
            <w:lang w:val="en-US" w:eastAsia="en-US"/>
          </w:rPr>
          <w:t>mail</w:t>
        </w:r>
        <w:r w:rsidRPr="00A732EF">
          <w:rPr>
            <w:rStyle w:val="a3"/>
            <w:rFonts w:ascii="Times New Roman" w:hAnsi="Times New Roman" w:cs="Times New Roman"/>
            <w:sz w:val="28"/>
            <w:szCs w:val="28"/>
            <w:lang w:eastAsia="en-US"/>
          </w:rPr>
          <w:t>.</w:t>
        </w:r>
        <w:r w:rsidRPr="00A732EF">
          <w:rPr>
            <w:rStyle w:val="a3"/>
            <w:rFonts w:ascii="Times New Roman" w:hAnsi="Times New Roman" w:cs="Times New Roman"/>
            <w:sz w:val="28"/>
            <w:szCs w:val="28"/>
            <w:lang w:val="en-US" w:eastAsia="en-US"/>
          </w:rPr>
          <w:t>ru</w:t>
        </w:r>
      </w:hyperlink>
    </w:p>
    <w:p w:rsidR="000473C1" w:rsidRPr="00A732EF" w:rsidRDefault="000473C1" w:rsidP="000473C1">
      <w:pPr>
        <w:ind w:firstLine="1134"/>
        <w:jc w:val="both"/>
        <w:rPr>
          <w:rFonts w:ascii="Times New Roman" w:hAnsi="Times New Roman" w:cs="Times New Roman"/>
          <w:sz w:val="28"/>
          <w:szCs w:val="28"/>
          <w:lang w:eastAsia="en-US"/>
        </w:rPr>
      </w:pPr>
      <w:r w:rsidRPr="00A732EF">
        <w:rPr>
          <w:rFonts w:ascii="Times New Roman" w:hAnsi="Times New Roman" w:cs="Times New Roman"/>
          <w:sz w:val="28"/>
          <w:szCs w:val="28"/>
          <w:lang w:eastAsia="en-US"/>
        </w:rPr>
        <w:t xml:space="preserve">- официальный сайт: </w:t>
      </w:r>
      <w:r w:rsidRPr="00A732EF">
        <w:rPr>
          <w:rFonts w:ascii="Times New Roman" w:hAnsi="Times New Roman" w:cs="Times New Roman"/>
          <w:sz w:val="28"/>
          <w:szCs w:val="28"/>
          <w:lang w:val="en-US" w:eastAsia="en-US"/>
        </w:rPr>
        <w:t>www</w:t>
      </w:r>
      <w:r w:rsidRPr="00A732EF">
        <w:rPr>
          <w:rFonts w:ascii="Times New Roman" w:hAnsi="Times New Roman" w:cs="Times New Roman"/>
          <w:sz w:val="28"/>
          <w:szCs w:val="28"/>
          <w:lang w:eastAsia="en-US"/>
        </w:rPr>
        <w:t>.</w:t>
      </w:r>
      <w:r w:rsidRPr="00A732EF">
        <w:rPr>
          <w:rFonts w:ascii="Times New Roman" w:hAnsi="Times New Roman" w:cs="Times New Roman"/>
          <w:sz w:val="28"/>
          <w:szCs w:val="28"/>
          <w:lang w:val="en-US" w:eastAsia="en-US"/>
        </w:rPr>
        <w:t>mfc</w:t>
      </w:r>
      <w:r w:rsidRPr="00A732EF">
        <w:rPr>
          <w:rFonts w:ascii="Times New Roman" w:hAnsi="Times New Roman" w:cs="Times New Roman"/>
          <w:sz w:val="28"/>
          <w:szCs w:val="28"/>
          <w:lang w:eastAsia="en-US"/>
        </w:rPr>
        <w:t>61.</w:t>
      </w:r>
      <w:r w:rsidRPr="00A732EF">
        <w:rPr>
          <w:rFonts w:ascii="Times New Roman" w:hAnsi="Times New Roman" w:cs="Times New Roman"/>
          <w:sz w:val="28"/>
          <w:szCs w:val="28"/>
          <w:lang w:val="en-US" w:eastAsia="en-US"/>
        </w:rPr>
        <w:t>ru</w:t>
      </w:r>
    </w:p>
    <w:p w:rsidR="000473C1" w:rsidRPr="00A732EF" w:rsidRDefault="000473C1" w:rsidP="000473C1">
      <w:pPr>
        <w:ind w:firstLine="1134"/>
        <w:jc w:val="both"/>
        <w:rPr>
          <w:rFonts w:ascii="Times New Roman" w:hAnsi="Times New Roman" w:cs="Times New Roman"/>
          <w:sz w:val="28"/>
          <w:szCs w:val="28"/>
          <w:lang w:eastAsia="en-US"/>
        </w:rPr>
      </w:pPr>
      <w:r w:rsidRPr="00A732EF">
        <w:rPr>
          <w:rFonts w:ascii="Times New Roman" w:hAnsi="Times New Roman" w:cs="Times New Roman"/>
          <w:sz w:val="28"/>
          <w:szCs w:val="28"/>
          <w:lang w:eastAsia="en-US"/>
        </w:rPr>
        <w:t>Прием и выдача документов осуществляется без перерыва:</w:t>
      </w:r>
    </w:p>
    <w:p w:rsidR="000473C1" w:rsidRPr="00A732EF" w:rsidRDefault="000473C1" w:rsidP="000473C1">
      <w:pPr>
        <w:ind w:firstLine="1134"/>
        <w:jc w:val="both"/>
        <w:rPr>
          <w:rFonts w:ascii="Times New Roman" w:hAnsi="Times New Roman" w:cs="Times New Roman"/>
          <w:sz w:val="28"/>
          <w:szCs w:val="28"/>
          <w:lang w:eastAsia="en-US"/>
        </w:rPr>
      </w:pPr>
      <w:r w:rsidRPr="00A732EF">
        <w:rPr>
          <w:rFonts w:ascii="Times New Roman" w:hAnsi="Times New Roman" w:cs="Times New Roman"/>
          <w:sz w:val="28"/>
          <w:szCs w:val="28"/>
          <w:lang w:eastAsia="en-US"/>
        </w:rPr>
        <w:t>- понедельник, вторник, четверг, пятница   с 08-00 до 17-00, среда с 8-00 до 20-00 без перерыва, суббота с 9-00 до 15-00 без перерыва, выходные дни : воскресенье, праздничные.</w:t>
      </w:r>
    </w:p>
    <w:p w:rsidR="000473C1" w:rsidRPr="00A732EF" w:rsidRDefault="000473C1" w:rsidP="000473C1">
      <w:pPr>
        <w:shd w:val="clear" w:color="auto" w:fill="FFFFFF"/>
        <w:ind w:firstLine="709"/>
        <w:jc w:val="both"/>
        <w:rPr>
          <w:rStyle w:val="a3"/>
          <w:rFonts w:ascii="Times New Roman" w:hAnsi="Times New Roman" w:cs="Times New Roman"/>
          <w:sz w:val="28"/>
          <w:szCs w:val="28"/>
        </w:rPr>
      </w:pPr>
      <w:r w:rsidRPr="00A732EF">
        <w:rPr>
          <w:rFonts w:ascii="Times New Roman" w:hAnsi="Times New Roman" w:cs="Times New Roman"/>
          <w:sz w:val="28"/>
          <w:szCs w:val="28"/>
        </w:rPr>
        <w:t xml:space="preserve">2.4. </w:t>
      </w:r>
      <w:r w:rsidRPr="00AC619D">
        <w:rPr>
          <w:rStyle w:val="a3"/>
          <w:rFonts w:ascii="Times New Roman" w:hAnsi="Times New Roman" w:cs="Times New Roman"/>
          <w:sz w:val="28"/>
          <w:szCs w:val="28"/>
          <w:u w:val="none"/>
        </w:rPr>
        <w:t xml:space="preserve">Юридическим фактом, являющимся основанием для начала действия, служит регистрация заявления и документов, указанных в п.п.2.7.1., 2.7.2., 2.7.3., 2.7.4., 2.7.5 административного регламента, </w:t>
      </w:r>
      <w:r w:rsidRPr="00AC619D">
        <w:rPr>
          <w:rFonts w:ascii="Times New Roman" w:hAnsi="Times New Roman" w:cs="Times New Roman"/>
          <w:sz w:val="28"/>
          <w:szCs w:val="28"/>
        </w:rPr>
        <w:t>для</w:t>
      </w:r>
      <w:r w:rsidRPr="00A732EF">
        <w:rPr>
          <w:rFonts w:ascii="Times New Roman" w:hAnsi="Times New Roman" w:cs="Times New Roman"/>
          <w:sz w:val="28"/>
          <w:szCs w:val="28"/>
        </w:rPr>
        <w:t xml:space="preserve"> получения муниципальной услуги в МБУ «МФЦ».</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Результат предоставления муниципальной услуги:</w:t>
      </w:r>
    </w:p>
    <w:p w:rsidR="000473C1" w:rsidRPr="00A732EF" w:rsidRDefault="000473C1" w:rsidP="000473C1">
      <w:pPr>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 предоставление  разрешения на строительство; </w:t>
      </w:r>
    </w:p>
    <w:p w:rsidR="000473C1" w:rsidRPr="00A732EF" w:rsidRDefault="000473C1" w:rsidP="000473C1">
      <w:pPr>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 письмо об отказе в предоставлении  разрешения на строительство  </w:t>
      </w:r>
      <w:r w:rsidRPr="00A732EF">
        <w:rPr>
          <w:rFonts w:ascii="Times New Roman" w:hAnsi="Times New Roman" w:cs="Times New Roman"/>
          <w:sz w:val="28"/>
          <w:szCs w:val="28"/>
          <w:shd w:val="clear" w:color="auto" w:fill="FFFFFF"/>
        </w:rPr>
        <w:t>в случаях,</w:t>
      </w:r>
      <w:r w:rsidRPr="00A732EF">
        <w:rPr>
          <w:rFonts w:ascii="Times New Roman" w:hAnsi="Times New Roman" w:cs="Times New Roman"/>
          <w:sz w:val="28"/>
          <w:szCs w:val="28"/>
        </w:rPr>
        <w:t xml:space="preserve"> предусмотренных п.2.8. административного регламента. </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2.5.</w:t>
      </w:r>
      <w:r w:rsidRPr="00A732EF">
        <w:rPr>
          <w:rFonts w:ascii="Times New Roman" w:hAnsi="Times New Roman" w:cs="Times New Roman"/>
          <w:sz w:val="28"/>
          <w:szCs w:val="28"/>
        </w:rPr>
        <w:tab/>
        <w:t>Срок предоставления муниципальной услуги составляет 10 рабочих дней с момента передачи зарегистрированного заявления и пакета документов МБУ «МФЦ» в отдел САЖКХ .</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2.6.</w:t>
      </w:r>
      <w:r w:rsidRPr="00A732EF">
        <w:rPr>
          <w:rFonts w:ascii="Times New Roman" w:hAnsi="Times New Roman" w:cs="Times New Roman"/>
          <w:sz w:val="28"/>
          <w:szCs w:val="28"/>
        </w:rPr>
        <w:tab/>
        <w:t>Правовые основания для предоставления муниципальной услуги: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2.6.1. Градостроительный кодекс Российской Федерации от 29.12.2004 № 190-ФЗ. </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eastAsia="Calibri" w:hAnsi="Times New Roman" w:cs="Times New Roman"/>
          <w:sz w:val="28"/>
          <w:szCs w:val="28"/>
        </w:rPr>
        <w:t>2.6.2. Федеральный закон от 25.06.2002 № 73-ФЗ «Об объектах культурного наследия (памятниках истории и культуры) народов Российской Федерации».</w:t>
      </w:r>
    </w:p>
    <w:p w:rsidR="000473C1" w:rsidRPr="00A732EF" w:rsidRDefault="000473C1" w:rsidP="000473C1">
      <w:pPr>
        <w:shd w:val="clear" w:color="auto" w:fill="FFFFFF"/>
        <w:ind w:firstLine="709"/>
        <w:jc w:val="both"/>
        <w:rPr>
          <w:rFonts w:ascii="Times New Roman" w:hAnsi="Times New Roman" w:cs="Times New Roman"/>
          <w:sz w:val="28"/>
          <w:szCs w:val="28"/>
        </w:rPr>
      </w:pPr>
      <w:r w:rsidRPr="00A732EF">
        <w:rPr>
          <w:rFonts w:ascii="Times New Roman" w:hAnsi="Times New Roman" w:cs="Times New Roman"/>
          <w:sz w:val="28"/>
          <w:szCs w:val="28"/>
        </w:rPr>
        <w:t>2.6.3. Федеральный закон от 06.10.2003 № 131-ФЗ «Об общих принципах организации местного самоуправления в Российской Федерации».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eastAsia="Calibri" w:hAnsi="Times New Roman" w:cs="Times New Roman"/>
          <w:sz w:val="28"/>
          <w:szCs w:val="28"/>
        </w:rPr>
        <w:t>2.6.4. Федеральный закон от 27.07.2010 № 210-ФЗ «Об организации предоставления государственных и муниципальных услуг.</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2.6.5. Постановление Правительства Российской Федерации от 08.09.2010 № 697 «О единой системе межведомственного электронного взаимодействия». </w:t>
      </w:r>
    </w:p>
    <w:p w:rsidR="000473C1" w:rsidRPr="00A732EF" w:rsidRDefault="000473C1" w:rsidP="000473C1">
      <w:pPr>
        <w:ind w:firstLine="709"/>
        <w:jc w:val="both"/>
        <w:rPr>
          <w:rFonts w:ascii="Times New Roman" w:hAnsi="Times New Roman" w:cs="Times New Roman"/>
          <w:kern w:val="28"/>
          <w:sz w:val="28"/>
          <w:szCs w:val="28"/>
        </w:rPr>
      </w:pPr>
      <w:r w:rsidRPr="00A732EF">
        <w:rPr>
          <w:rFonts w:ascii="Times New Roman" w:hAnsi="Times New Roman" w:cs="Times New Roman"/>
          <w:kern w:val="28"/>
          <w:sz w:val="28"/>
          <w:szCs w:val="28"/>
        </w:rPr>
        <w:t xml:space="preserve">2.6.6. Постановление Правительства Российской Федерации от 22.12.2012 № 1376 </w:t>
      </w:r>
      <w:r w:rsidRPr="00A732EF">
        <w:rPr>
          <w:rFonts w:ascii="Times New Roman" w:hAnsi="Times New Roman" w:cs="Times New Roman"/>
          <w:bCs/>
          <w:kern w:val="28"/>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r w:rsidRPr="00A732EF">
        <w:rPr>
          <w:rFonts w:ascii="Times New Roman" w:hAnsi="Times New Roman" w:cs="Times New Roman"/>
          <w:sz w:val="28"/>
          <w:szCs w:val="28"/>
        </w:rPr>
        <w:t xml:space="preserve">. </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2.6.7. Приказ Министерства строительства и жилищно-коммунального хозяйства Российской Федерации от 19.02.2015 № 117/пр «Об утверждении формы разрешения на строительство и формы разрешения на ввод объекта в </w:t>
      </w:r>
      <w:r w:rsidRPr="00A732EF">
        <w:rPr>
          <w:rFonts w:ascii="Times New Roman" w:hAnsi="Times New Roman" w:cs="Times New Roman"/>
          <w:sz w:val="28"/>
          <w:szCs w:val="28"/>
        </w:rPr>
        <w:lastRenderedPageBreak/>
        <w:t>эксплуатацию».</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2.6.8. Областной закон от 14.01.2008 № 853-ЗС «О градостроительной деятельности в Ростовской области».</w:t>
      </w:r>
    </w:p>
    <w:p w:rsidR="000473C1" w:rsidRPr="00A732EF" w:rsidRDefault="000473C1" w:rsidP="000473C1">
      <w:pPr>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2.6.9. Устав муниципального образования «Дубовский район».</w:t>
      </w:r>
    </w:p>
    <w:p w:rsidR="000473C1" w:rsidRPr="00A732EF" w:rsidRDefault="000473C1" w:rsidP="000473C1">
      <w:pPr>
        <w:pStyle w:val="af4"/>
        <w:ind w:left="0" w:firstLine="851"/>
        <w:jc w:val="both"/>
        <w:rPr>
          <w:rFonts w:ascii="Times New Roman" w:hAnsi="Times New Roman" w:cs="Times New Roman"/>
          <w:sz w:val="28"/>
          <w:szCs w:val="28"/>
        </w:rPr>
      </w:pPr>
      <w:r w:rsidRPr="00A732EF">
        <w:rPr>
          <w:rFonts w:ascii="Times New Roman" w:hAnsi="Times New Roman" w:cs="Times New Roman"/>
          <w:sz w:val="28"/>
          <w:szCs w:val="28"/>
        </w:rPr>
        <w:t xml:space="preserve">2.6.10. Постановление № 135 от 12.04.2006 года Администрации Дубовского района Ростовской области «О выдаче разрешений на строительство и ввод объектов в эксплуатацию»; </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2.6.11. Федеральный закон от 24.11.1995г. № 181-ФЗ «О социальной защите инвалидов в Российской Федерации». </w:t>
      </w:r>
    </w:p>
    <w:p w:rsidR="000473C1" w:rsidRPr="00A732EF" w:rsidRDefault="000473C1" w:rsidP="000473C1">
      <w:pPr>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2.6.12. Настоящий административный регламент.</w:t>
      </w:r>
    </w:p>
    <w:p w:rsidR="000473C1" w:rsidRPr="00A732EF" w:rsidRDefault="000473C1" w:rsidP="000473C1">
      <w:pPr>
        <w:ind w:firstLine="709"/>
        <w:jc w:val="both"/>
        <w:outlineLvl w:val="1"/>
        <w:rPr>
          <w:rFonts w:ascii="Times New Roman" w:hAnsi="Times New Roman" w:cs="Times New Roman"/>
          <w:sz w:val="28"/>
          <w:szCs w:val="28"/>
        </w:rPr>
      </w:pPr>
      <w:r w:rsidRPr="00A732EF">
        <w:rPr>
          <w:rFonts w:ascii="Times New Roman" w:hAnsi="Times New Roman" w:cs="Times New Roman"/>
          <w:sz w:val="28"/>
          <w:szCs w:val="28"/>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2.7.1.</w:t>
      </w:r>
      <w:r w:rsidRPr="00A732EF">
        <w:rPr>
          <w:rFonts w:ascii="Times New Roman" w:hAnsi="Times New Roman" w:cs="Times New Roman"/>
          <w:sz w:val="28"/>
          <w:szCs w:val="28"/>
        </w:rPr>
        <w:tab/>
        <w:t xml:space="preserve">Письменное заявление о предоставлении  разрешения на строительство (приложение № 1 к административному регламенту). </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2.7.2.</w:t>
      </w:r>
      <w:r w:rsidRPr="00A732EF">
        <w:rPr>
          <w:rFonts w:ascii="Times New Roman" w:hAnsi="Times New Roman" w:cs="Times New Roman"/>
          <w:sz w:val="28"/>
          <w:szCs w:val="28"/>
        </w:rPr>
        <w:tab/>
        <w:t>Перечень документов, которые заявитель должен представить самостоятельно:</w:t>
      </w:r>
    </w:p>
    <w:p w:rsidR="000473C1" w:rsidRPr="00A732EF" w:rsidRDefault="000473C1" w:rsidP="000473C1">
      <w:pPr>
        <w:pStyle w:val="ConsPlusNonformat"/>
        <w:ind w:firstLine="709"/>
        <w:jc w:val="both"/>
        <w:rPr>
          <w:rFonts w:ascii="Times New Roman" w:hAnsi="Times New Roman" w:cs="Times New Roman"/>
          <w:sz w:val="28"/>
          <w:szCs w:val="28"/>
        </w:rPr>
      </w:pPr>
      <w:r w:rsidRPr="00A732EF">
        <w:rPr>
          <w:rFonts w:ascii="Times New Roman" w:hAnsi="Times New Roman" w:cs="Times New Roman"/>
          <w:sz w:val="28"/>
          <w:szCs w:val="28"/>
        </w:rPr>
        <w:t>- согласие на обработку персональных данных согласно приложению № 2 к административному регламенту.</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федеральным органом исполнительной власти.</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Для предоставления  разрешения на строительство:</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 материалы, содержащиеся в проектной документации:</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а) пояснительная записка;</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подходов к нему, границ зон действия публичных сервитутов, археологического наследия;</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lastRenderedPageBreak/>
        <w:t>г) схемы, отображающие архитектурные решения;</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 технического обеспечения;</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е) проект организации строительства объекта капитального строительства;</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ж) проект организации работ по сносу или демонтажу объектов капитального строительства, их частей;</w:t>
      </w:r>
    </w:p>
    <w:p w:rsidR="000473C1" w:rsidRPr="00A732EF" w:rsidRDefault="000473C1" w:rsidP="000473C1">
      <w:pPr>
        <w:ind w:firstLine="709"/>
        <w:jc w:val="both"/>
        <w:outlineLvl w:val="1"/>
        <w:rPr>
          <w:rFonts w:ascii="Times New Roman" w:hAnsi="Times New Roman" w:cs="Times New Roman"/>
          <w:sz w:val="28"/>
          <w:szCs w:val="28"/>
        </w:rPr>
      </w:pPr>
      <w:r w:rsidRPr="00A732EF">
        <w:rPr>
          <w:rFonts w:ascii="Times New Roman" w:hAnsi="Times New Roman" w:cs="Times New Roman"/>
          <w:sz w:val="28"/>
          <w:szCs w:val="28"/>
        </w:rPr>
        <w:t xml:space="preserve">-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0473C1" w:rsidRPr="00A732EF" w:rsidRDefault="000473C1" w:rsidP="000473C1">
      <w:pPr>
        <w:shd w:val="clear" w:color="auto" w:fill="FFFFFF"/>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 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w:t>
      </w:r>
    </w:p>
    <w:p w:rsidR="000473C1" w:rsidRPr="00A732EF" w:rsidRDefault="000473C1" w:rsidP="000473C1">
      <w:pPr>
        <w:shd w:val="clear" w:color="auto" w:fill="FFFFFF"/>
        <w:ind w:firstLine="709"/>
        <w:jc w:val="both"/>
        <w:rPr>
          <w:rFonts w:ascii="Times New Roman" w:eastAsia="Calibri" w:hAnsi="Times New Roman" w:cs="Times New Roman"/>
          <w:color w:val="FF0000"/>
          <w:sz w:val="28"/>
          <w:szCs w:val="28"/>
        </w:rPr>
      </w:pPr>
      <w:r w:rsidRPr="00A732EF">
        <w:rPr>
          <w:rFonts w:ascii="Times New Roman" w:hAnsi="Times New Roman" w:cs="Times New Roman"/>
          <w:sz w:val="28"/>
          <w:szCs w:val="28"/>
        </w:rPr>
        <w:t xml:space="preserve">- </w:t>
      </w:r>
      <w:r w:rsidRPr="00A732EF">
        <w:rPr>
          <w:rFonts w:ascii="Times New Roman" w:eastAsia="Calibri" w:hAnsi="Times New Roman" w:cs="Times New Roman"/>
          <w:sz w:val="28"/>
          <w:szCs w:val="28"/>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r w:rsidRPr="00A732EF">
        <w:rPr>
          <w:rFonts w:ascii="Times New Roman" w:eastAsia="Calibri" w:hAnsi="Times New Roman" w:cs="Times New Roman"/>
          <w:color w:val="FF0000"/>
          <w:sz w:val="28"/>
          <w:szCs w:val="28"/>
        </w:rPr>
        <w:t xml:space="preserve"> </w:t>
      </w:r>
    </w:p>
    <w:p w:rsidR="000473C1" w:rsidRPr="00A732EF" w:rsidRDefault="000473C1" w:rsidP="000473C1">
      <w:pPr>
        <w:shd w:val="clear" w:color="auto" w:fill="FFFFFF"/>
        <w:ind w:firstLine="709"/>
        <w:jc w:val="both"/>
        <w:rPr>
          <w:rFonts w:ascii="Times New Roman" w:eastAsia="Calibri" w:hAnsi="Times New Roman" w:cs="Times New Roman"/>
          <w:sz w:val="28"/>
          <w:szCs w:val="28"/>
        </w:rPr>
      </w:pPr>
      <w:r w:rsidRPr="00A732EF">
        <w:rPr>
          <w:rFonts w:ascii="Times New Roman" w:eastAsia="Calibri" w:hAnsi="Times New Roman" w:cs="Times New Roman"/>
          <w:sz w:val="28"/>
          <w:szCs w:val="28"/>
        </w:rPr>
        <w:t xml:space="preserve">- решение общего собрания собственников помещений в многоквартирном доме, принятое в соответствии с жилищным </w:t>
      </w:r>
      <w:hyperlink r:id="rId9" w:history="1">
        <w:r w:rsidRPr="00A732EF">
          <w:rPr>
            <w:rStyle w:val="a3"/>
            <w:rFonts w:ascii="Times New Roman" w:eastAsia="Calibri" w:hAnsi="Times New Roman" w:cs="Times New Roman"/>
            <w:sz w:val="28"/>
            <w:szCs w:val="28"/>
          </w:rPr>
          <w:t>законодательством</w:t>
        </w:r>
      </w:hyperlink>
      <w:r w:rsidRPr="00A732EF">
        <w:rPr>
          <w:rFonts w:ascii="Times New Roman" w:eastAsia="Calibri" w:hAnsi="Times New Roman" w:cs="Times New Roman"/>
          <w:sz w:val="28"/>
          <w:szCs w:val="28"/>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0473C1" w:rsidRPr="00A732EF" w:rsidRDefault="000473C1" w:rsidP="000473C1">
      <w:pPr>
        <w:shd w:val="clear" w:color="auto" w:fill="FFFFFF"/>
        <w:ind w:firstLine="709"/>
        <w:jc w:val="both"/>
        <w:rPr>
          <w:rFonts w:ascii="Times New Roman" w:hAnsi="Times New Roman" w:cs="Times New Roman"/>
          <w:sz w:val="28"/>
          <w:szCs w:val="28"/>
        </w:rPr>
      </w:pPr>
      <w:r w:rsidRPr="00A732EF">
        <w:rPr>
          <w:rFonts w:ascii="Times New Roman" w:eastAsia="Calibri" w:hAnsi="Times New Roman" w:cs="Times New Roman"/>
          <w:sz w:val="28"/>
          <w:szCs w:val="28"/>
        </w:rPr>
        <w:t>-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r w:rsidRPr="00A732EF">
        <w:rPr>
          <w:rFonts w:ascii="Times New Roman" w:hAnsi="Times New Roman" w:cs="Times New Roman"/>
          <w:sz w:val="28"/>
          <w:szCs w:val="28"/>
        </w:rPr>
        <w:t xml:space="preserve">  </w:t>
      </w:r>
    </w:p>
    <w:p w:rsidR="000473C1" w:rsidRPr="00A732EF" w:rsidRDefault="000473C1" w:rsidP="000473C1">
      <w:pPr>
        <w:shd w:val="clear" w:color="auto" w:fill="FFFFFF"/>
        <w:ind w:firstLine="709"/>
        <w:jc w:val="both"/>
        <w:rPr>
          <w:rFonts w:ascii="Times New Roman" w:eastAsia="Calibri" w:hAnsi="Times New Roman" w:cs="Times New Roman"/>
          <w:sz w:val="28"/>
          <w:szCs w:val="28"/>
          <w:lang w:eastAsia="en-US"/>
        </w:rPr>
      </w:pPr>
      <w:r w:rsidRPr="00A732EF">
        <w:rPr>
          <w:rFonts w:ascii="Times New Roman" w:eastAsia="Calibri" w:hAnsi="Times New Roman" w:cs="Times New Roman"/>
          <w:sz w:val="28"/>
          <w:szCs w:val="28"/>
          <w:lang w:eastAsia="en-US"/>
        </w:rPr>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0473C1" w:rsidRPr="00A732EF" w:rsidRDefault="000473C1" w:rsidP="000473C1">
      <w:pPr>
        <w:ind w:firstLine="709"/>
        <w:jc w:val="both"/>
        <w:outlineLvl w:val="1"/>
        <w:rPr>
          <w:rFonts w:ascii="Times New Roman" w:hAnsi="Times New Roman" w:cs="Times New Roman"/>
          <w:sz w:val="28"/>
          <w:szCs w:val="28"/>
        </w:rPr>
      </w:pPr>
      <w:r w:rsidRPr="00A732EF">
        <w:rPr>
          <w:rFonts w:ascii="Times New Roman" w:hAnsi="Times New Roman" w:cs="Times New Roman"/>
          <w:sz w:val="28"/>
          <w:szCs w:val="28"/>
        </w:rPr>
        <w:t>2.7.3.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0473C1" w:rsidRPr="00A732EF" w:rsidRDefault="000473C1" w:rsidP="000473C1">
      <w:pPr>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Для предоставления разрешения на строительство :</w:t>
      </w:r>
    </w:p>
    <w:p w:rsidR="000473C1" w:rsidRPr="00A732EF" w:rsidRDefault="000473C1" w:rsidP="000473C1">
      <w:pPr>
        <w:ind w:firstLine="709"/>
        <w:jc w:val="both"/>
        <w:outlineLvl w:val="1"/>
        <w:rPr>
          <w:rFonts w:ascii="Times New Roman" w:hAnsi="Times New Roman" w:cs="Times New Roman"/>
          <w:sz w:val="28"/>
          <w:szCs w:val="28"/>
        </w:rPr>
      </w:pPr>
      <w:r w:rsidRPr="00A732EF">
        <w:rPr>
          <w:rFonts w:ascii="Times New Roman" w:hAnsi="Times New Roman" w:cs="Times New Roman"/>
          <w:sz w:val="28"/>
          <w:szCs w:val="28"/>
        </w:rPr>
        <w:t>- правоустанавливающие документы на земельный участок (договор аренды земельного участка, свидетельство о праве собственности на земельный участок, государственный акт о праве пожизненного наследуемого владения земельным участком (праве постоянного (бессрочного) пользования земельным участком, договор на передачу в аренду земельного участка в постоянное (бессрочное) пользование,  свидетельство о пожизненном наследуемом владении земельным участком, свидетельство о праве бессрочного (постоянного) пользования землей, договор купли-продажи, договор мены, договор дарения, договор о переуступке прав, решение суда) запрашиваемые в отделе имущественных отношений Администрации Дубовского района, Росреестре;</w:t>
      </w:r>
    </w:p>
    <w:p w:rsidR="000473C1" w:rsidRPr="00A732EF" w:rsidRDefault="000473C1" w:rsidP="000473C1">
      <w:pPr>
        <w:ind w:firstLine="709"/>
        <w:jc w:val="both"/>
        <w:outlineLvl w:val="1"/>
        <w:rPr>
          <w:rFonts w:ascii="Times New Roman" w:hAnsi="Times New Roman" w:cs="Times New Roman"/>
          <w:sz w:val="28"/>
          <w:szCs w:val="28"/>
        </w:rPr>
      </w:pPr>
      <w:r w:rsidRPr="00A732EF">
        <w:rPr>
          <w:rFonts w:ascii="Times New Roman" w:hAnsi="Times New Roman" w:cs="Times New Roman"/>
          <w:sz w:val="28"/>
          <w:szCs w:val="28"/>
        </w:rPr>
        <w:t>- кадастровый паспорт земельного участка (для случая реконструкции в многоквартирном доме);</w:t>
      </w:r>
    </w:p>
    <w:p w:rsidR="000473C1" w:rsidRPr="00A732EF" w:rsidRDefault="000473C1" w:rsidP="000473C1">
      <w:pPr>
        <w:ind w:firstLine="709"/>
        <w:jc w:val="both"/>
        <w:rPr>
          <w:rFonts w:ascii="Times New Roman" w:eastAsia="Calibri" w:hAnsi="Times New Roman" w:cs="Times New Roman"/>
          <w:sz w:val="28"/>
          <w:szCs w:val="28"/>
        </w:rPr>
      </w:pPr>
      <w:r w:rsidRPr="00A732EF">
        <w:rPr>
          <w:rFonts w:ascii="Times New Roman" w:hAnsi="Times New Roman" w:cs="Times New Roman"/>
          <w:sz w:val="28"/>
          <w:szCs w:val="28"/>
        </w:rPr>
        <w:t xml:space="preserve">- градостроительный план земельного участка </w:t>
      </w:r>
      <w:r w:rsidRPr="00A732EF">
        <w:rPr>
          <w:rFonts w:ascii="Times New Roman" w:eastAsia="Calibri" w:hAnsi="Times New Roman" w:cs="Times New Roman"/>
          <w:sz w:val="28"/>
          <w:szCs w:val="28"/>
        </w:rPr>
        <w:t>или в случае выдачи разрешения на строительство линейного объекта реквизиты проекта планировки территории и проекта межевания территории, запрашиваемые в отделе САЖКХ</w:t>
      </w:r>
      <w:r w:rsidRPr="00A732EF">
        <w:rPr>
          <w:rFonts w:ascii="Times New Roman" w:hAnsi="Times New Roman" w:cs="Times New Roman"/>
          <w:sz w:val="28"/>
          <w:szCs w:val="28"/>
        </w:rPr>
        <w:t>;</w:t>
      </w:r>
    </w:p>
    <w:p w:rsidR="000473C1" w:rsidRPr="00A732EF" w:rsidRDefault="000473C1" w:rsidP="000473C1">
      <w:pPr>
        <w:ind w:firstLine="709"/>
        <w:jc w:val="both"/>
        <w:outlineLvl w:val="1"/>
        <w:rPr>
          <w:rFonts w:ascii="Times New Roman" w:hAnsi="Times New Roman" w:cs="Times New Roman"/>
          <w:sz w:val="28"/>
          <w:szCs w:val="28"/>
        </w:rPr>
      </w:pPr>
      <w:r w:rsidRPr="00A732EF">
        <w:rPr>
          <w:rFonts w:ascii="Times New Roman" w:hAnsi="Times New Roman" w:cs="Times New Roman"/>
          <w:sz w:val="28"/>
          <w:szCs w:val="28"/>
        </w:rPr>
        <w:t>- разрешение на отклонение от предельных параметров разрешенного строительства, реконструкции (в случае, если застройщику предоставлено такое разрешение в соответствии со статьей 40 Градостроительного кодекса Российской Федерации), запрашиваемое в отделе САЖКХ.</w:t>
      </w:r>
    </w:p>
    <w:p w:rsidR="000473C1" w:rsidRPr="00A732EF" w:rsidRDefault="000473C1" w:rsidP="000473C1">
      <w:pPr>
        <w:tabs>
          <w:tab w:val="num" w:pos="989"/>
        </w:tabs>
        <w:ind w:firstLine="709"/>
        <w:jc w:val="both"/>
        <w:rPr>
          <w:rFonts w:ascii="Times New Roman" w:hAnsi="Times New Roman" w:cs="Times New Roman"/>
          <w:sz w:val="28"/>
          <w:szCs w:val="28"/>
        </w:rPr>
      </w:pPr>
      <w:r w:rsidRPr="00A732EF">
        <w:rPr>
          <w:rFonts w:ascii="Times New Roman" w:hAnsi="Times New Roman" w:cs="Times New Roman"/>
          <w:sz w:val="28"/>
          <w:szCs w:val="28"/>
        </w:rPr>
        <w:t>2.7.4. Для предоставления разрешения на строительство объекта индивидуального жилищного строительства:</w:t>
      </w:r>
    </w:p>
    <w:p w:rsidR="000473C1" w:rsidRPr="00A732EF" w:rsidRDefault="000473C1" w:rsidP="000473C1">
      <w:pPr>
        <w:pStyle w:val="af4"/>
        <w:tabs>
          <w:tab w:val="left" w:pos="8364"/>
        </w:tabs>
        <w:snapToGrid w:val="0"/>
        <w:ind w:left="0" w:right="-3" w:firstLine="709"/>
        <w:jc w:val="both"/>
        <w:rPr>
          <w:rFonts w:ascii="Times New Roman" w:hAnsi="Times New Roman" w:cs="Times New Roman"/>
          <w:sz w:val="28"/>
          <w:szCs w:val="28"/>
        </w:rPr>
      </w:pPr>
      <w:r w:rsidRPr="00A732EF">
        <w:rPr>
          <w:rFonts w:ascii="Times New Roman" w:hAnsi="Times New Roman" w:cs="Times New Roman"/>
          <w:sz w:val="28"/>
          <w:szCs w:val="28"/>
        </w:rPr>
        <w:t>- схему планировочной организации земельного участка с обозначением места размещения объекта индивидуального жилищного строительства.</w:t>
      </w:r>
    </w:p>
    <w:p w:rsidR="000473C1" w:rsidRPr="00A732EF" w:rsidRDefault="000473C1" w:rsidP="000473C1">
      <w:pPr>
        <w:ind w:firstLine="709"/>
        <w:jc w:val="both"/>
        <w:outlineLvl w:val="1"/>
        <w:rPr>
          <w:rFonts w:ascii="Times New Roman" w:hAnsi="Times New Roman" w:cs="Times New Roman"/>
          <w:sz w:val="28"/>
          <w:szCs w:val="28"/>
        </w:rPr>
      </w:pPr>
      <w:r w:rsidRPr="00A732EF">
        <w:rPr>
          <w:rFonts w:ascii="Times New Roman" w:hAnsi="Times New Roman" w:cs="Times New Roman"/>
          <w:sz w:val="28"/>
          <w:szCs w:val="28"/>
        </w:rPr>
        <w:t>2.7.5.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0473C1" w:rsidRPr="00A732EF" w:rsidRDefault="000473C1" w:rsidP="000473C1">
      <w:pPr>
        <w:ind w:firstLine="709"/>
        <w:jc w:val="both"/>
        <w:outlineLvl w:val="1"/>
        <w:rPr>
          <w:rFonts w:ascii="Times New Roman" w:hAnsi="Times New Roman" w:cs="Times New Roman"/>
          <w:sz w:val="28"/>
          <w:szCs w:val="28"/>
        </w:rPr>
      </w:pPr>
      <w:r w:rsidRPr="00A732EF">
        <w:rPr>
          <w:rFonts w:ascii="Times New Roman" w:hAnsi="Times New Roman" w:cs="Times New Roman"/>
          <w:sz w:val="28"/>
          <w:szCs w:val="28"/>
        </w:rPr>
        <w:t>Для предоставления разрешения на строительство объекта индивидуального жилищного строительства:</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lastRenderedPageBreak/>
        <w:t>- правоустанавливающие документы на земельный участок (договор аренды земельного участка, свидетельство о праве собственности на земельный участок, государственный акт о праве пожизненного наследуемого владения земельным участком (праве постоянного (бессрочного) пользования земельным участком, договор на передачу в аренду земельного участка в постоянное (бессрочное) пользование,  свидетельство о пожизненном наследуемом владении земельным участком, свидетельство о праве бессрочного (постоянного) пользования землей, договор купли-продажи, договор мены, договор дарения, договор о переуступке прав, типовой договор о предоставлении в бессрочное пользование земельного участка под строительство индивидуального жилого дома, решение суда), права на которые зарегистрированы в Едином государственном реестре прав на недвижимое имущество и сделок с ним, запрашиваемые в отделе имущественных отношений Администрации Дубовского района, Росреестре;</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 градостроительный план земельного участка, запрашиваемый в отделе САЖКХ;   </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2.8. Исчерпывающий перечень оснований для отказа в приеме документов, необходимых для предоставления муниципальной услуги:</w:t>
      </w:r>
    </w:p>
    <w:p w:rsidR="000473C1" w:rsidRPr="00A732EF" w:rsidRDefault="000473C1" w:rsidP="000473C1">
      <w:pPr>
        <w:tabs>
          <w:tab w:val="left" w:pos="0"/>
          <w:tab w:val="left" w:pos="1560"/>
        </w:tabs>
        <w:ind w:firstLine="709"/>
        <w:jc w:val="both"/>
        <w:rPr>
          <w:rFonts w:ascii="Times New Roman" w:hAnsi="Times New Roman" w:cs="Times New Roman"/>
          <w:sz w:val="28"/>
          <w:szCs w:val="28"/>
        </w:rPr>
      </w:pPr>
      <w:r w:rsidRPr="00A732EF">
        <w:rPr>
          <w:rFonts w:ascii="Times New Roman" w:hAnsi="Times New Roman" w:cs="Times New Roman"/>
          <w:sz w:val="28"/>
          <w:szCs w:val="28"/>
        </w:rPr>
        <w:t>2.8.1. Несоответствие хотя бы одного из представленных документов, по форме или содержанию требованиям действующего законодательства, а также содержание в документе неоговоренных приписок и исправлений, серьезных повреждений, не позволяющих однозначно истолковать его содержание, за исключением тех случаев, когда допущенные нарушения могут быть устранены органами и организациями, участвующими в процессе предоставления муниципальной услуги.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2.8.2. Отсутствие документов, указных в п.п.2.7.1., 2.7.2., 2.7.3., 2.7.4., 2.7.5 административного регламента.</w:t>
      </w:r>
    </w:p>
    <w:p w:rsidR="000473C1" w:rsidRPr="00A732EF" w:rsidRDefault="000473C1" w:rsidP="000473C1">
      <w:pPr>
        <w:tabs>
          <w:tab w:val="left" w:pos="-426"/>
          <w:tab w:val="left" w:pos="993"/>
        </w:tabs>
        <w:ind w:firstLine="709"/>
        <w:jc w:val="both"/>
        <w:rPr>
          <w:rFonts w:ascii="Times New Roman" w:hAnsi="Times New Roman" w:cs="Times New Roman"/>
          <w:sz w:val="28"/>
          <w:szCs w:val="28"/>
        </w:rPr>
      </w:pPr>
      <w:r w:rsidRPr="00A732EF">
        <w:rPr>
          <w:rFonts w:ascii="Times New Roman" w:hAnsi="Times New Roman" w:cs="Times New Roman"/>
          <w:sz w:val="28"/>
          <w:szCs w:val="28"/>
        </w:rPr>
        <w:t>2.8.3. Обращение за получением муниципальной услуги лица, не уполномоченного надлежащим образом.</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2.9. Исчерпывающий перечень оснований для отказа в предоставлении муниципальной услуги:</w:t>
      </w:r>
    </w:p>
    <w:p w:rsidR="000473C1" w:rsidRPr="00A732EF" w:rsidRDefault="000473C1" w:rsidP="000473C1">
      <w:pPr>
        <w:tabs>
          <w:tab w:val="left" w:pos="0"/>
          <w:tab w:val="left" w:pos="993"/>
        </w:tabs>
        <w:ind w:firstLine="709"/>
        <w:jc w:val="both"/>
        <w:rPr>
          <w:rFonts w:ascii="Times New Roman" w:hAnsi="Times New Roman" w:cs="Times New Roman"/>
          <w:sz w:val="28"/>
          <w:szCs w:val="28"/>
        </w:rPr>
      </w:pPr>
      <w:r w:rsidRPr="00A732EF">
        <w:rPr>
          <w:rFonts w:ascii="Times New Roman" w:hAnsi="Times New Roman" w:cs="Times New Roman"/>
          <w:sz w:val="28"/>
          <w:szCs w:val="28"/>
        </w:rPr>
        <w:t>2.9.1. Для предоставления разрешения на строительство:</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p>
    <w:p w:rsidR="000473C1" w:rsidRPr="00A732EF" w:rsidRDefault="000473C1" w:rsidP="000473C1">
      <w:pPr>
        <w:tabs>
          <w:tab w:val="left" w:pos="0"/>
          <w:tab w:val="left" w:pos="993"/>
        </w:tabs>
        <w:ind w:firstLine="709"/>
        <w:jc w:val="both"/>
        <w:rPr>
          <w:rFonts w:ascii="Times New Roman" w:hAnsi="Times New Roman" w:cs="Times New Roman"/>
          <w:sz w:val="28"/>
          <w:szCs w:val="28"/>
        </w:rPr>
      </w:pPr>
      <w:r w:rsidRPr="00A732EF">
        <w:rPr>
          <w:rFonts w:ascii="Times New Roman" w:hAnsi="Times New Roman" w:cs="Times New Roman"/>
          <w:sz w:val="28"/>
          <w:szCs w:val="28"/>
        </w:rPr>
        <w:t>- несоответствие требованиям, установленным в разрешении на отклонение от предельных параметров разрешенного строительства, реконструкции.</w:t>
      </w:r>
    </w:p>
    <w:p w:rsidR="000473C1" w:rsidRPr="00A732EF" w:rsidRDefault="000473C1" w:rsidP="000473C1">
      <w:pPr>
        <w:tabs>
          <w:tab w:val="left" w:pos="0"/>
          <w:tab w:val="left" w:pos="851"/>
        </w:tabs>
        <w:ind w:firstLine="709"/>
        <w:jc w:val="both"/>
        <w:rPr>
          <w:rFonts w:ascii="Times New Roman" w:hAnsi="Times New Roman" w:cs="Times New Roman"/>
          <w:sz w:val="28"/>
          <w:szCs w:val="28"/>
        </w:rPr>
      </w:pPr>
      <w:r w:rsidRPr="00A732EF">
        <w:rPr>
          <w:rFonts w:ascii="Times New Roman" w:hAnsi="Times New Roman" w:cs="Times New Roman"/>
          <w:sz w:val="28"/>
          <w:szCs w:val="28"/>
        </w:rPr>
        <w:t>2.9.2. Для предоставления разрешения на строительство объекта индивидуального жилищного строительства:</w:t>
      </w:r>
    </w:p>
    <w:p w:rsidR="000473C1" w:rsidRPr="00A732EF" w:rsidRDefault="000473C1" w:rsidP="000473C1">
      <w:pPr>
        <w:tabs>
          <w:tab w:val="left" w:pos="0"/>
          <w:tab w:val="left" w:pos="851"/>
        </w:tabs>
        <w:ind w:firstLine="709"/>
        <w:jc w:val="both"/>
        <w:rPr>
          <w:rFonts w:ascii="Times New Roman" w:hAnsi="Times New Roman" w:cs="Times New Roman"/>
          <w:sz w:val="28"/>
          <w:szCs w:val="28"/>
        </w:rPr>
      </w:pPr>
      <w:r w:rsidRPr="00A732EF">
        <w:rPr>
          <w:rFonts w:ascii="Times New Roman" w:hAnsi="Times New Roman" w:cs="Times New Roman"/>
          <w:sz w:val="28"/>
          <w:szCs w:val="28"/>
        </w:rPr>
        <w:t>- несоответствие представленных документов требованиям градостроительного плана земельного участка;</w:t>
      </w:r>
    </w:p>
    <w:p w:rsidR="000473C1" w:rsidRPr="00A732EF" w:rsidRDefault="000473C1" w:rsidP="000473C1">
      <w:pPr>
        <w:ind w:firstLine="709"/>
        <w:jc w:val="both"/>
        <w:outlineLvl w:val="1"/>
        <w:rPr>
          <w:rFonts w:ascii="Times New Roman" w:hAnsi="Times New Roman" w:cs="Times New Roman"/>
          <w:sz w:val="28"/>
          <w:szCs w:val="28"/>
        </w:rPr>
      </w:pPr>
      <w:r w:rsidRPr="00A732EF">
        <w:rPr>
          <w:rFonts w:ascii="Times New Roman" w:hAnsi="Times New Roman" w:cs="Times New Roman"/>
          <w:sz w:val="28"/>
          <w:szCs w:val="28"/>
        </w:rPr>
        <w:t>2.10. Муниципальная услуга предоставляется заявителю на бесплатной основе.</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2.11. Максимальный срок ожидания в очереди при подаче запроса о предоставлении муниципальной услуги и при получении результата </w:t>
      </w:r>
      <w:r w:rsidRPr="00A732EF">
        <w:rPr>
          <w:rFonts w:ascii="Times New Roman" w:hAnsi="Times New Roman" w:cs="Times New Roman"/>
          <w:sz w:val="28"/>
          <w:szCs w:val="28"/>
        </w:rPr>
        <w:lastRenderedPageBreak/>
        <w:t>предоставления муниципальной услуги составляет 15 минут.</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2.12. Срок регистрации запроса заявителя о предоставлении муниципальной услуги не превышает 15 минут.</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2.13. Места для информирования, предназначенные для ознакомления заявителей с информационными материалами и для заполнения запросов о предоставлении муниципальной услуги, оборудованы:</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2.13.1. Информационными стендами с образцами их заполнения и перечнем документов, необходимых для предоставления муниципальной услуги.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2.13.2. Стульями и столами для возможности оформления документов.</w:t>
      </w:r>
    </w:p>
    <w:p w:rsidR="000473C1" w:rsidRPr="00213551" w:rsidRDefault="000473C1" w:rsidP="000473C1">
      <w:pPr>
        <w:pStyle w:val="a7"/>
        <w:tabs>
          <w:tab w:val="left" w:pos="-567"/>
        </w:tabs>
        <w:ind w:firstLine="709"/>
        <w:jc w:val="both"/>
        <w:rPr>
          <w:rFonts w:ascii="Times New Roman" w:hAnsi="Times New Roman"/>
          <w:sz w:val="28"/>
          <w:szCs w:val="28"/>
        </w:rPr>
      </w:pPr>
      <w:r w:rsidRPr="00213551">
        <w:rPr>
          <w:rFonts w:ascii="Times New Roman" w:hAnsi="Times New Roman"/>
          <w:sz w:val="28"/>
          <w:szCs w:val="28"/>
        </w:rPr>
        <w:t>2.14. Созданы условия:</w:t>
      </w:r>
    </w:p>
    <w:p w:rsidR="000473C1" w:rsidRDefault="000473C1" w:rsidP="000473C1">
      <w:pPr>
        <w:pStyle w:val="a7"/>
        <w:tabs>
          <w:tab w:val="left" w:pos="-567"/>
        </w:tabs>
        <w:ind w:firstLine="709"/>
        <w:jc w:val="both"/>
        <w:rPr>
          <w:rFonts w:ascii="Times New Roman" w:hAnsi="Times New Roman"/>
          <w:sz w:val="28"/>
          <w:szCs w:val="28"/>
        </w:rPr>
      </w:pPr>
      <w:r>
        <w:rPr>
          <w:rFonts w:ascii="Times New Roman" w:hAnsi="Times New Roman"/>
          <w:sz w:val="28"/>
          <w:szCs w:val="28"/>
        </w:rPr>
        <w:t>- для обслуживания инвалидов-колясочников: вход в помещение оборудован пандусом, обеспечивающим беспрепятственное передвижение и разворот инвалидных колясок;</w:t>
      </w:r>
    </w:p>
    <w:p w:rsidR="000473C1" w:rsidRPr="007B6755" w:rsidRDefault="000473C1" w:rsidP="000473C1">
      <w:pPr>
        <w:pStyle w:val="a7"/>
        <w:tabs>
          <w:tab w:val="left" w:pos="-567"/>
        </w:tabs>
        <w:ind w:firstLine="709"/>
        <w:jc w:val="both"/>
        <w:rPr>
          <w:rFonts w:ascii="Times New Roman" w:hAnsi="Times New Roman"/>
          <w:sz w:val="28"/>
          <w:szCs w:val="28"/>
        </w:rPr>
      </w:pPr>
      <w:r w:rsidRPr="007B6755">
        <w:rPr>
          <w:rFonts w:ascii="Times New Roman" w:hAnsi="Times New Roman"/>
          <w:sz w:val="28"/>
          <w:szCs w:val="28"/>
        </w:rPr>
        <w:t>-  беспрепятственного доступа к объектам и предоставляемым в них услугам;</w:t>
      </w:r>
    </w:p>
    <w:p w:rsidR="000473C1" w:rsidRPr="007B6755" w:rsidRDefault="000473C1" w:rsidP="000473C1">
      <w:pPr>
        <w:pStyle w:val="a7"/>
        <w:tabs>
          <w:tab w:val="left" w:pos="-567"/>
        </w:tabs>
        <w:ind w:firstLine="709"/>
        <w:jc w:val="both"/>
        <w:rPr>
          <w:rFonts w:ascii="Times New Roman" w:hAnsi="Times New Roman"/>
          <w:sz w:val="28"/>
          <w:szCs w:val="28"/>
        </w:rPr>
      </w:pPr>
      <w:r w:rsidRPr="007B6755">
        <w:rPr>
          <w:rFonts w:ascii="Times New Roman" w:hAnsi="Times New Roman"/>
          <w:sz w:val="28"/>
          <w:szCs w:val="28"/>
        </w:rPr>
        <w:t>-  возможность самостоятельно или с помощью сотрудников, предоставляющих услуги, передвижения по территории, на которой расположены объекты, входа в такие объекты и выхода из них;</w:t>
      </w:r>
    </w:p>
    <w:p w:rsidR="000473C1" w:rsidRPr="007B6755" w:rsidRDefault="000473C1" w:rsidP="000473C1">
      <w:pPr>
        <w:pStyle w:val="a7"/>
        <w:tabs>
          <w:tab w:val="left" w:pos="-567"/>
        </w:tabs>
        <w:ind w:firstLine="709"/>
        <w:jc w:val="both"/>
        <w:rPr>
          <w:rFonts w:ascii="Times New Roman" w:hAnsi="Times New Roman"/>
          <w:sz w:val="28"/>
          <w:szCs w:val="28"/>
        </w:rPr>
      </w:pPr>
      <w:r w:rsidRPr="007B6755">
        <w:rPr>
          <w:rFonts w:ascii="Times New Roman" w:hAnsi="Times New Roman"/>
          <w:sz w:val="28"/>
          <w:szCs w:val="28"/>
        </w:rPr>
        <w:t>-  возможность посадки в транспортное средство и высадки из него перед входом в объекты, в том числе с использованием кресла-коляски и при необходимости с помощью сотрудников, предоставляющих услуги;</w:t>
      </w:r>
    </w:p>
    <w:p w:rsidR="000473C1" w:rsidRPr="007B6755" w:rsidRDefault="000473C1" w:rsidP="000473C1">
      <w:pPr>
        <w:pStyle w:val="a7"/>
        <w:tabs>
          <w:tab w:val="left" w:pos="-567"/>
        </w:tabs>
        <w:ind w:firstLine="709"/>
        <w:jc w:val="both"/>
        <w:rPr>
          <w:rFonts w:ascii="Times New Roman" w:hAnsi="Times New Roman"/>
          <w:sz w:val="28"/>
          <w:szCs w:val="28"/>
        </w:rPr>
      </w:pPr>
      <w:r w:rsidRPr="007B6755">
        <w:rPr>
          <w:rFonts w:ascii="Times New Roman" w:hAnsi="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и услугам с учетом ограничений их жизнедеятельности;</w:t>
      </w:r>
    </w:p>
    <w:p w:rsidR="000473C1" w:rsidRPr="007B6755" w:rsidRDefault="000473C1" w:rsidP="000473C1">
      <w:pPr>
        <w:pStyle w:val="a7"/>
        <w:tabs>
          <w:tab w:val="left" w:pos="-567"/>
        </w:tabs>
        <w:ind w:firstLine="709"/>
        <w:jc w:val="both"/>
        <w:rPr>
          <w:rFonts w:ascii="Times New Roman" w:hAnsi="Times New Roman"/>
          <w:sz w:val="28"/>
          <w:szCs w:val="28"/>
        </w:rPr>
      </w:pPr>
      <w:r w:rsidRPr="007B6755">
        <w:rPr>
          <w:rFonts w:ascii="Times New Roman" w:hAnsi="Times New Roman"/>
          <w:sz w:val="28"/>
          <w:szCs w:val="28"/>
        </w:rPr>
        <w:t xml:space="preserve">- дублирование необходимой для инвалидов звуковой и зрительной информации, а так же надписей, знаков и иной текстовой и графической информации знаками, выполненными рельефно-точечным шрифтом Брайля. </w:t>
      </w:r>
    </w:p>
    <w:p w:rsidR="000473C1" w:rsidRPr="00A732EF" w:rsidRDefault="000473C1" w:rsidP="000473C1">
      <w:pPr>
        <w:ind w:firstLine="709"/>
        <w:jc w:val="both"/>
        <w:rPr>
          <w:rStyle w:val="a3"/>
          <w:rFonts w:ascii="Times New Roman" w:hAnsi="Times New Roman" w:cs="Times New Roman"/>
          <w:sz w:val="28"/>
          <w:szCs w:val="28"/>
        </w:rPr>
      </w:pPr>
      <w:r w:rsidRPr="00A732EF">
        <w:rPr>
          <w:rFonts w:ascii="Times New Roman" w:hAnsi="Times New Roman" w:cs="Times New Roman"/>
          <w:sz w:val="28"/>
          <w:szCs w:val="28"/>
        </w:rPr>
        <w:t>Созданы условия для обслуживания инвалидов-колясочников: вход в помещение оборудован пандусом, обеспечивающим беспрепятственное передвижение и разворот инвалидных колясок.</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2.15. Места ожидания в очереди на предоставление или получение документов оборудованы столами, стульями, информационными стендами.</w:t>
      </w:r>
    </w:p>
    <w:p w:rsidR="000473C1" w:rsidRPr="00A732EF" w:rsidRDefault="000473C1" w:rsidP="000473C1">
      <w:pPr>
        <w:pStyle w:val="a7"/>
        <w:ind w:firstLine="709"/>
        <w:jc w:val="both"/>
        <w:rPr>
          <w:rFonts w:ascii="Times New Roman" w:hAnsi="Times New Roman"/>
          <w:sz w:val="28"/>
          <w:szCs w:val="28"/>
        </w:rPr>
      </w:pPr>
      <w:r w:rsidRPr="00A732EF">
        <w:rPr>
          <w:rFonts w:ascii="Times New Roman" w:hAnsi="Times New Roman"/>
          <w:sz w:val="28"/>
          <w:szCs w:val="28"/>
        </w:rPr>
        <w:t>Прием заявителей осуществляется в специально выделенном для этих целей помещении: секторе приема заявителей, который организован в виде окон для приема заявителей.</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2.16. Окна приема заявителей оборудованы информационными табличками (вывесками) с указанием:</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2.16.1. Номера окна.</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2.16.2. Фамилии, имени, отчества должностного лица МБУ «МФЦ», уполномоченного на ведение приема. </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2.17. Каждое рабочее место должностного лица отдела САЖКХ и МБУ «МФЦ», уполномоченного на предоставление муниципальной услуги, оборудовано персональным компьютером с возможностью доступа к необходимым информационным базам данных, печатающим и сканирующим устройством.</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При организации рабочих мест предусмотрена возможность свободного входа и выхода должностного лица отдела САЖКХ и МБУ </w:t>
      </w:r>
      <w:r w:rsidRPr="00A732EF">
        <w:rPr>
          <w:rFonts w:ascii="Times New Roman" w:hAnsi="Times New Roman" w:cs="Times New Roman"/>
          <w:sz w:val="28"/>
          <w:szCs w:val="28"/>
        </w:rPr>
        <w:lastRenderedPageBreak/>
        <w:t>«МФЦ», уполномоченного на предоставление муниципальной услуги, из помещения при необходимости.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2.18. Показатели доступности и качества муниципальной услуги: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2.18.1. Показатели доступности муниципальной услуги:</w:t>
      </w:r>
    </w:p>
    <w:p w:rsidR="000473C1" w:rsidRPr="00A732EF" w:rsidRDefault="000473C1" w:rsidP="005E5B54">
      <w:pPr>
        <w:widowControl/>
        <w:numPr>
          <w:ilvl w:val="0"/>
          <w:numId w:val="1"/>
        </w:numPr>
        <w:tabs>
          <w:tab w:val="left" w:pos="0"/>
          <w:tab w:val="left" w:pos="1134"/>
          <w:tab w:val="left" w:pos="1560"/>
          <w:tab w:val="left" w:pos="1843"/>
          <w:tab w:val="left" w:pos="1985"/>
        </w:tabs>
        <w:suppressAutoHyphens/>
        <w:autoSpaceDE/>
        <w:autoSpaceDN/>
        <w:adjustRightInd/>
        <w:ind w:hanging="720"/>
        <w:jc w:val="both"/>
        <w:rPr>
          <w:rFonts w:ascii="Times New Roman" w:hAnsi="Times New Roman" w:cs="Times New Roman"/>
          <w:sz w:val="28"/>
        </w:rPr>
      </w:pPr>
      <w:r w:rsidRPr="00A732EF">
        <w:rPr>
          <w:rFonts w:ascii="Times New Roman" w:hAnsi="Times New Roman" w:cs="Times New Roman"/>
          <w:sz w:val="28"/>
        </w:rPr>
        <w:t>наличие административного регламента;</w:t>
      </w:r>
    </w:p>
    <w:p w:rsidR="000473C1" w:rsidRPr="00A732EF" w:rsidRDefault="000473C1" w:rsidP="005E5B54">
      <w:pPr>
        <w:widowControl/>
        <w:numPr>
          <w:ilvl w:val="0"/>
          <w:numId w:val="1"/>
        </w:numPr>
        <w:tabs>
          <w:tab w:val="left" w:pos="0"/>
          <w:tab w:val="left" w:pos="1134"/>
          <w:tab w:val="left" w:pos="1560"/>
          <w:tab w:val="left" w:pos="1843"/>
          <w:tab w:val="left" w:pos="1985"/>
        </w:tabs>
        <w:suppressAutoHyphens/>
        <w:autoSpaceDE/>
        <w:autoSpaceDN/>
        <w:adjustRightInd/>
        <w:ind w:left="709" w:firstLine="0"/>
        <w:jc w:val="both"/>
        <w:rPr>
          <w:rFonts w:ascii="Times New Roman" w:hAnsi="Times New Roman" w:cs="Times New Roman"/>
          <w:sz w:val="28"/>
        </w:rPr>
      </w:pPr>
      <w:r w:rsidRPr="00A732EF">
        <w:rPr>
          <w:rFonts w:ascii="Times New Roman" w:hAnsi="Times New Roman" w:cs="Times New Roman"/>
          <w:sz w:val="28"/>
        </w:rPr>
        <w:t>наличие информации о предоставлении муниципальной услуги в средствах массовой информации, общедоступных местах.</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2.18.2. Показатели качества муниципальной услуги:</w:t>
      </w:r>
    </w:p>
    <w:p w:rsidR="000473C1" w:rsidRPr="00A732EF" w:rsidRDefault="000473C1" w:rsidP="005E5B54">
      <w:pPr>
        <w:widowControl/>
        <w:numPr>
          <w:ilvl w:val="0"/>
          <w:numId w:val="2"/>
        </w:numPr>
        <w:tabs>
          <w:tab w:val="left" w:pos="0"/>
          <w:tab w:val="left" w:pos="1134"/>
          <w:tab w:val="left" w:pos="1843"/>
          <w:tab w:val="left" w:pos="1985"/>
        </w:tabs>
        <w:suppressAutoHyphens/>
        <w:autoSpaceDE/>
        <w:autoSpaceDN/>
        <w:adjustRightInd/>
        <w:ind w:left="0" w:firstLine="709"/>
        <w:jc w:val="both"/>
        <w:rPr>
          <w:rFonts w:ascii="Times New Roman" w:hAnsi="Times New Roman" w:cs="Times New Roman"/>
          <w:sz w:val="28"/>
        </w:rPr>
      </w:pPr>
      <w:r w:rsidRPr="00A732EF">
        <w:rPr>
          <w:rFonts w:ascii="Times New Roman" w:hAnsi="Times New Roman" w:cs="Times New Roman"/>
          <w:sz w:val="28"/>
        </w:rPr>
        <w:t>соответствие предоставляемой муниципальной услуги требованиям настоящего административного регламента;</w:t>
      </w:r>
    </w:p>
    <w:p w:rsidR="000473C1" w:rsidRPr="00A732EF" w:rsidRDefault="000473C1" w:rsidP="005E5B54">
      <w:pPr>
        <w:widowControl/>
        <w:numPr>
          <w:ilvl w:val="0"/>
          <w:numId w:val="2"/>
        </w:numPr>
        <w:tabs>
          <w:tab w:val="left" w:pos="0"/>
          <w:tab w:val="left" w:pos="1843"/>
          <w:tab w:val="left" w:pos="1985"/>
        </w:tabs>
        <w:suppressAutoHyphens/>
        <w:autoSpaceDE/>
        <w:autoSpaceDN/>
        <w:adjustRightInd/>
        <w:ind w:left="0" w:firstLine="709"/>
        <w:jc w:val="both"/>
        <w:rPr>
          <w:rFonts w:ascii="Times New Roman" w:hAnsi="Times New Roman" w:cs="Times New Roman"/>
          <w:sz w:val="28"/>
        </w:rPr>
      </w:pPr>
      <w:r w:rsidRPr="00A732EF">
        <w:rPr>
          <w:rFonts w:ascii="Times New Roman" w:hAnsi="Times New Roman" w:cs="Times New Roman"/>
          <w:sz w:val="28"/>
        </w:rPr>
        <w:t xml:space="preserve">количество документов, </w:t>
      </w:r>
      <w:r w:rsidRPr="00A732EF">
        <w:rPr>
          <w:rFonts w:ascii="Times New Roman" w:hAnsi="Times New Roman" w:cs="Times New Roman"/>
          <w:sz w:val="28"/>
          <w:szCs w:val="28"/>
        </w:rPr>
        <w:t>получаемых МБУ «МФЦ» в рамках межведомственного информационного взаимодействия, необходимых для предоставления муниципальной услуги;</w:t>
      </w:r>
    </w:p>
    <w:p w:rsidR="000473C1" w:rsidRPr="00A732EF" w:rsidRDefault="000473C1" w:rsidP="005E5B54">
      <w:pPr>
        <w:widowControl/>
        <w:numPr>
          <w:ilvl w:val="0"/>
          <w:numId w:val="2"/>
        </w:numPr>
        <w:tabs>
          <w:tab w:val="left" w:pos="0"/>
          <w:tab w:val="left" w:pos="1134"/>
          <w:tab w:val="left" w:pos="1843"/>
          <w:tab w:val="left" w:pos="1985"/>
        </w:tabs>
        <w:suppressAutoHyphens/>
        <w:autoSpaceDE/>
        <w:autoSpaceDN/>
        <w:adjustRightInd/>
        <w:ind w:left="993" w:hanging="284"/>
        <w:jc w:val="both"/>
        <w:rPr>
          <w:rFonts w:ascii="Times New Roman" w:hAnsi="Times New Roman" w:cs="Times New Roman"/>
          <w:sz w:val="28"/>
        </w:rPr>
      </w:pPr>
      <w:r w:rsidRPr="00A732EF">
        <w:rPr>
          <w:rFonts w:ascii="Times New Roman" w:hAnsi="Times New Roman" w:cs="Times New Roman"/>
          <w:sz w:val="28"/>
        </w:rPr>
        <w:t>отсутствие обоснованных жалоб;</w:t>
      </w:r>
    </w:p>
    <w:p w:rsidR="000473C1" w:rsidRPr="00A732EF" w:rsidRDefault="000473C1" w:rsidP="000473C1">
      <w:pPr>
        <w:tabs>
          <w:tab w:val="left" w:pos="-567"/>
          <w:tab w:val="left" w:pos="142"/>
        </w:tabs>
        <w:ind w:firstLine="709"/>
        <w:jc w:val="both"/>
        <w:rPr>
          <w:rStyle w:val="20"/>
          <w:rFonts w:ascii="Times New Roman" w:hAnsi="Times New Roman" w:cs="Times New Roman"/>
          <w:color w:val="FF0000"/>
        </w:rPr>
      </w:pPr>
      <w:r w:rsidRPr="00A732EF">
        <w:rPr>
          <w:rFonts w:ascii="Times New Roman" w:hAnsi="Times New Roman" w:cs="Times New Roman"/>
          <w:sz w:val="28"/>
        </w:rPr>
        <w:t>-   соблюдение сроков предоставления муниципальной услуги согласно административному регламенту;</w:t>
      </w:r>
      <w:r w:rsidRPr="00A732EF">
        <w:rPr>
          <w:rStyle w:val="20"/>
          <w:rFonts w:ascii="Times New Roman" w:hAnsi="Times New Roman" w:cs="Times New Roman"/>
          <w:color w:val="FF0000"/>
        </w:rPr>
        <w:t xml:space="preserve"> </w:t>
      </w:r>
    </w:p>
    <w:p w:rsidR="000473C1" w:rsidRPr="00AC619D" w:rsidRDefault="000473C1" w:rsidP="000473C1">
      <w:pPr>
        <w:tabs>
          <w:tab w:val="left" w:pos="-567"/>
          <w:tab w:val="left" w:pos="993"/>
        </w:tabs>
        <w:ind w:firstLine="709"/>
        <w:jc w:val="both"/>
        <w:rPr>
          <w:rStyle w:val="a3"/>
          <w:rFonts w:ascii="Times New Roman" w:hAnsi="Times New Roman" w:cs="Times New Roman"/>
          <w:sz w:val="28"/>
          <w:szCs w:val="28"/>
          <w:u w:val="none"/>
        </w:rPr>
      </w:pPr>
      <w:r w:rsidRPr="00AC619D">
        <w:rPr>
          <w:rStyle w:val="a3"/>
          <w:rFonts w:ascii="Times New Roman" w:hAnsi="Times New Roman" w:cs="Times New Roman"/>
          <w:sz w:val="28"/>
          <w:szCs w:val="28"/>
          <w:u w:val="none"/>
        </w:rPr>
        <w:t>- сопровождение инвалидов, имеющих стойкие расстройства функции зрения и самостоятельного передвижения, и оказание им помощи на объектах;</w:t>
      </w:r>
    </w:p>
    <w:p w:rsidR="000473C1" w:rsidRPr="00AC619D" w:rsidRDefault="000473C1" w:rsidP="000473C1">
      <w:pPr>
        <w:tabs>
          <w:tab w:val="left" w:pos="-567"/>
          <w:tab w:val="left" w:pos="993"/>
        </w:tabs>
        <w:ind w:firstLine="709"/>
        <w:jc w:val="both"/>
        <w:rPr>
          <w:rStyle w:val="a3"/>
          <w:rFonts w:ascii="Times New Roman" w:hAnsi="Times New Roman" w:cs="Times New Roman"/>
          <w:sz w:val="28"/>
          <w:szCs w:val="28"/>
          <w:u w:val="none"/>
        </w:rPr>
      </w:pPr>
      <w:r w:rsidRPr="00AC619D">
        <w:rPr>
          <w:rStyle w:val="a3"/>
          <w:rFonts w:ascii="Times New Roman" w:hAnsi="Times New Roman" w:cs="Times New Roman"/>
          <w:sz w:val="28"/>
          <w:szCs w:val="28"/>
          <w:u w:val="none"/>
        </w:rPr>
        <w:t>- допуск на объекты сурдопереводчика и тифлосурдопереводчика;</w:t>
      </w:r>
    </w:p>
    <w:p w:rsidR="000473C1" w:rsidRPr="00AC619D" w:rsidRDefault="000473C1" w:rsidP="000473C1">
      <w:pPr>
        <w:tabs>
          <w:tab w:val="left" w:pos="-567"/>
          <w:tab w:val="left" w:pos="993"/>
        </w:tabs>
        <w:ind w:firstLine="709"/>
        <w:jc w:val="both"/>
        <w:rPr>
          <w:rStyle w:val="a3"/>
          <w:rFonts w:ascii="Times New Roman" w:hAnsi="Times New Roman" w:cs="Times New Roman"/>
          <w:sz w:val="28"/>
          <w:szCs w:val="28"/>
          <w:u w:val="none"/>
        </w:rPr>
      </w:pPr>
      <w:r w:rsidRPr="00AC619D">
        <w:rPr>
          <w:rStyle w:val="a3"/>
          <w:rFonts w:ascii="Times New Roman" w:hAnsi="Times New Roman" w:cs="Times New Roman"/>
          <w:sz w:val="28"/>
          <w:szCs w:val="28"/>
          <w:u w:val="none"/>
        </w:rPr>
        <w:t>- допуск на объекты собаки – проводника при наличии документа, подтверждающего ее специальное обучение, выданного в соответствии приказом Министерства труда и социальной защиты Российской федерации от 22.06.2015 № 386н;</w:t>
      </w:r>
    </w:p>
    <w:p w:rsidR="000473C1" w:rsidRPr="00AC619D" w:rsidRDefault="000473C1" w:rsidP="000473C1">
      <w:pPr>
        <w:tabs>
          <w:tab w:val="left" w:pos="-567"/>
          <w:tab w:val="left" w:pos="993"/>
        </w:tabs>
        <w:ind w:firstLine="709"/>
        <w:jc w:val="both"/>
        <w:rPr>
          <w:rFonts w:ascii="Times New Roman" w:hAnsi="Times New Roman" w:cs="Times New Roman"/>
          <w:sz w:val="28"/>
          <w:szCs w:val="28"/>
        </w:rPr>
      </w:pPr>
      <w:r w:rsidRPr="00AC619D">
        <w:rPr>
          <w:rStyle w:val="a3"/>
          <w:rFonts w:ascii="Times New Roman" w:hAnsi="Times New Roman" w:cs="Times New Roman"/>
          <w:sz w:val="28"/>
          <w:szCs w:val="28"/>
          <w:u w:val="none"/>
        </w:rPr>
        <w:t>- оказание сотрудниками, предоставляющими услуги, иной необходимой инвалидам помощи в преодолении барьеров, мешающих получению услуг и использованию объектов наравне с другими лицами.</w:t>
      </w:r>
    </w:p>
    <w:p w:rsidR="000473C1" w:rsidRPr="00A732EF" w:rsidRDefault="000473C1" w:rsidP="000473C1">
      <w:pPr>
        <w:jc w:val="center"/>
        <w:rPr>
          <w:rFonts w:ascii="Times New Roman" w:hAnsi="Times New Roman" w:cs="Times New Roman"/>
          <w:sz w:val="28"/>
          <w:szCs w:val="28"/>
        </w:rPr>
      </w:pPr>
    </w:p>
    <w:p w:rsidR="000473C1" w:rsidRPr="00A732EF" w:rsidRDefault="000473C1" w:rsidP="000473C1">
      <w:pPr>
        <w:jc w:val="center"/>
        <w:rPr>
          <w:rFonts w:ascii="Times New Roman" w:hAnsi="Times New Roman" w:cs="Times New Roman"/>
          <w:sz w:val="28"/>
          <w:szCs w:val="28"/>
        </w:rPr>
      </w:pPr>
      <w:r w:rsidRPr="00A732EF">
        <w:rPr>
          <w:rFonts w:ascii="Times New Roman" w:hAnsi="Times New Roman" w:cs="Times New Roman"/>
          <w:sz w:val="28"/>
          <w:szCs w:val="28"/>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МБУ «МФЦ» </w:t>
      </w:r>
    </w:p>
    <w:p w:rsidR="000473C1" w:rsidRPr="00A732EF" w:rsidRDefault="000473C1" w:rsidP="000473C1">
      <w:pPr>
        <w:ind w:firstLine="709"/>
        <w:jc w:val="both"/>
        <w:rPr>
          <w:rFonts w:ascii="Times New Roman" w:hAnsi="Times New Roman" w:cs="Times New Roman"/>
          <w:sz w:val="28"/>
          <w:szCs w:val="28"/>
        </w:rPr>
      </w:pP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3.1. Состав административных процедур:</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3.1.1. Прием, регистрация, проверка полноты и правильности оформления заявления и прилагаемых к нему документов (далее – документы).</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3.1.2. Формирование и направление межведомственных запросов в органы (организации), участвующие в предоставлении муниципальной услуги.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3.1.3. Принятие решения о предоставлении муниципальной услуги.</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3.1.4. Оформление документов.</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3.1.5. Предоставление результата муниципальной услуги заявителю.</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3.2. Последовательность и сроки выполнения административных процедур, требования к порядку их выполнения:</w:t>
      </w:r>
    </w:p>
    <w:p w:rsidR="000473C1" w:rsidRPr="00A732EF" w:rsidRDefault="000473C1" w:rsidP="000473C1">
      <w:pPr>
        <w:tabs>
          <w:tab w:val="left" w:pos="1560"/>
        </w:tabs>
        <w:ind w:firstLine="709"/>
        <w:jc w:val="both"/>
        <w:rPr>
          <w:rFonts w:ascii="Times New Roman" w:hAnsi="Times New Roman" w:cs="Times New Roman"/>
          <w:sz w:val="28"/>
          <w:szCs w:val="28"/>
        </w:rPr>
      </w:pPr>
      <w:r w:rsidRPr="00AC619D">
        <w:rPr>
          <w:rStyle w:val="a3"/>
          <w:rFonts w:ascii="Times New Roman" w:hAnsi="Times New Roman" w:cs="Times New Roman"/>
          <w:sz w:val="28"/>
          <w:szCs w:val="28"/>
          <w:u w:val="none"/>
        </w:rPr>
        <w:t>3.2.1. Заявитель</w:t>
      </w:r>
      <w:r w:rsidRPr="00AC619D">
        <w:rPr>
          <w:rFonts w:ascii="Times New Roman" w:hAnsi="Times New Roman" w:cs="Times New Roman"/>
          <w:sz w:val="28"/>
          <w:szCs w:val="28"/>
        </w:rPr>
        <w:t xml:space="preserve"> обращается с заявлением </w:t>
      </w:r>
      <w:r w:rsidRPr="00AC619D">
        <w:rPr>
          <w:rStyle w:val="a3"/>
          <w:rFonts w:ascii="Times New Roman" w:hAnsi="Times New Roman" w:cs="Times New Roman"/>
          <w:sz w:val="28"/>
          <w:szCs w:val="28"/>
          <w:u w:val="none"/>
        </w:rPr>
        <w:t>о предоставлении разрешения на строительство и документами, указанными в п.п.2.7.2., 2.7.4.,  административного регламента,</w:t>
      </w:r>
      <w:r w:rsidRPr="00AC619D">
        <w:rPr>
          <w:rFonts w:ascii="Times New Roman" w:hAnsi="Times New Roman" w:cs="Times New Roman"/>
          <w:sz w:val="28"/>
          <w:szCs w:val="28"/>
        </w:rPr>
        <w:t xml:space="preserve"> к должностному лицу МБУ «МФЦ»,</w:t>
      </w:r>
      <w:r w:rsidRPr="00A732EF">
        <w:rPr>
          <w:rFonts w:ascii="Times New Roman" w:hAnsi="Times New Roman" w:cs="Times New Roman"/>
          <w:sz w:val="28"/>
          <w:szCs w:val="28"/>
        </w:rPr>
        <w:t xml:space="preserve"> </w:t>
      </w:r>
      <w:r w:rsidRPr="00A732EF">
        <w:rPr>
          <w:rFonts w:ascii="Times New Roman" w:hAnsi="Times New Roman" w:cs="Times New Roman"/>
          <w:sz w:val="28"/>
          <w:szCs w:val="28"/>
        </w:rPr>
        <w:lastRenderedPageBreak/>
        <w:t>уполномоченному на прием, регистрацию, проверку полноты и правильности оформления документов.</w:t>
      </w:r>
    </w:p>
    <w:p w:rsidR="000473C1" w:rsidRPr="000D41AA" w:rsidRDefault="000473C1" w:rsidP="000473C1">
      <w:pPr>
        <w:pStyle w:val="a7"/>
        <w:ind w:firstLine="709"/>
        <w:jc w:val="both"/>
        <w:rPr>
          <w:rFonts w:ascii="Times New Roman" w:hAnsi="Times New Roman"/>
          <w:sz w:val="28"/>
          <w:szCs w:val="28"/>
        </w:rPr>
      </w:pPr>
      <w:r w:rsidRPr="000D41AA">
        <w:rPr>
          <w:rFonts w:ascii="Times New Roman" w:hAnsi="Times New Roman"/>
          <w:sz w:val="28"/>
          <w:szCs w:val="28"/>
        </w:rPr>
        <w:t>Должностное лицо М</w:t>
      </w:r>
      <w:r>
        <w:rPr>
          <w:rFonts w:ascii="Times New Roman" w:hAnsi="Times New Roman"/>
          <w:sz w:val="28"/>
          <w:szCs w:val="28"/>
        </w:rPr>
        <w:t>Б</w:t>
      </w:r>
      <w:r w:rsidRPr="000D41AA">
        <w:rPr>
          <w:rFonts w:ascii="Times New Roman" w:hAnsi="Times New Roman"/>
          <w:sz w:val="28"/>
          <w:szCs w:val="28"/>
        </w:rPr>
        <w:t xml:space="preserve">У «МФЦ», уполномоченное на </w:t>
      </w:r>
      <w:r w:rsidRPr="00DD5D5B">
        <w:rPr>
          <w:rFonts w:ascii="Times New Roman" w:hAnsi="Times New Roman"/>
          <w:sz w:val="28"/>
          <w:szCs w:val="28"/>
        </w:rPr>
        <w:t>прием, регистрацию, проверку полноты и правильности оформления документов,</w:t>
      </w:r>
      <w:r w:rsidRPr="000D41AA">
        <w:rPr>
          <w:rFonts w:ascii="Times New Roman" w:hAnsi="Times New Roman"/>
          <w:sz w:val="28"/>
          <w:szCs w:val="28"/>
        </w:rPr>
        <w:t xml:space="preserve"> в течение 15 минут проверяет наличие документов, их соответствие требованиям, установленным з</w:t>
      </w:r>
      <w:r>
        <w:rPr>
          <w:rFonts w:ascii="Times New Roman" w:hAnsi="Times New Roman"/>
          <w:sz w:val="28"/>
          <w:szCs w:val="28"/>
        </w:rPr>
        <w:t xml:space="preserve">аконодательством, согласно </w:t>
      </w:r>
      <w:r w:rsidRPr="00DD5D5B">
        <w:rPr>
          <w:rFonts w:ascii="Times New Roman" w:hAnsi="Times New Roman"/>
          <w:sz w:val="28"/>
          <w:szCs w:val="28"/>
        </w:rPr>
        <w:t>п.2.</w:t>
      </w:r>
      <w:r>
        <w:rPr>
          <w:rFonts w:ascii="Times New Roman" w:hAnsi="Times New Roman"/>
          <w:sz w:val="28"/>
          <w:szCs w:val="28"/>
        </w:rPr>
        <w:t>8</w:t>
      </w:r>
      <w:r w:rsidRPr="00DD5D5B">
        <w:rPr>
          <w:rFonts w:ascii="Times New Roman" w:hAnsi="Times New Roman"/>
          <w:sz w:val="28"/>
          <w:szCs w:val="28"/>
        </w:rPr>
        <w:t xml:space="preserve">. </w:t>
      </w:r>
      <w:r w:rsidRPr="000D41AA">
        <w:rPr>
          <w:rFonts w:ascii="Times New Roman" w:hAnsi="Times New Roman"/>
          <w:sz w:val="28"/>
          <w:szCs w:val="28"/>
        </w:rPr>
        <w:t>административного регламента.</w:t>
      </w:r>
    </w:p>
    <w:p w:rsidR="000473C1" w:rsidRPr="000D41AA" w:rsidRDefault="000473C1" w:rsidP="000473C1">
      <w:pPr>
        <w:pStyle w:val="a7"/>
        <w:ind w:firstLine="709"/>
        <w:jc w:val="both"/>
        <w:rPr>
          <w:rFonts w:ascii="Times New Roman" w:hAnsi="Times New Roman"/>
          <w:sz w:val="28"/>
          <w:szCs w:val="28"/>
        </w:rPr>
      </w:pPr>
      <w:r w:rsidRPr="000D41AA">
        <w:rPr>
          <w:rFonts w:ascii="Times New Roman" w:hAnsi="Times New Roman"/>
          <w:sz w:val="28"/>
          <w:szCs w:val="28"/>
        </w:rPr>
        <w:t>При наличии оснований для отказа в приеме документов, необходимых для предоставления муниципальной услуги</w:t>
      </w:r>
      <w:r>
        <w:rPr>
          <w:rFonts w:ascii="Times New Roman" w:hAnsi="Times New Roman"/>
          <w:sz w:val="28"/>
          <w:szCs w:val="28"/>
        </w:rPr>
        <w:t xml:space="preserve">, </w:t>
      </w:r>
      <w:r w:rsidRPr="00DD5D5B">
        <w:rPr>
          <w:rFonts w:ascii="Times New Roman" w:hAnsi="Times New Roman"/>
          <w:sz w:val="28"/>
          <w:szCs w:val="28"/>
        </w:rPr>
        <w:t>указанных в</w:t>
      </w:r>
      <w:r>
        <w:rPr>
          <w:rFonts w:ascii="Times New Roman" w:hAnsi="Times New Roman"/>
          <w:sz w:val="28"/>
          <w:szCs w:val="28"/>
        </w:rPr>
        <w:t xml:space="preserve"> п.2.8. </w:t>
      </w:r>
      <w:r w:rsidRPr="000D41AA">
        <w:rPr>
          <w:rFonts w:ascii="Times New Roman" w:hAnsi="Times New Roman"/>
          <w:sz w:val="28"/>
          <w:szCs w:val="28"/>
        </w:rPr>
        <w:t>административного регламента</w:t>
      </w:r>
      <w:r>
        <w:rPr>
          <w:rFonts w:ascii="Times New Roman" w:hAnsi="Times New Roman"/>
          <w:sz w:val="28"/>
          <w:szCs w:val="28"/>
        </w:rPr>
        <w:t xml:space="preserve">, </w:t>
      </w:r>
      <w:r w:rsidRPr="000D41AA">
        <w:rPr>
          <w:rFonts w:ascii="Times New Roman" w:hAnsi="Times New Roman"/>
          <w:sz w:val="28"/>
          <w:szCs w:val="28"/>
        </w:rPr>
        <w:t>должностное лицо М</w:t>
      </w:r>
      <w:r>
        <w:rPr>
          <w:rFonts w:ascii="Times New Roman" w:hAnsi="Times New Roman"/>
          <w:sz w:val="28"/>
          <w:szCs w:val="28"/>
        </w:rPr>
        <w:t>Б</w:t>
      </w:r>
      <w:r w:rsidRPr="000D41AA">
        <w:rPr>
          <w:rFonts w:ascii="Times New Roman" w:hAnsi="Times New Roman"/>
          <w:sz w:val="28"/>
          <w:szCs w:val="28"/>
        </w:rPr>
        <w:t xml:space="preserve">У «МФЦ», уполномоченное </w:t>
      </w:r>
      <w:r w:rsidRPr="00DD5D5B">
        <w:rPr>
          <w:rFonts w:ascii="Times New Roman" w:hAnsi="Times New Roman"/>
          <w:sz w:val="28"/>
          <w:szCs w:val="28"/>
        </w:rPr>
        <w:t>на прием, регистрацию, проверку полноты и правильности оформления документов</w:t>
      </w:r>
      <w:r w:rsidRPr="000D41AA">
        <w:rPr>
          <w:rFonts w:ascii="Times New Roman" w:hAnsi="Times New Roman"/>
          <w:sz w:val="28"/>
          <w:szCs w:val="28"/>
        </w:rPr>
        <w:t xml:space="preserve">, отказывает заявителю в приеме заявления </w:t>
      </w:r>
      <w:r w:rsidRPr="00727108">
        <w:rPr>
          <w:rStyle w:val="a3"/>
          <w:rFonts w:ascii="Times New Roman" w:hAnsi="Times New Roman"/>
          <w:sz w:val="28"/>
          <w:szCs w:val="28"/>
        </w:rPr>
        <w:t>о</w:t>
      </w:r>
      <w:r>
        <w:rPr>
          <w:rStyle w:val="a3"/>
          <w:rFonts w:ascii="Times New Roman" w:hAnsi="Times New Roman"/>
          <w:sz w:val="28"/>
          <w:szCs w:val="28"/>
        </w:rPr>
        <w:t xml:space="preserve"> </w:t>
      </w:r>
      <w:r w:rsidRPr="0076051F">
        <w:rPr>
          <w:rStyle w:val="a3"/>
          <w:rFonts w:ascii="Times New Roman" w:hAnsi="Times New Roman"/>
          <w:sz w:val="28"/>
          <w:szCs w:val="28"/>
        </w:rPr>
        <w:t>предоставлении</w:t>
      </w:r>
      <w:r>
        <w:rPr>
          <w:rStyle w:val="a3"/>
          <w:rFonts w:ascii="Times New Roman" w:hAnsi="Times New Roman"/>
          <w:sz w:val="28"/>
          <w:szCs w:val="28"/>
        </w:rPr>
        <w:t xml:space="preserve"> разрешения на строительство</w:t>
      </w:r>
      <w:r w:rsidRPr="0076051F">
        <w:rPr>
          <w:rStyle w:val="a3"/>
          <w:rFonts w:ascii="Times New Roman" w:hAnsi="Times New Roman"/>
          <w:sz w:val="28"/>
          <w:szCs w:val="28"/>
        </w:rPr>
        <w:t xml:space="preserve"> </w:t>
      </w:r>
      <w:r w:rsidRPr="00727108">
        <w:rPr>
          <w:rStyle w:val="a3"/>
          <w:rFonts w:ascii="Times New Roman" w:hAnsi="Times New Roman"/>
          <w:sz w:val="28"/>
          <w:szCs w:val="28"/>
        </w:rPr>
        <w:t>и</w:t>
      </w:r>
      <w:r w:rsidRPr="000D41AA">
        <w:rPr>
          <w:rFonts w:ascii="Times New Roman" w:hAnsi="Times New Roman"/>
          <w:sz w:val="28"/>
          <w:szCs w:val="28"/>
        </w:rPr>
        <w:t xml:space="preserve"> документов, указанных в </w:t>
      </w:r>
      <w:r w:rsidRPr="00BC504A">
        <w:rPr>
          <w:rFonts w:ascii="Times New Roman" w:hAnsi="Times New Roman"/>
          <w:sz w:val="28"/>
          <w:szCs w:val="28"/>
        </w:rPr>
        <w:t>п.п.2.</w:t>
      </w:r>
      <w:r>
        <w:rPr>
          <w:rFonts w:ascii="Times New Roman" w:hAnsi="Times New Roman"/>
          <w:sz w:val="28"/>
          <w:szCs w:val="28"/>
        </w:rPr>
        <w:t>7</w:t>
      </w:r>
      <w:r w:rsidRPr="00BC504A">
        <w:rPr>
          <w:rFonts w:ascii="Times New Roman" w:hAnsi="Times New Roman"/>
          <w:sz w:val="28"/>
          <w:szCs w:val="28"/>
        </w:rPr>
        <w:t>.2</w:t>
      </w:r>
      <w:r w:rsidRPr="000D41AA">
        <w:rPr>
          <w:rFonts w:ascii="Times New Roman" w:hAnsi="Times New Roman"/>
          <w:sz w:val="28"/>
          <w:szCs w:val="28"/>
        </w:rPr>
        <w:t>.</w:t>
      </w:r>
      <w:r>
        <w:rPr>
          <w:rFonts w:ascii="Times New Roman" w:hAnsi="Times New Roman"/>
          <w:sz w:val="28"/>
          <w:szCs w:val="28"/>
        </w:rPr>
        <w:t>,</w:t>
      </w:r>
      <w:r w:rsidRPr="0076051F">
        <w:rPr>
          <w:rStyle w:val="a3"/>
          <w:rFonts w:ascii="Times New Roman" w:hAnsi="Times New Roman"/>
          <w:sz w:val="28"/>
          <w:szCs w:val="28"/>
        </w:rPr>
        <w:t xml:space="preserve"> </w:t>
      </w:r>
      <w:r>
        <w:rPr>
          <w:rStyle w:val="a3"/>
          <w:rFonts w:ascii="Times New Roman" w:hAnsi="Times New Roman"/>
          <w:sz w:val="28"/>
          <w:szCs w:val="28"/>
        </w:rPr>
        <w:t xml:space="preserve">2.7.4., </w:t>
      </w:r>
      <w:r w:rsidRPr="000D41AA">
        <w:rPr>
          <w:rFonts w:ascii="Times New Roman" w:hAnsi="Times New Roman"/>
          <w:sz w:val="28"/>
          <w:szCs w:val="28"/>
        </w:rPr>
        <w:t xml:space="preserve"> административного регламента.</w:t>
      </w:r>
    </w:p>
    <w:p w:rsidR="000473C1" w:rsidRDefault="000473C1" w:rsidP="000473C1">
      <w:pPr>
        <w:pStyle w:val="a7"/>
        <w:ind w:firstLine="709"/>
        <w:jc w:val="both"/>
        <w:rPr>
          <w:rFonts w:ascii="Times New Roman" w:hAnsi="Times New Roman"/>
          <w:sz w:val="28"/>
          <w:szCs w:val="28"/>
        </w:rPr>
      </w:pPr>
      <w:r w:rsidRPr="00B10DAD">
        <w:rPr>
          <w:rFonts w:ascii="Times New Roman" w:hAnsi="Times New Roman"/>
          <w:sz w:val="28"/>
          <w:szCs w:val="28"/>
        </w:rPr>
        <w:t>При отсутствии оснований для отказа в приеме документов,</w:t>
      </w:r>
      <w:r w:rsidRPr="003158B1">
        <w:rPr>
          <w:rFonts w:ascii="Times New Roman" w:hAnsi="Times New Roman"/>
          <w:sz w:val="28"/>
          <w:szCs w:val="28"/>
        </w:rPr>
        <w:t xml:space="preserve"> </w:t>
      </w:r>
      <w:r w:rsidRPr="00B10DAD">
        <w:rPr>
          <w:rFonts w:ascii="Times New Roman" w:hAnsi="Times New Roman"/>
          <w:sz w:val="28"/>
          <w:szCs w:val="28"/>
        </w:rPr>
        <w:t xml:space="preserve">необходимых для </w:t>
      </w:r>
      <w:r w:rsidRPr="00DD5D5B">
        <w:rPr>
          <w:rFonts w:ascii="Times New Roman" w:hAnsi="Times New Roman"/>
          <w:sz w:val="28"/>
          <w:szCs w:val="28"/>
        </w:rPr>
        <w:t>предоставления муниципальной услуги, указанных в</w:t>
      </w:r>
      <w:r>
        <w:rPr>
          <w:rFonts w:ascii="Times New Roman" w:hAnsi="Times New Roman"/>
          <w:sz w:val="28"/>
          <w:szCs w:val="28"/>
        </w:rPr>
        <w:t xml:space="preserve"> п.2.8. </w:t>
      </w:r>
      <w:r w:rsidRPr="000D41AA">
        <w:rPr>
          <w:rFonts w:ascii="Times New Roman" w:hAnsi="Times New Roman"/>
          <w:sz w:val="28"/>
          <w:szCs w:val="28"/>
        </w:rPr>
        <w:t>административного регламента</w:t>
      </w:r>
      <w:r>
        <w:rPr>
          <w:rFonts w:ascii="Times New Roman" w:hAnsi="Times New Roman"/>
          <w:sz w:val="28"/>
          <w:szCs w:val="28"/>
        </w:rPr>
        <w:t xml:space="preserve">, </w:t>
      </w:r>
      <w:r w:rsidRPr="00DD5D5B">
        <w:rPr>
          <w:rFonts w:ascii="Times New Roman" w:hAnsi="Times New Roman"/>
          <w:sz w:val="28"/>
          <w:szCs w:val="28"/>
        </w:rPr>
        <w:t>должностное лицо М</w:t>
      </w:r>
      <w:r>
        <w:rPr>
          <w:rFonts w:ascii="Times New Roman" w:hAnsi="Times New Roman"/>
          <w:sz w:val="28"/>
          <w:szCs w:val="28"/>
        </w:rPr>
        <w:t>Б</w:t>
      </w:r>
      <w:r w:rsidRPr="00DD5D5B">
        <w:rPr>
          <w:rFonts w:ascii="Times New Roman" w:hAnsi="Times New Roman"/>
          <w:sz w:val="28"/>
          <w:szCs w:val="28"/>
        </w:rPr>
        <w:t>У «МФЦ», уполномоченное на прием, регистрацию, проверку полноты и правильности оформления документов, сверяет оригиналы документов с представленными копиями, заверяет штампом «копия верна», ставит дату и подпись, печатает заявление и регистрирует в интегрированной информационной системе М</w:t>
      </w:r>
      <w:r>
        <w:rPr>
          <w:rFonts w:ascii="Times New Roman" w:hAnsi="Times New Roman"/>
          <w:sz w:val="28"/>
          <w:szCs w:val="28"/>
        </w:rPr>
        <w:t>Б</w:t>
      </w:r>
      <w:r w:rsidRPr="00DD5D5B">
        <w:rPr>
          <w:rFonts w:ascii="Times New Roman" w:hAnsi="Times New Roman"/>
          <w:sz w:val="28"/>
          <w:szCs w:val="28"/>
        </w:rPr>
        <w:t>У</w:t>
      </w:r>
      <w:r>
        <w:rPr>
          <w:rFonts w:ascii="Times New Roman" w:hAnsi="Times New Roman"/>
          <w:sz w:val="28"/>
          <w:szCs w:val="28"/>
        </w:rPr>
        <w:t> </w:t>
      </w:r>
      <w:r w:rsidRPr="00DD5D5B">
        <w:rPr>
          <w:rFonts w:ascii="Times New Roman" w:hAnsi="Times New Roman"/>
          <w:sz w:val="28"/>
          <w:szCs w:val="28"/>
        </w:rPr>
        <w:t>«МФЦ», информирует заявителя о сроках рассмотрения заявления.</w:t>
      </w:r>
      <w:r>
        <w:rPr>
          <w:rFonts w:ascii="Times New Roman" w:hAnsi="Times New Roman"/>
          <w:sz w:val="28"/>
          <w:szCs w:val="28"/>
        </w:rPr>
        <w:t xml:space="preserve"> </w:t>
      </w:r>
    </w:p>
    <w:p w:rsidR="000473C1" w:rsidRDefault="000473C1" w:rsidP="000473C1">
      <w:pPr>
        <w:pStyle w:val="a7"/>
        <w:ind w:firstLine="709"/>
        <w:jc w:val="both"/>
        <w:rPr>
          <w:rFonts w:ascii="Times New Roman" w:hAnsi="Times New Roman"/>
          <w:sz w:val="28"/>
          <w:szCs w:val="28"/>
        </w:rPr>
      </w:pPr>
      <w:r>
        <w:rPr>
          <w:rFonts w:ascii="Times New Roman" w:hAnsi="Times New Roman"/>
          <w:sz w:val="28"/>
          <w:szCs w:val="28"/>
        </w:rPr>
        <w:t xml:space="preserve">3.2.2. </w:t>
      </w:r>
      <w:r w:rsidRPr="00425364">
        <w:rPr>
          <w:rFonts w:ascii="Times New Roman" w:hAnsi="Times New Roman"/>
          <w:sz w:val="28"/>
          <w:szCs w:val="28"/>
        </w:rPr>
        <w:t>Заявитель также вправе представить по собственной инициативе документы</w:t>
      </w:r>
      <w:r>
        <w:rPr>
          <w:rFonts w:ascii="Times New Roman" w:hAnsi="Times New Roman"/>
          <w:sz w:val="28"/>
          <w:szCs w:val="28"/>
        </w:rPr>
        <w:t xml:space="preserve">, указанные в </w:t>
      </w:r>
      <w:r w:rsidRPr="00425364">
        <w:rPr>
          <w:rFonts w:ascii="Times New Roman" w:hAnsi="Times New Roman"/>
          <w:sz w:val="28"/>
          <w:szCs w:val="28"/>
        </w:rPr>
        <w:t>п.п.2.</w:t>
      </w:r>
      <w:r>
        <w:rPr>
          <w:rFonts w:ascii="Times New Roman" w:hAnsi="Times New Roman"/>
          <w:sz w:val="28"/>
          <w:szCs w:val="28"/>
        </w:rPr>
        <w:t>7.3, 2.7.5.</w:t>
      </w:r>
      <w:r w:rsidRPr="00425364">
        <w:rPr>
          <w:rFonts w:ascii="Times New Roman" w:hAnsi="Times New Roman"/>
          <w:sz w:val="28"/>
          <w:szCs w:val="28"/>
        </w:rPr>
        <w:t xml:space="preserve"> административного регламента. Если данные документы заявителем представлены не были, М</w:t>
      </w:r>
      <w:r>
        <w:rPr>
          <w:rFonts w:ascii="Times New Roman" w:hAnsi="Times New Roman"/>
          <w:sz w:val="28"/>
          <w:szCs w:val="28"/>
        </w:rPr>
        <w:t>Б</w:t>
      </w:r>
      <w:r w:rsidRPr="00425364">
        <w:rPr>
          <w:rFonts w:ascii="Times New Roman" w:hAnsi="Times New Roman"/>
          <w:sz w:val="28"/>
          <w:szCs w:val="28"/>
        </w:rPr>
        <w:t>У «МФЦ» запрашивает документы самостоятельно в рамках межведомственного информационного взаимодействия.</w:t>
      </w:r>
    </w:p>
    <w:p w:rsidR="000473C1" w:rsidRPr="00B41FBC" w:rsidRDefault="000473C1" w:rsidP="000473C1">
      <w:pPr>
        <w:pStyle w:val="a7"/>
        <w:tabs>
          <w:tab w:val="left" w:pos="0"/>
        </w:tabs>
        <w:ind w:firstLine="709"/>
        <w:jc w:val="both"/>
        <w:rPr>
          <w:rFonts w:ascii="Times New Roman" w:hAnsi="Times New Roman"/>
          <w:sz w:val="28"/>
          <w:szCs w:val="28"/>
        </w:rPr>
      </w:pPr>
      <w:r w:rsidRPr="00B41FBC">
        <w:rPr>
          <w:rFonts w:ascii="Times New Roman" w:hAnsi="Times New Roman"/>
          <w:sz w:val="28"/>
          <w:szCs w:val="28"/>
        </w:rPr>
        <w:t>Должностное лицо М</w:t>
      </w:r>
      <w:r>
        <w:rPr>
          <w:rFonts w:ascii="Times New Roman" w:hAnsi="Times New Roman"/>
          <w:sz w:val="28"/>
          <w:szCs w:val="28"/>
        </w:rPr>
        <w:t>Б</w:t>
      </w:r>
      <w:r w:rsidRPr="00B41FBC">
        <w:rPr>
          <w:rFonts w:ascii="Times New Roman" w:hAnsi="Times New Roman"/>
          <w:sz w:val="28"/>
          <w:szCs w:val="28"/>
        </w:rPr>
        <w:t xml:space="preserve">У «МФЦ», уполномоченное на </w:t>
      </w:r>
      <w:r w:rsidRPr="00F14BF9">
        <w:rPr>
          <w:rFonts w:ascii="Times New Roman" w:hAnsi="Times New Roman"/>
          <w:sz w:val="28"/>
          <w:szCs w:val="28"/>
          <w:lang w:eastAsia="ru-RU"/>
        </w:rPr>
        <w:t>формирование и направление межведомственных запросов в органы (организации), участвующие в предоставлении муниципальной услуги</w:t>
      </w:r>
      <w:r w:rsidRPr="00DD5D5B">
        <w:rPr>
          <w:rFonts w:ascii="Times New Roman" w:hAnsi="Times New Roman"/>
          <w:sz w:val="28"/>
          <w:szCs w:val="28"/>
        </w:rPr>
        <w:t xml:space="preserve">, не позднее </w:t>
      </w:r>
      <w:r w:rsidRPr="001A4E8B">
        <w:rPr>
          <w:rFonts w:ascii="Times New Roman" w:hAnsi="Times New Roman"/>
          <w:sz w:val="28"/>
          <w:szCs w:val="28"/>
        </w:rPr>
        <w:t>6</w:t>
      </w:r>
      <w:r w:rsidRPr="00F14BF9">
        <w:rPr>
          <w:rFonts w:ascii="Times New Roman" w:hAnsi="Times New Roman"/>
          <w:color w:val="FF0000"/>
          <w:sz w:val="28"/>
          <w:szCs w:val="28"/>
        </w:rPr>
        <w:t xml:space="preserve"> </w:t>
      </w:r>
      <w:r w:rsidRPr="001A4E8B">
        <w:rPr>
          <w:rFonts w:ascii="Times New Roman" w:hAnsi="Times New Roman"/>
          <w:sz w:val="28"/>
          <w:szCs w:val="28"/>
        </w:rPr>
        <w:t xml:space="preserve">рабочих дней </w:t>
      </w:r>
      <w:r w:rsidRPr="00DD5D5B">
        <w:rPr>
          <w:rFonts w:ascii="Times New Roman" w:hAnsi="Times New Roman"/>
          <w:sz w:val="28"/>
          <w:szCs w:val="28"/>
        </w:rPr>
        <w:t>с момента регистрации заявления, комплектует пакет документов в соответствии с п.2.</w:t>
      </w:r>
      <w:r>
        <w:rPr>
          <w:rFonts w:ascii="Times New Roman" w:hAnsi="Times New Roman"/>
          <w:sz w:val="28"/>
          <w:szCs w:val="28"/>
        </w:rPr>
        <w:t>7</w:t>
      </w:r>
      <w:r w:rsidRPr="00DD5D5B">
        <w:rPr>
          <w:rFonts w:ascii="Times New Roman" w:hAnsi="Times New Roman"/>
          <w:sz w:val="28"/>
          <w:szCs w:val="28"/>
        </w:rPr>
        <w:t xml:space="preserve">. административного регламента и передает в </w:t>
      </w:r>
      <w:r>
        <w:rPr>
          <w:rFonts w:ascii="Times New Roman" w:hAnsi="Times New Roman"/>
          <w:sz w:val="28"/>
          <w:szCs w:val="28"/>
        </w:rPr>
        <w:t xml:space="preserve">отдел САЖКХ </w:t>
      </w:r>
      <w:r w:rsidRPr="00DD5D5B">
        <w:rPr>
          <w:rFonts w:ascii="Times New Roman" w:hAnsi="Times New Roman"/>
          <w:sz w:val="28"/>
          <w:szCs w:val="28"/>
        </w:rPr>
        <w:t>.</w:t>
      </w:r>
    </w:p>
    <w:p w:rsidR="000473C1" w:rsidRPr="00A732EF" w:rsidRDefault="000473C1" w:rsidP="000473C1">
      <w:pPr>
        <w:tabs>
          <w:tab w:val="left" w:pos="1701"/>
        </w:tabs>
        <w:ind w:firstLine="709"/>
        <w:jc w:val="both"/>
        <w:rPr>
          <w:rFonts w:ascii="Times New Roman" w:hAnsi="Times New Roman" w:cs="Times New Roman"/>
          <w:sz w:val="28"/>
          <w:szCs w:val="28"/>
        </w:rPr>
      </w:pPr>
      <w:r w:rsidRPr="00A732EF">
        <w:rPr>
          <w:rFonts w:ascii="Times New Roman" w:hAnsi="Times New Roman" w:cs="Times New Roman"/>
          <w:sz w:val="28"/>
          <w:szCs w:val="28"/>
        </w:rPr>
        <w:t>3.2.3. Должностное лицо отдела САЖКХ, уполномоченное на принятие решения о предоставлении муниципальной услуги, рассматривает документы и принимает решение о предоставлении муниципальной услуги либо об отказе в ее предоставлении по основаниям, указанным в п.2.9. административного регламента.</w:t>
      </w:r>
    </w:p>
    <w:p w:rsidR="000473C1" w:rsidRPr="00A732EF" w:rsidRDefault="000473C1" w:rsidP="000473C1">
      <w:pPr>
        <w:tabs>
          <w:tab w:val="left" w:pos="1701"/>
        </w:tabs>
        <w:ind w:firstLine="709"/>
        <w:jc w:val="both"/>
        <w:rPr>
          <w:rFonts w:ascii="Times New Roman" w:hAnsi="Times New Roman" w:cs="Times New Roman"/>
          <w:sz w:val="28"/>
          <w:szCs w:val="28"/>
        </w:rPr>
      </w:pPr>
      <w:r w:rsidRPr="00A732EF">
        <w:rPr>
          <w:rFonts w:ascii="Times New Roman" w:hAnsi="Times New Roman" w:cs="Times New Roman"/>
          <w:sz w:val="28"/>
          <w:szCs w:val="28"/>
        </w:rPr>
        <w:t>Максимальный срок выполнения данной административной процедуры 10 рабочих дней.</w:t>
      </w:r>
    </w:p>
    <w:p w:rsidR="000473C1" w:rsidRPr="00A732EF" w:rsidRDefault="000473C1" w:rsidP="000473C1">
      <w:pPr>
        <w:tabs>
          <w:tab w:val="left" w:pos="567"/>
        </w:tabs>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3.2.4. При отсутствии оснований для отказа в предоставлении муниципальной услуги, указанных в п.2.8. административного регламента, должностное лицо отдела САЖКХ, уполномоченное на оформление документов, подготавливает разрешение на строительство (форма утверждена Приказом Министерства строительства и жилищно-коммунального хозяйства Российской Федерации от 19.02.2015 № 117/пр «Об утверждении формы разрешения на строительство и формы </w:t>
      </w:r>
      <w:r w:rsidRPr="00A732EF">
        <w:rPr>
          <w:rFonts w:ascii="Times New Roman" w:hAnsi="Times New Roman" w:cs="Times New Roman"/>
          <w:sz w:val="28"/>
          <w:szCs w:val="28"/>
        </w:rPr>
        <w:lastRenderedPageBreak/>
        <w:t xml:space="preserve">разрешения на ввод объекта в эксплуатацию») в двух экземплярах и обеспечивает подписание данного документа начальником сектора градостроительства, архитектуры отдела САЖКХ Администрации Дубовского района. </w:t>
      </w:r>
    </w:p>
    <w:p w:rsidR="000473C1" w:rsidRPr="00A732EF" w:rsidRDefault="000473C1" w:rsidP="000473C1">
      <w:pPr>
        <w:tabs>
          <w:tab w:val="left" w:pos="567"/>
        </w:tabs>
        <w:ind w:firstLine="709"/>
        <w:jc w:val="both"/>
        <w:rPr>
          <w:rFonts w:ascii="Times New Roman" w:hAnsi="Times New Roman" w:cs="Times New Roman"/>
          <w:sz w:val="28"/>
          <w:szCs w:val="28"/>
        </w:rPr>
      </w:pPr>
      <w:r w:rsidRPr="00A732EF">
        <w:rPr>
          <w:rFonts w:ascii="Times New Roman" w:hAnsi="Times New Roman" w:cs="Times New Roman"/>
          <w:sz w:val="28"/>
          <w:szCs w:val="28"/>
        </w:rPr>
        <w:t>При наличии оснований для отказа в предоставлении муниципальной услуги, указанных в п.2.8. административного регламента, должностное лицо отдела САЖКХ, уполномоченное на оформление документов, подготавливает письмо об отказе в предоставлении муниципальной услуги и обеспечивает подписание данного документа Заместител</w:t>
      </w:r>
      <w:r w:rsidR="00AC619D">
        <w:rPr>
          <w:rFonts w:ascii="Times New Roman" w:hAnsi="Times New Roman" w:cs="Times New Roman"/>
          <w:sz w:val="28"/>
          <w:szCs w:val="28"/>
        </w:rPr>
        <w:t>ем</w:t>
      </w:r>
      <w:r w:rsidRPr="00A732EF">
        <w:rPr>
          <w:rFonts w:ascii="Times New Roman" w:hAnsi="Times New Roman" w:cs="Times New Roman"/>
          <w:sz w:val="28"/>
          <w:szCs w:val="28"/>
        </w:rPr>
        <w:t xml:space="preserve"> Главы Администрации Дубовского района по вопросам муниципального хозяйства - начальника отдела САЖКХ.</w:t>
      </w:r>
    </w:p>
    <w:p w:rsidR="000473C1" w:rsidRPr="00A732EF" w:rsidRDefault="000473C1" w:rsidP="000473C1">
      <w:pPr>
        <w:tabs>
          <w:tab w:val="left" w:pos="567"/>
        </w:tabs>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Подготовленные разрешения на строительство направляются: </w:t>
      </w:r>
    </w:p>
    <w:p w:rsidR="000473C1" w:rsidRPr="00A732EF" w:rsidRDefault="000473C1" w:rsidP="000473C1">
      <w:pPr>
        <w:shd w:val="clear" w:color="auto" w:fill="FFFFFF"/>
        <w:tabs>
          <w:tab w:val="left" w:pos="567"/>
        </w:tabs>
        <w:ind w:firstLine="709"/>
        <w:jc w:val="both"/>
        <w:rPr>
          <w:rFonts w:ascii="Times New Roman" w:hAnsi="Times New Roman" w:cs="Times New Roman"/>
          <w:sz w:val="28"/>
          <w:szCs w:val="28"/>
        </w:rPr>
      </w:pPr>
      <w:r w:rsidRPr="00A732EF">
        <w:rPr>
          <w:rFonts w:ascii="Times New Roman" w:hAnsi="Times New Roman" w:cs="Times New Roman"/>
          <w:sz w:val="28"/>
          <w:szCs w:val="28"/>
        </w:rPr>
        <w:t>- один экземпляр в МБУ «МФЦ» для выдачи заявителю;</w:t>
      </w:r>
    </w:p>
    <w:p w:rsidR="000473C1" w:rsidRPr="00A732EF" w:rsidRDefault="000473C1" w:rsidP="000473C1">
      <w:pPr>
        <w:shd w:val="clear" w:color="auto" w:fill="FFFFFF"/>
        <w:tabs>
          <w:tab w:val="left" w:pos="567"/>
        </w:tabs>
        <w:ind w:firstLine="709"/>
        <w:jc w:val="both"/>
        <w:rPr>
          <w:rFonts w:ascii="Times New Roman" w:hAnsi="Times New Roman" w:cs="Times New Roman"/>
          <w:sz w:val="28"/>
          <w:szCs w:val="28"/>
        </w:rPr>
      </w:pPr>
      <w:r w:rsidRPr="00A732EF">
        <w:rPr>
          <w:rFonts w:ascii="Times New Roman" w:hAnsi="Times New Roman" w:cs="Times New Roman"/>
          <w:sz w:val="28"/>
          <w:szCs w:val="28"/>
        </w:rPr>
        <w:t>- один экземпляр хранится в архиве отдела САЖКХ.</w:t>
      </w:r>
    </w:p>
    <w:p w:rsidR="000473C1" w:rsidRPr="00A732EF" w:rsidRDefault="000473C1" w:rsidP="000473C1">
      <w:pPr>
        <w:ind w:firstLine="709"/>
        <w:jc w:val="both"/>
        <w:rPr>
          <w:rFonts w:ascii="Times New Roman" w:hAnsi="Times New Roman" w:cs="Times New Roman"/>
          <w:sz w:val="28"/>
          <w:szCs w:val="28"/>
        </w:rPr>
      </w:pPr>
      <w:r w:rsidRPr="00A732EF">
        <w:rPr>
          <w:rFonts w:ascii="Times New Roman" w:hAnsi="Times New Roman" w:cs="Times New Roman"/>
          <w:sz w:val="28"/>
          <w:szCs w:val="28"/>
        </w:rPr>
        <w:t xml:space="preserve">3.2.5. </w:t>
      </w:r>
      <w:r w:rsidRPr="00A732EF">
        <w:rPr>
          <w:rFonts w:ascii="Times New Roman" w:hAnsi="Times New Roman" w:cs="Times New Roman"/>
          <w:sz w:val="28"/>
        </w:rPr>
        <w:t xml:space="preserve">Должностное лицо МБУ «МФЦ», уполномоченное на предоставление результата муниципальной услуги заявителю, уведомляет заявителя и обеспечивает его вызов в течение 2 рабочих дней с момента поступления документов из отдела САЖКХ. </w:t>
      </w:r>
    </w:p>
    <w:p w:rsidR="000473C1" w:rsidRPr="00A732EF" w:rsidRDefault="000473C1" w:rsidP="000473C1">
      <w:pPr>
        <w:pStyle w:val="a7"/>
        <w:ind w:firstLine="709"/>
        <w:jc w:val="both"/>
        <w:rPr>
          <w:rFonts w:ascii="Times New Roman" w:hAnsi="Times New Roman"/>
          <w:sz w:val="28"/>
        </w:rPr>
      </w:pPr>
      <w:r w:rsidRPr="00A732EF">
        <w:rPr>
          <w:rFonts w:ascii="Times New Roman" w:hAnsi="Times New Roman"/>
          <w:sz w:val="28"/>
        </w:rPr>
        <w:t xml:space="preserve">Выдача заявителю документов, являющихся результатом предоставления муниципальной услуги, производится в порядке живой очереди в течение 15 минут в помещении МБУ «МФЦ». </w:t>
      </w:r>
    </w:p>
    <w:p w:rsidR="000473C1" w:rsidRPr="00A732EF" w:rsidRDefault="000473C1" w:rsidP="000473C1">
      <w:pPr>
        <w:ind w:firstLine="709"/>
        <w:jc w:val="both"/>
        <w:rPr>
          <w:rFonts w:ascii="Times New Roman" w:hAnsi="Times New Roman" w:cs="Times New Roman"/>
          <w:iCs/>
          <w:sz w:val="28"/>
          <w:szCs w:val="28"/>
        </w:rPr>
      </w:pPr>
      <w:r w:rsidRPr="00A732EF">
        <w:rPr>
          <w:rFonts w:ascii="Times New Roman" w:hAnsi="Times New Roman" w:cs="Times New Roman"/>
          <w:iCs/>
          <w:sz w:val="28"/>
          <w:szCs w:val="28"/>
        </w:rPr>
        <w:t xml:space="preserve">3.3. </w:t>
      </w:r>
      <w:hyperlink r:id="rId10" w:history="1">
        <w:r w:rsidRPr="00A732EF">
          <w:rPr>
            <w:rFonts w:ascii="Times New Roman" w:hAnsi="Times New Roman" w:cs="Times New Roman"/>
            <w:iCs/>
            <w:sz w:val="28"/>
            <w:szCs w:val="28"/>
          </w:rPr>
          <w:t>Блок-схема</w:t>
        </w:r>
      </w:hyperlink>
      <w:r w:rsidRPr="00A732EF">
        <w:rPr>
          <w:rFonts w:ascii="Times New Roman" w:hAnsi="Times New Roman" w:cs="Times New Roman"/>
          <w:iCs/>
          <w:sz w:val="28"/>
          <w:szCs w:val="28"/>
        </w:rPr>
        <w:t xml:space="preserve"> </w:t>
      </w:r>
      <w:r w:rsidRPr="00A732EF">
        <w:rPr>
          <w:rFonts w:ascii="Times New Roman" w:hAnsi="Times New Roman" w:cs="Times New Roman"/>
          <w:sz w:val="28"/>
          <w:szCs w:val="28"/>
        </w:rPr>
        <w:t>порядка выполнения административных процедур</w:t>
      </w:r>
      <w:r w:rsidRPr="00A732EF">
        <w:rPr>
          <w:rFonts w:ascii="Times New Roman" w:hAnsi="Times New Roman" w:cs="Times New Roman"/>
          <w:iCs/>
          <w:sz w:val="28"/>
          <w:szCs w:val="28"/>
        </w:rPr>
        <w:t xml:space="preserve"> при предоставлении муниципальной услуги приведена в приложении № 3 </w:t>
      </w:r>
      <w:r w:rsidRPr="00A732EF">
        <w:rPr>
          <w:rFonts w:ascii="Times New Roman" w:hAnsi="Times New Roman" w:cs="Times New Roman"/>
          <w:sz w:val="28"/>
          <w:szCs w:val="28"/>
        </w:rPr>
        <w:t>к административному регламенту</w:t>
      </w:r>
      <w:r w:rsidRPr="00A732EF">
        <w:rPr>
          <w:rFonts w:ascii="Times New Roman" w:hAnsi="Times New Roman" w:cs="Times New Roman"/>
          <w:iCs/>
          <w:sz w:val="28"/>
          <w:szCs w:val="28"/>
        </w:rPr>
        <w:t>.</w:t>
      </w:r>
    </w:p>
    <w:p w:rsidR="000473C1" w:rsidRPr="00A732EF" w:rsidRDefault="000473C1" w:rsidP="000473C1">
      <w:pPr>
        <w:ind w:firstLine="709"/>
        <w:jc w:val="both"/>
        <w:rPr>
          <w:rFonts w:ascii="Times New Roman" w:hAnsi="Times New Roman" w:cs="Times New Roman"/>
          <w:sz w:val="28"/>
          <w:szCs w:val="28"/>
        </w:rPr>
      </w:pPr>
    </w:p>
    <w:p w:rsidR="000473C1" w:rsidRPr="00A732EF" w:rsidRDefault="000473C1" w:rsidP="000473C1">
      <w:pPr>
        <w:jc w:val="center"/>
        <w:rPr>
          <w:rFonts w:ascii="Times New Roman" w:hAnsi="Times New Roman" w:cs="Times New Roman"/>
          <w:sz w:val="28"/>
          <w:szCs w:val="28"/>
        </w:rPr>
      </w:pPr>
      <w:r w:rsidRPr="00A732EF">
        <w:rPr>
          <w:rFonts w:ascii="Times New Roman" w:hAnsi="Times New Roman" w:cs="Times New Roman"/>
          <w:sz w:val="28"/>
          <w:szCs w:val="28"/>
        </w:rPr>
        <w:t>4. Формы контроля за исполнением административного регламента</w:t>
      </w:r>
    </w:p>
    <w:p w:rsidR="000473C1" w:rsidRPr="00A732EF" w:rsidRDefault="000473C1" w:rsidP="000473C1">
      <w:pPr>
        <w:tabs>
          <w:tab w:val="left" w:pos="567"/>
        </w:tabs>
        <w:ind w:firstLine="709"/>
        <w:jc w:val="both"/>
        <w:rPr>
          <w:rFonts w:ascii="Times New Roman" w:hAnsi="Times New Roman" w:cs="Times New Roman"/>
          <w:sz w:val="28"/>
          <w:szCs w:val="28"/>
        </w:rPr>
      </w:pPr>
      <w:r w:rsidRPr="00A732EF">
        <w:rPr>
          <w:rFonts w:ascii="Times New Roman" w:hAnsi="Times New Roman" w:cs="Times New Roman"/>
          <w:sz w:val="28"/>
          <w:szCs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проводится начальником сектора градостроительства, архитектуры  отдела САЖКХ Администрации Дубовского района, директором МБУ «МФЦ».</w:t>
      </w:r>
    </w:p>
    <w:p w:rsidR="000473C1" w:rsidRPr="00A732EF" w:rsidRDefault="000473C1" w:rsidP="000473C1">
      <w:pPr>
        <w:tabs>
          <w:tab w:val="left" w:pos="567"/>
        </w:tabs>
        <w:ind w:firstLine="709"/>
        <w:jc w:val="both"/>
        <w:rPr>
          <w:rFonts w:ascii="Times New Roman" w:hAnsi="Times New Roman" w:cs="Times New Roman"/>
          <w:sz w:val="28"/>
          <w:szCs w:val="28"/>
        </w:rPr>
      </w:pPr>
      <w:r w:rsidRPr="00A732EF">
        <w:rPr>
          <w:rFonts w:ascii="Times New Roman" w:hAnsi="Times New Roman" w:cs="Times New Roman"/>
          <w:sz w:val="28"/>
          <w:szCs w:val="28"/>
        </w:rPr>
        <w:t>Ответственность за предоставление муниципальной услуги и соблюдение сроков ее исполнения возлагается на</w:t>
      </w:r>
      <w:r w:rsidRPr="00A732EF">
        <w:rPr>
          <w:rFonts w:ascii="Times New Roman" w:hAnsi="Times New Roman" w:cs="Times New Roman"/>
          <w:color w:val="FF0000"/>
          <w:sz w:val="28"/>
          <w:szCs w:val="28"/>
        </w:rPr>
        <w:t xml:space="preserve">  </w:t>
      </w:r>
      <w:r w:rsidRPr="00A732EF">
        <w:rPr>
          <w:rFonts w:ascii="Times New Roman" w:hAnsi="Times New Roman" w:cs="Times New Roman"/>
          <w:sz w:val="28"/>
          <w:szCs w:val="28"/>
        </w:rPr>
        <w:t xml:space="preserve">начальника сектора градостроительства, архитектуры  отдела САЖКХ Администрации Дубовского района, директора МБУ «МФЦ», </w:t>
      </w:r>
      <w:r w:rsidR="00AC619D">
        <w:rPr>
          <w:rFonts w:ascii="Times New Roman" w:hAnsi="Times New Roman" w:cs="Times New Roman"/>
          <w:sz w:val="28"/>
          <w:szCs w:val="28"/>
        </w:rPr>
        <w:t>З</w:t>
      </w:r>
      <w:r w:rsidRPr="00A732EF">
        <w:rPr>
          <w:rFonts w:ascii="Times New Roman" w:hAnsi="Times New Roman" w:cs="Times New Roman"/>
          <w:sz w:val="28"/>
          <w:szCs w:val="28"/>
        </w:rPr>
        <w:t>аместителя Главы Администрации Дубовского района по вопросам муниципального хозяйства - начальника отдела САЖКХ.</w:t>
      </w:r>
    </w:p>
    <w:p w:rsidR="000473C1" w:rsidRPr="00A732EF" w:rsidRDefault="000473C1" w:rsidP="000473C1">
      <w:pPr>
        <w:tabs>
          <w:tab w:val="left" w:pos="567"/>
        </w:tabs>
        <w:ind w:firstLine="709"/>
        <w:jc w:val="both"/>
        <w:rPr>
          <w:rFonts w:ascii="Times New Roman" w:hAnsi="Times New Roman" w:cs="Times New Roman"/>
          <w:sz w:val="28"/>
          <w:szCs w:val="28"/>
        </w:rPr>
      </w:pPr>
      <w:r w:rsidRPr="00A732EF">
        <w:rPr>
          <w:rFonts w:ascii="Times New Roman" w:hAnsi="Times New Roman" w:cs="Times New Roman"/>
          <w:sz w:val="28"/>
          <w:szCs w:val="28"/>
        </w:rPr>
        <w:t>4.2. Начальник сектора градостроительства, архитектуры  отдела САЖКХ Администрации Дубовского района</w:t>
      </w:r>
      <w:r w:rsidRPr="00A732EF">
        <w:rPr>
          <w:rFonts w:ascii="Times New Roman" w:hAnsi="Times New Roman" w:cs="Times New Roman"/>
          <w:color w:val="FF0000"/>
          <w:sz w:val="28"/>
          <w:szCs w:val="28"/>
        </w:rPr>
        <w:t xml:space="preserve"> </w:t>
      </w:r>
      <w:r w:rsidRPr="00A732EF">
        <w:rPr>
          <w:rFonts w:ascii="Times New Roman" w:hAnsi="Times New Roman" w:cs="Times New Roman"/>
          <w:sz w:val="28"/>
          <w:szCs w:val="28"/>
        </w:rPr>
        <w:t>и директор МБУ «МФЦ» организуют работу по оформлению и выдаче документов, определяют должностные обязанности должностных лиц отдела и МБУ «МФЦ», уполномоченных на предоставление муниципальной услуги, осуществляют контроль за их исполнением, принимают меры к совершенствованию форм и методов служебной деятельности, обучению подчиненных, несут персональную ответственность за соблюдение законности.</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4.3. Персональная ответственность должностных лиц отдела и МБУ «МФЦ», уполномоченных на предоставление муниципальной услуги:</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 xml:space="preserve">4.3.1. Должностное лицо МБУ «МФЦ», уполномоченное на прием, </w:t>
      </w:r>
      <w:r w:rsidRPr="00A732EF">
        <w:rPr>
          <w:rFonts w:ascii="Times New Roman" w:hAnsi="Times New Roman" w:cs="Times New Roman"/>
          <w:sz w:val="28"/>
          <w:szCs w:val="28"/>
        </w:rPr>
        <w:lastRenderedPageBreak/>
        <w:t>регистрацию, проверку полноты и правильности оформления документов, несет персональную ответственность за соблюдение порядка приема, регистрации, проверки полноты и правильности оформления документов в соответствии с п.п.3.2.1. административного регламента.</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4.3.2. Должностное лицо МБУ «МФЦ», уполномоченное на формирование и направление межведомственных запросов в органы (организации), участвующие в предоставлении муниципальной услуги, несет персональную ответственность за соблюдение порядка формирования и направления межведомственных запросов в органы (организации), участвующие в предоставлении муниципальной услуги, в соответствии с п.п.3.2.2. административного регламента.</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4.3.3.</w:t>
      </w:r>
      <w:r w:rsidRPr="00A732EF">
        <w:rPr>
          <w:rFonts w:ascii="Times New Roman" w:hAnsi="Times New Roman" w:cs="Times New Roman"/>
          <w:sz w:val="28"/>
          <w:szCs w:val="28"/>
        </w:rPr>
        <w:tab/>
        <w:t>Должностное лицо отдела, уполномоченное на принятие решения о предоставлении муниципальной услуги, несет персональную ответственность за:</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 соответствие результатов рассмотрения заявления требованиям законодательства Российской Федерации;</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 соблюдение порядка рассмотрения документов в соответствии с п.п.3.2.3. административного регламента.</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4.3.4. Должностное лицо отдела САЖКХ, уполномоченное на оформление документов, несет персональную ответственность за:</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 достоверность вносимых в эти документы сведений;</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 соблюдение порядка оформления документов в соответствии с п.п.3.2.4. административного регламента.</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4.3.5. Должностное лицо МБУ «МФЦ», уполномоченное на предоставление результата муниципальной услуги заявителю, несет персональную ответственность за соблюдение порядка предоставления результата муниципальной услуги заявителю в соответствии с п.п.3.2.5. административного регламента.</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4.4. Обязанности должностных лиц отдела САЖКХ и МБУ «МФЦ», уполномоченных на предоставление муниципальной услуги, по исполнению административного регламента закрепляются в их должностных инструкциях.</w:t>
      </w:r>
    </w:p>
    <w:p w:rsidR="000473C1" w:rsidRPr="00A732EF" w:rsidRDefault="000473C1" w:rsidP="000473C1">
      <w:pPr>
        <w:tabs>
          <w:tab w:val="left" w:pos="567"/>
        </w:tabs>
        <w:ind w:firstLine="709"/>
        <w:jc w:val="both"/>
        <w:rPr>
          <w:rFonts w:ascii="Times New Roman" w:hAnsi="Times New Roman" w:cs="Times New Roman"/>
          <w:sz w:val="28"/>
          <w:szCs w:val="28"/>
        </w:rPr>
      </w:pPr>
      <w:r w:rsidRPr="00A732EF">
        <w:rPr>
          <w:rFonts w:ascii="Times New Roman" w:hAnsi="Times New Roman" w:cs="Times New Roman"/>
          <w:sz w:val="28"/>
          <w:szCs w:val="28"/>
        </w:rPr>
        <w:t>4.5. Текущий контроль осуществляется путем проведения начальником сектора градостроительства, архитектуры  отдела САЖКХ Администрации Дубовского района</w:t>
      </w:r>
      <w:r w:rsidRPr="00A732EF">
        <w:rPr>
          <w:rFonts w:ascii="Times New Roman" w:hAnsi="Times New Roman" w:cs="Times New Roman"/>
          <w:color w:val="FF0000"/>
          <w:sz w:val="28"/>
          <w:szCs w:val="28"/>
        </w:rPr>
        <w:t xml:space="preserve"> </w:t>
      </w:r>
      <w:r w:rsidRPr="00A732EF">
        <w:rPr>
          <w:rFonts w:ascii="Times New Roman" w:hAnsi="Times New Roman" w:cs="Times New Roman"/>
          <w:sz w:val="28"/>
          <w:szCs w:val="28"/>
        </w:rPr>
        <w:t>и директором МБУ «МФЦ» проверок соблюдения должностными лицами отдела и МБУ «МФЦ», уполномоченными на предоставление муниципальной услуги, положений административного регламента и нормативных правовых актов Российской Федерации.</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4.6. Периодичность осуществления текущего контроля устанавливается правовым актом Администрации Дубовского района Ростовской области.</w:t>
      </w:r>
    </w:p>
    <w:p w:rsidR="000473C1" w:rsidRPr="00A732EF" w:rsidRDefault="000473C1" w:rsidP="000473C1">
      <w:pPr>
        <w:ind w:firstLine="720"/>
        <w:jc w:val="both"/>
        <w:outlineLvl w:val="1"/>
        <w:rPr>
          <w:rFonts w:ascii="Times New Roman" w:hAnsi="Times New Roman" w:cs="Times New Roman"/>
          <w:sz w:val="28"/>
          <w:szCs w:val="28"/>
        </w:rPr>
      </w:pPr>
      <w:r w:rsidRPr="00A732EF">
        <w:rPr>
          <w:rFonts w:ascii="Times New Roman" w:hAnsi="Times New Roman" w:cs="Times New Roman"/>
          <w:sz w:val="28"/>
          <w:szCs w:val="28"/>
        </w:rPr>
        <w:t>4.7. Проверки могут быть плановыми и внеплановыми. При плановой проверке могут рассматриваться все вопросы, связанные с предоставлением муниципальной услуги (комплексные проверки). Проверка также может проводиться по конкретному обращению заявителя.</w:t>
      </w:r>
    </w:p>
    <w:p w:rsidR="000473C1" w:rsidRPr="00A732EF" w:rsidRDefault="000473C1" w:rsidP="000473C1">
      <w:pPr>
        <w:ind w:firstLine="720"/>
        <w:jc w:val="both"/>
        <w:outlineLvl w:val="1"/>
        <w:rPr>
          <w:rFonts w:ascii="Times New Roman" w:hAnsi="Times New Roman" w:cs="Times New Roman"/>
          <w:sz w:val="28"/>
          <w:szCs w:val="28"/>
        </w:rPr>
      </w:pPr>
      <w:r w:rsidRPr="00A732EF">
        <w:rPr>
          <w:rFonts w:ascii="Times New Roman" w:hAnsi="Times New Roman" w:cs="Times New Roman"/>
          <w:sz w:val="28"/>
          <w:szCs w:val="28"/>
        </w:rPr>
        <w:t xml:space="preserve">Для проведения проверки предоставления муниципальной услуги может формироваться комиссия, состав которой утверждается правовым </w:t>
      </w:r>
      <w:r w:rsidRPr="00A732EF">
        <w:rPr>
          <w:rFonts w:ascii="Times New Roman" w:hAnsi="Times New Roman" w:cs="Times New Roman"/>
          <w:sz w:val="28"/>
          <w:szCs w:val="28"/>
        </w:rPr>
        <w:lastRenderedPageBreak/>
        <w:t>актом Администрации Дубовского района Ростовской области.</w:t>
      </w:r>
    </w:p>
    <w:p w:rsidR="000473C1" w:rsidRPr="00A732EF" w:rsidRDefault="000473C1" w:rsidP="000473C1">
      <w:pPr>
        <w:ind w:firstLine="720"/>
        <w:jc w:val="both"/>
        <w:outlineLvl w:val="1"/>
        <w:rPr>
          <w:rFonts w:ascii="Times New Roman" w:hAnsi="Times New Roman" w:cs="Times New Roman"/>
          <w:sz w:val="28"/>
          <w:szCs w:val="28"/>
        </w:rPr>
      </w:pPr>
      <w:r w:rsidRPr="00A732EF">
        <w:rPr>
          <w:rFonts w:ascii="Times New Roman" w:hAnsi="Times New Roman" w:cs="Times New Roman"/>
          <w:sz w:val="28"/>
          <w:szCs w:val="28"/>
        </w:rPr>
        <w:t>Деятельность комиссии осуществляется в соответствии с правовым актом Администрации Дубовского района Ростовской области.</w:t>
      </w:r>
    </w:p>
    <w:p w:rsidR="000473C1" w:rsidRPr="00A732EF" w:rsidRDefault="000473C1" w:rsidP="000473C1">
      <w:pPr>
        <w:ind w:firstLine="720"/>
        <w:jc w:val="both"/>
        <w:outlineLvl w:val="1"/>
        <w:rPr>
          <w:rFonts w:ascii="Times New Roman" w:hAnsi="Times New Roman" w:cs="Times New Roman"/>
          <w:sz w:val="28"/>
          <w:szCs w:val="28"/>
        </w:rPr>
      </w:pPr>
      <w:r w:rsidRPr="00A732EF">
        <w:rPr>
          <w:rFonts w:ascii="Times New Roman" w:hAnsi="Times New Roman" w:cs="Times New Roman"/>
          <w:sz w:val="28"/>
          <w:szCs w:val="28"/>
        </w:rPr>
        <w:t>Результаты деятельности комиссии оформляются в виде справки (акта, отчета), в которой отмечаются выявленные недостатки и предложения по их устранению. Справка (акт, отчет) подписывается председателем комиссии.</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4.8. Контроль за полнотой и качеством предоставления муниципальной услуги включает в себя проведение проверок, направленных на выявление и устранение причин и условий, вследствие которых были нарушены права и свободы заявителей, а также рассмотрение, принятие решений и подготовку ответов на обращения заявителей, содержащих жалобы на решения должностных лиц отдела САЖКХ и МБУ «МФЦ», уполномоченных на предоставление муниципальной услуги.</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4.9. В случае выявления нарушений прав заявителей по результатам проведенных проверок в отношении виновных лиц принимаются меры в соответствии с законодательством Российской Федерации.</w:t>
      </w:r>
    </w:p>
    <w:p w:rsidR="000473C1" w:rsidRPr="00A732EF" w:rsidRDefault="000473C1" w:rsidP="000473C1">
      <w:pPr>
        <w:ind w:firstLine="720"/>
        <w:jc w:val="both"/>
        <w:rPr>
          <w:rFonts w:ascii="Times New Roman" w:hAnsi="Times New Roman" w:cs="Times New Roman"/>
          <w:sz w:val="28"/>
          <w:szCs w:val="28"/>
        </w:rPr>
      </w:pPr>
      <w:r w:rsidRPr="00A732EF">
        <w:rPr>
          <w:rFonts w:ascii="Times New Roman" w:hAnsi="Times New Roman" w:cs="Times New Roman"/>
          <w:sz w:val="28"/>
          <w:szCs w:val="28"/>
        </w:rPr>
        <w:t>4.10. 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 нормативных правовых актов Ростовской области и муниципальных правовых актов.</w:t>
      </w:r>
    </w:p>
    <w:p w:rsidR="000473C1" w:rsidRPr="00A732EF" w:rsidRDefault="000473C1" w:rsidP="000473C1">
      <w:pPr>
        <w:ind w:firstLine="720"/>
        <w:jc w:val="both"/>
        <w:rPr>
          <w:rFonts w:ascii="Times New Roman" w:hAnsi="Times New Roman" w:cs="Times New Roman"/>
          <w:sz w:val="28"/>
          <w:szCs w:val="28"/>
        </w:rPr>
      </w:pPr>
    </w:p>
    <w:p w:rsidR="000473C1" w:rsidRPr="00A732EF" w:rsidRDefault="000473C1" w:rsidP="000473C1">
      <w:pPr>
        <w:jc w:val="center"/>
        <w:rPr>
          <w:rFonts w:ascii="Times New Roman" w:hAnsi="Times New Roman" w:cs="Times New Roman"/>
          <w:sz w:val="28"/>
          <w:szCs w:val="28"/>
        </w:rPr>
      </w:pPr>
      <w:r w:rsidRPr="00A732EF">
        <w:rPr>
          <w:rFonts w:ascii="Times New Roman" w:hAnsi="Times New Roman" w:cs="Times New Roman"/>
          <w:sz w:val="28"/>
          <w:szCs w:val="28"/>
        </w:rPr>
        <w:t>5. Досудебное (внесудебное) обжалование заявителем решений и действий (бездействия) отдела САЖКХ Администрации Дубовского района и МБУ «МФЦ», должностного лица отдела САЖКХ Администрации Дубовского района и МБУ «МФЦ»</w:t>
      </w:r>
    </w:p>
    <w:p w:rsidR="000473C1" w:rsidRPr="00A732EF" w:rsidRDefault="000473C1" w:rsidP="000473C1">
      <w:pPr>
        <w:jc w:val="center"/>
        <w:rPr>
          <w:rFonts w:ascii="Times New Roman" w:hAnsi="Times New Roman" w:cs="Times New Roman"/>
          <w:sz w:val="28"/>
          <w:szCs w:val="28"/>
        </w:rPr>
      </w:pPr>
    </w:p>
    <w:p w:rsidR="000473C1" w:rsidRPr="00730D4E" w:rsidRDefault="000473C1" w:rsidP="000473C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 Заявитель может обратиться с жалобой, в том числе в следующих случаях:</w:t>
      </w:r>
    </w:p>
    <w:p w:rsidR="000473C1" w:rsidRPr="00730D4E" w:rsidRDefault="000473C1" w:rsidP="000473C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5.1.1. Нарушение срока регистрации запроса заявителя о предоставлении муниципальной услуги.</w:t>
      </w:r>
    </w:p>
    <w:p w:rsidR="000473C1" w:rsidRPr="00730D4E" w:rsidRDefault="000473C1" w:rsidP="000473C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5.1.2. Нарушение срока предоставления муниципальной услуги.</w:t>
      </w:r>
    </w:p>
    <w:p w:rsidR="000473C1" w:rsidRPr="00730D4E" w:rsidRDefault="000473C1" w:rsidP="000473C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5.1.3. Требование у заявителя документов, не предусмотренных нормативными правовыми актами Российской Федерации, нормативными правовыми актами Ростовской области, муниципальными правовыми актами для предоставления муниципальной услуги.</w:t>
      </w:r>
    </w:p>
    <w:p w:rsidR="000473C1" w:rsidRPr="00730D4E" w:rsidRDefault="000473C1" w:rsidP="000473C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5.1.4. Отказ в приеме документов, предоставление которых предусмотрено нормативными правовыми актами Российской Федерации, нормативными правовыми актами Ростовской области, муниципальными правовыми актами для предоставления муниципальной услуги, у заявителя.</w:t>
      </w:r>
    </w:p>
    <w:p w:rsidR="000473C1" w:rsidRPr="00730D4E" w:rsidRDefault="000473C1" w:rsidP="000473C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Ростовской области, муниципальными правовыми актами.</w:t>
      </w:r>
    </w:p>
    <w:p w:rsidR="000473C1" w:rsidRPr="00730D4E" w:rsidRDefault="000473C1" w:rsidP="000473C1">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 xml:space="preserve">5.1.6. Затребование с заявителя при предоставлении муниципальной </w:t>
      </w:r>
      <w:r w:rsidRPr="00730D4E">
        <w:rPr>
          <w:rFonts w:ascii="Times New Roman" w:hAnsi="Times New Roman" w:cs="Times New Roman"/>
          <w:sz w:val="28"/>
          <w:szCs w:val="28"/>
        </w:rPr>
        <w:lastRenderedPageBreak/>
        <w:t>услуги платы, не предусмотренной нормативными правовыми актами Российской Федерации, нормативными правовыми актами Ростовской области, муниципальными правовыми актами.</w:t>
      </w:r>
    </w:p>
    <w:p w:rsidR="000473C1"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 xml:space="preserve">5.1.7. Отказ отдела САЖКХ Администрации Дубовского района, должностного лица отдела САЖКХ Администрации Дубовского района в исправлении допущенных опечаток и ошибок в выданных </w:t>
      </w:r>
      <w:bookmarkStart w:id="0" w:name="_GoBack"/>
      <w:bookmarkEnd w:id="0"/>
      <w:r w:rsidRPr="006B2B5D">
        <w:rPr>
          <w:rFonts w:ascii="Times New Roman" w:hAnsi="Times New Roman" w:cs="Times New Roman"/>
          <w:sz w:val="28"/>
          <w:szCs w:val="28"/>
        </w:rPr>
        <w:t>в результате предоставления муниципальной услуги документах, либо нарушение установленного срока таких исправлений.</w:t>
      </w:r>
    </w:p>
    <w:p w:rsidR="00AC619D" w:rsidRPr="00C151CA" w:rsidRDefault="00AC619D" w:rsidP="00AC619D">
      <w:pPr>
        <w:pStyle w:val="ConsPlusNormal"/>
        <w:ind w:firstLine="709"/>
        <w:jc w:val="both"/>
        <w:rPr>
          <w:rFonts w:ascii="Times New Roman" w:hAnsi="Times New Roman" w:cs="Times New Roman"/>
          <w:sz w:val="28"/>
          <w:szCs w:val="28"/>
        </w:rPr>
      </w:pPr>
      <w:r>
        <w:rPr>
          <w:rStyle w:val="blk"/>
          <w:rFonts w:ascii="Times New Roman" w:hAnsi="Times New Roman" w:cs="Times New Roman"/>
          <w:sz w:val="28"/>
          <w:szCs w:val="28"/>
        </w:rPr>
        <w:t xml:space="preserve">5.2. </w:t>
      </w:r>
      <w:r w:rsidRPr="00C151CA">
        <w:rPr>
          <w:rStyle w:val="blk"/>
          <w:rFonts w:ascii="Times New Roman" w:hAnsi="Times New Roman" w:cs="Times New Roman"/>
          <w:sz w:val="28"/>
          <w:szCs w:val="28"/>
        </w:rPr>
        <w:t xml:space="preserve">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1" w:anchor="dst101816" w:history="1">
        <w:r w:rsidRPr="00C151CA">
          <w:rPr>
            <w:rStyle w:val="a3"/>
            <w:rFonts w:ascii="Times New Roman" w:hAnsi="Times New Roman" w:cs="Times New Roman"/>
            <w:sz w:val="28"/>
            <w:szCs w:val="28"/>
          </w:rPr>
          <w:t>частью 2 статьи 6</w:t>
        </w:r>
      </w:hyperlink>
      <w:r w:rsidRPr="00C151CA">
        <w:rPr>
          <w:rStyle w:val="blk"/>
          <w:rFonts w:ascii="Times New Roman" w:hAnsi="Times New Roman" w:cs="Times New Roman"/>
          <w:sz w:val="28"/>
          <w:szCs w:val="28"/>
        </w:rPr>
        <w:t xml:space="preserve"> Градостроительного кодекса Российской Федерации, может быть подана такими лицами в порядке, установленном  статьей 11.2 </w:t>
      </w:r>
      <w:r w:rsidRPr="00C151CA">
        <w:rPr>
          <w:rFonts w:ascii="Times New Roman" w:hAnsi="Times New Roman" w:cs="Times New Roman"/>
          <w:sz w:val="28"/>
          <w:szCs w:val="28"/>
        </w:rPr>
        <w:t>Федерального закона от 27.07.2010 № 210-ФЗ «Об организации предоставления государственных и муниципальных услуг»</w:t>
      </w:r>
      <w:r w:rsidRPr="00C151CA">
        <w:rPr>
          <w:rStyle w:val="blk"/>
          <w:rFonts w:ascii="Times New Roman" w:hAnsi="Times New Roman" w:cs="Times New Roman"/>
          <w:sz w:val="28"/>
          <w:szCs w:val="28"/>
        </w:rPr>
        <w:t>, либо в порядке, установленном антимонопольным законодательством Российской Федерации, в антимонопольный орган.</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3</w:t>
      </w:r>
      <w:r w:rsidRPr="006B2B5D">
        <w:rPr>
          <w:rFonts w:ascii="Times New Roman" w:hAnsi="Times New Roman" w:cs="Times New Roman"/>
          <w:sz w:val="28"/>
          <w:szCs w:val="28"/>
        </w:rPr>
        <w:t xml:space="preserve">. Жалоба подается в письменной форме на бумажном носителе, в электронной форме в отделе САЖКХ Администрации Дубовского района  или МБУ «МФЦ». </w:t>
      </w:r>
    </w:p>
    <w:p w:rsidR="000473C1" w:rsidRPr="006B2B5D" w:rsidRDefault="000473C1" w:rsidP="000473C1">
      <w:pPr>
        <w:pStyle w:val="ConsPlusNormal"/>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4</w:t>
      </w:r>
      <w:r w:rsidRPr="006B2B5D">
        <w:rPr>
          <w:rFonts w:ascii="Times New Roman" w:hAnsi="Times New Roman" w:cs="Times New Roman"/>
          <w:sz w:val="28"/>
          <w:szCs w:val="28"/>
        </w:rPr>
        <w:t>. Жалоба может быть направлена по почте, через МБУ «МФЦ», с использованием информационно-телекоммуникационной сети «Интернет», официального сайта МБУ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5</w:t>
      </w:r>
      <w:r w:rsidRPr="006B2B5D">
        <w:rPr>
          <w:rFonts w:ascii="Times New Roman" w:hAnsi="Times New Roman" w:cs="Times New Roman"/>
          <w:sz w:val="28"/>
          <w:szCs w:val="28"/>
        </w:rPr>
        <w:t>. Жалоба должна содержать:</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5</w:t>
      </w:r>
      <w:r w:rsidRPr="006B2B5D">
        <w:rPr>
          <w:rFonts w:ascii="Times New Roman" w:hAnsi="Times New Roman" w:cs="Times New Roman"/>
          <w:sz w:val="28"/>
          <w:szCs w:val="28"/>
        </w:rPr>
        <w:t>.1. Наименование структурного подразделения Администрации Дубовского района  (отдел САЖКХ), муниципального учреждения (МБУ «МФЦ»), предоставляющих муниципальную услугу, должностного лица отдела САЖКХ или МБУ «МФЦ», решения и действия (бездействие) которых обжалуются.</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5</w:t>
      </w:r>
      <w:r w:rsidRPr="006B2B5D">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5</w:t>
      </w:r>
      <w:r w:rsidRPr="006B2B5D">
        <w:rPr>
          <w:rFonts w:ascii="Times New Roman" w:hAnsi="Times New Roman" w:cs="Times New Roman"/>
          <w:sz w:val="28"/>
          <w:szCs w:val="28"/>
        </w:rPr>
        <w:t>.3. Сведения об обжалуемых решениях и действиях (бездействии) отдела САЖКХ  или МБУ «МФЦ», должностного лица отдела САЖКХ или МБУ «МФЦ».</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5</w:t>
      </w:r>
      <w:r w:rsidRPr="006B2B5D">
        <w:rPr>
          <w:rFonts w:ascii="Times New Roman" w:hAnsi="Times New Roman" w:cs="Times New Roman"/>
          <w:sz w:val="28"/>
          <w:szCs w:val="28"/>
        </w:rPr>
        <w:t xml:space="preserve">.4. Доводы, на основании которых заявитель не согласен с </w:t>
      </w:r>
      <w:r w:rsidRPr="006B2B5D">
        <w:rPr>
          <w:rFonts w:ascii="Times New Roman" w:hAnsi="Times New Roman" w:cs="Times New Roman"/>
          <w:sz w:val="28"/>
          <w:szCs w:val="28"/>
        </w:rPr>
        <w:lastRenderedPageBreak/>
        <w:t>решением и действием (бездействием) отдела САЖКХ или МБУ «МФЦ», должностного лица отдела САЖКХ или МБУ «МФЦ».</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0473C1" w:rsidRPr="006B2B5D" w:rsidRDefault="000473C1" w:rsidP="000473C1">
      <w:pPr>
        <w:tabs>
          <w:tab w:val="left" w:pos="567"/>
        </w:tabs>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6</w:t>
      </w:r>
      <w:r w:rsidRPr="006B2B5D">
        <w:rPr>
          <w:rFonts w:ascii="Times New Roman" w:hAnsi="Times New Roman" w:cs="Times New Roman"/>
          <w:sz w:val="28"/>
          <w:szCs w:val="28"/>
        </w:rPr>
        <w:t xml:space="preserve">. Жалоба, поступившая в отдел САЖКХ или МБУ «МФЦ», подлежит рассмотрению начальником сектора градостроительства, архитектуры  отдела САЖКХ Администрации Дубовского района или директором МБУ «МФЦ» в течение 15 рабочих дней со дня ее регистрации, а в случае обжалования отказа отдела САЖКХ или МБУ «МФЦ», должностного лица отдела САЖКХ или МБУ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7</w:t>
      </w:r>
      <w:r w:rsidRPr="006B2B5D">
        <w:rPr>
          <w:rFonts w:ascii="Times New Roman" w:hAnsi="Times New Roman" w:cs="Times New Roman"/>
          <w:sz w:val="28"/>
          <w:szCs w:val="28"/>
        </w:rPr>
        <w:t>. По результатам рассмотрения жалобы отделом САЖКХ или МБУ «МФЦ» принимает одно из следующих решений:</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7</w:t>
      </w:r>
      <w:r w:rsidRPr="006B2B5D">
        <w:rPr>
          <w:rFonts w:ascii="Times New Roman" w:hAnsi="Times New Roman" w:cs="Times New Roman"/>
          <w:sz w:val="28"/>
          <w:szCs w:val="28"/>
        </w:rPr>
        <w:t>.1. Удовлетворяет жалобу, в том числе в форме отмены принятого решения, исправления допущенных отделом САЖКХ или МБУ «МФЦ»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Ростовской области, муниципальными правовыми актами, а также в иных формах.</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7</w:t>
      </w:r>
      <w:r w:rsidRPr="006B2B5D">
        <w:rPr>
          <w:rFonts w:ascii="Times New Roman" w:hAnsi="Times New Roman" w:cs="Times New Roman"/>
          <w:sz w:val="28"/>
          <w:szCs w:val="28"/>
        </w:rPr>
        <w:t>.2. Отказывает в удовлетворении жалобы.</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8</w:t>
      </w:r>
      <w:r w:rsidRPr="006B2B5D">
        <w:rPr>
          <w:rFonts w:ascii="Times New Roman" w:hAnsi="Times New Roman" w:cs="Times New Roman"/>
          <w:sz w:val="28"/>
          <w:szCs w:val="28"/>
        </w:rPr>
        <w:t>. Не позднее дня, следующего за днем принятия решения, указанного в п.5.6.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473C1" w:rsidRPr="006B2B5D" w:rsidRDefault="000473C1" w:rsidP="000473C1">
      <w:pPr>
        <w:ind w:firstLine="709"/>
        <w:jc w:val="both"/>
        <w:rPr>
          <w:rFonts w:ascii="Times New Roman" w:hAnsi="Times New Roman" w:cs="Times New Roman"/>
          <w:sz w:val="28"/>
          <w:szCs w:val="28"/>
        </w:rPr>
      </w:pPr>
      <w:r w:rsidRPr="006B2B5D">
        <w:rPr>
          <w:rFonts w:ascii="Times New Roman" w:hAnsi="Times New Roman" w:cs="Times New Roman"/>
          <w:sz w:val="28"/>
          <w:szCs w:val="28"/>
        </w:rPr>
        <w:t>5.</w:t>
      </w:r>
      <w:r w:rsidR="00AC619D">
        <w:rPr>
          <w:rFonts w:ascii="Times New Roman" w:hAnsi="Times New Roman" w:cs="Times New Roman"/>
          <w:sz w:val="28"/>
          <w:szCs w:val="28"/>
        </w:rPr>
        <w:t>9</w:t>
      </w:r>
      <w:r w:rsidRPr="006B2B5D">
        <w:rPr>
          <w:rFonts w:ascii="Times New Roman" w:hAnsi="Times New Roman" w:cs="Times New Roman"/>
          <w:sz w:val="28"/>
          <w:szCs w:val="28"/>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w:t>
      </w:r>
      <w:r w:rsidR="00AC619D">
        <w:rPr>
          <w:rFonts w:ascii="Times New Roman" w:hAnsi="Times New Roman" w:cs="Times New Roman"/>
          <w:sz w:val="28"/>
          <w:szCs w:val="28"/>
        </w:rPr>
        <w:t>п.</w:t>
      </w:r>
      <w:r w:rsidRPr="006B2B5D">
        <w:rPr>
          <w:rFonts w:ascii="Times New Roman" w:hAnsi="Times New Roman" w:cs="Times New Roman"/>
          <w:sz w:val="28"/>
          <w:szCs w:val="28"/>
        </w:rPr>
        <w:t>п.5.2.</w:t>
      </w:r>
      <w:r w:rsidR="00AC619D">
        <w:rPr>
          <w:rFonts w:ascii="Times New Roman" w:hAnsi="Times New Roman" w:cs="Times New Roman"/>
          <w:sz w:val="28"/>
          <w:szCs w:val="28"/>
        </w:rPr>
        <w:t>, 5.3.</w:t>
      </w:r>
      <w:r w:rsidRPr="006B2B5D">
        <w:rPr>
          <w:rFonts w:ascii="Times New Roman" w:hAnsi="Times New Roman" w:cs="Times New Roman"/>
          <w:sz w:val="28"/>
          <w:szCs w:val="28"/>
        </w:rPr>
        <w:t xml:space="preserve"> административного регламента, незамедлительно направляет имеющиеся материалы в органы прокуратуры.</w:t>
      </w:r>
    </w:p>
    <w:p w:rsidR="000473C1" w:rsidRDefault="000473C1" w:rsidP="000473C1">
      <w:pPr>
        <w:suppressAutoHyphens/>
        <w:jc w:val="right"/>
        <w:outlineLvl w:val="1"/>
      </w:pPr>
    </w:p>
    <w:p w:rsidR="000473C1" w:rsidRDefault="000473C1" w:rsidP="000473C1">
      <w:pPr>
        <w:suppressAutoHyphens/>
        <w:jc w:val="right"/>
        <w:outlineLvl w:val="1"/>
      </w:pPr>
    </w:p>
    <w:p w:rsidR="00280275" w:rsidRDefault="00280275" w:rsidP="000473C1">
      <w:pPr>
        <w:suppressAutoHyphens/>
        <w:jc w:val="right"/>
        <w:outlineLvl w:val="1"/>
      </w:pPr>
    </w:p>
    <w:p w:rsidR="00280275" w:rsidRDefault="00280275" w:rsidP="000473C1">
      <w:pPr>
        <w:suppressAutoHyphens/>
        <w:jc w:val="right"/>
        <w:outlineLvl w:val="1"/>
      </w:pPr>
    </w:p>
    <w:p w:rsidR="000473C1" w:rsidRDefault="000473C1" w:rsidP="000473C1">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Верно:</w:t>
      </w:r>
    </w:p>
    <w:p w:rsidR="000473C1" w:rsidRDefault="006B2B5D" w:rsidP="000473C1">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У</w:t>
      </w:r>
      <w:r w:rsidR="000473C1">
        <w:rPr>
          <w:rFonts w:ascii="Times New Roman" w:hAnsi="Times New Roman" w:cs="Times New Roman"/>
          <w:sz w:val="28"/>
          <w:szCs w:val="28"/>
        </w:rPr>
        <w:t xml:space="preserve">правляющего делами   </w:t>
      </w:r>
    </w:p>
    <w:p w:rsidR="000473C1" w:rsidRDefault="000473C1" w:rsidP="000473C1">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Администрации Дубовского района           </w:t>
      </w:r>
      <w:r w:rsidR="00AC619D">
        <w:rPr>
          <w:rFonts w:ascii="Times New Roman" w:hAnsi="Times New Roman" w:cs="Times New Roman"/>
          <w:sz w:val="28"/>
          <w:szCs w:val="28"/>
        </w:rPr>
        <w:t xml:space="preserve">                       Н.В. Мищенко</w:t>
      </w:r>
      <w:r>
        <w:rPr>
          <w:rFonts w:ascii="Times New Roman" w:hAnsi="Times New Roman" w:cs="Times New Roman"/>
          <w:sz w:val="28"/>
          <w:szCs w:val="28"/>
        </w:rPr>
        <w:t xml:space="preserve">                          </w:t>
      </w: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Default="000473C1" w:rsidP="000473C1">
      <w:pPr>
        <w:ind w:left="3403" w:firstLine="708"/>
        <w:jc w:val="right"/>
        <w:rPr>
          <w:szCs w:val="28"/>
        </w:rPr>
      </w:pPr>
    </w:p>
    <w:p w:rsidR="000473C1" w:rsidRPr="002F61DC" w:rsidRDefault="000473C1" w:rsidP="000473C1">
      <w:pPr>
        <w:ind w:left="3403" w:firstLine="708"/>
        <w:jc w:val="right"/>
        <w:rPr>
          <w:rFonts w:ascii="Times New Roman" w:hAnsi="Times New Roman" w:cs="Times New Roman"/>
          <w:sz w:val="22"/>
          <w:szCs w:val="22"/>
        </w:rPr>
      </w:pPr>
      <w:r w:rsidRPr="002F61DC">
        <w:rPr>
          <w:rFonts w:ascii="Times New Roman" w:hAnsi="Times New Roman" w:cs="Times New Roman"/>
          <w:sz w:val="22"/>
          <w:szCs w:val="22"/>
        </w:rPr>
        <w:lastRenderedPageBreak/>
        <w:t>Приложение № 1</w:t>
      </w:r>
    </w:p>
    <w:p w:rsidR="000473C1" w:rsidRPr="00A90055" w:rsidRDefault="000473C1" w:rsidP="000473C1">
      <w:pPr>
        <w:pStyle w:val="ConsPlusNormal"/>
        <w:widowControl/>
        <w:ind w:left="4111" w:firstLine="0"/>
        <w:jc w:val="right"/>
        <w:rPr>
          <w:rFonts w:ascii="Times New Roman" w:hAnsi="Times New Roman" w:cs="Times New Roman"/>
          <w:sz w:val="22"/>
          <w:szCs w:val="22"/>
        </w:rPr>
      </w:pPr>
      <w:r>
        <w:rPr>
          <w:rFonts w:ascii="Times New Roman" w:hAnsi="Times New Roman" w:cs="Times New Roman"/>
          <w:sz w:val="22"/>
          <w:szCs w:val="22"/>
        </w:rPr>
        <w:t xml:space="preserve">к административному регламенту  по </w:t>
      </w:r>
      <w:r w:rsidRPr="00A90055">
        <w:rPr>
          <w:rFonts w:ascii="Times New Roman" w:hAnsi="Times New Roman" w:cs="Times New Roman"/>
          <w:sz w:val="22"/>
          <w:szCs w:val="22"/>
        </w:rPr>
        <w:t>предоставлени</w:t>
      </w:r>
      <w:r>
        <w:rPr>
          <w:rFonts w:ascii="Times New Roman" w:hAnsi="Times New Roman" w:cs="Times New Roman"/>
          <w:sz w:val="22"/>
          <w:szCs w:val="22"/>
        </w:rPr>
        <w:t>ю</w:t>
      </w:r>
      <w:r w:rsidRPr="00A90055">
        <w:rPr>
          <w:rFonts w:ascii="Times New Roman" w:hAnsi="Times New Roman" w:cs="Times New Roman"/>
          <w:sz w:val="22"/>
          <w:szCs w:val="22"/>
        </w:rPr>
        <w:t xml:space="preserve"> муниципальной услуги «</w:t>
      </w:r>
      <w:r>
        <w:rPr>
          <w:rFonts w:ascii="Times New Roman" w:hAnsi="Times New Roman" w:cs="Times New Roman"/>
          <w:sz w:val="22"/>
          <w:szCs w:val="22"/>
        </w:rPr>
        <w:t>Предоставление</w:t>
      </w:r>
      <w:r w:rsidRPr="00A90055">
        <w:rPr>
          <w:rFonts w:ascii="Times New Roman" w:hAnsi="Times New Roman" w:cs="Times New Roman"/>
          <w:sz w:val="22"/>
          <w:szCs w:val="22"/>
        </w:rPr>
        <w:t xml:space="preserve"> разрешения на строительство»</w:t>
      </w:r>
    </w:p>
    <w:p w:rsidR="000473C1" w:rsidRPr="00A90055" w:rsidRDefault="000473C1" w:rsidP="000473C1">
      <w:pPr>
        <w:jc w:val="both"/>
        <w:rPr>
          <w:sz w:val="22"/>
          <w:szCs w:val="22"/>
        </w:rPr>
      </w:pPr>
    </w:p>
    <w:p w:rsidR="000473C1" w:rsidRDefault="000473C1" w:rsidP="000473C1">
      <w:pPr>
        <w:tabs>
          <w:tab w:val="left" w:pos="-495"/>
          <w:tab w:val="left" w:pos="5130"/>
        </w:tabs>
        <w:ind w:left="4536"/>
        <w:jc w:val="both"/>
      </w:pPr>
      <w:r w:rsidRPr="002F61DC">
        <w:rPr>
          <w:rFonts w:ascii="Times New Roman" w:hAnsi="Times New Roman" w:cs="Times New Roman"/>
          <w:sz w:val="27"/>
          <w:szCs w:val="27"/>
        </w:rPr>
        <w:t>Кому:</w:t>
      </w:r>
      <w:r>
        <w:t xml:space="preserve">  ___________________________________________</w:t>
      </w:r>
    </w:p>
    <w:p w:rsidR="000473C1" w:rsidRPr="00280275" w:rsidRDefault="000473C1" w:rsidP="000473C1">
      <w:pPr>
        <w:ind w:left="4536"/>
        <w:jc w:val="center"/>
        <w:rPr>
          <w:rFonts w:ascii="Times New Roman" w:hAnsi="Times New Roman" w:cs="Times New Roman"/>
        </w:rPr>
      </w:pPr>
      <w:r w:rsidRPr="00280275">
        <w:rPr>
          <w:rFonts w:ascii="Times New Roman" w:hAnsi="Times New Roman" w:cs="Times New Roman"/>
        </w:rPr>
        <w:t xml:space="preserve">             (должностное лицо, уполномоченное выдавать</w:t>
      </w:r>
    </w:p>
    <w:p w:rsidR="000473C1" w:rsidRDefault="000473C1" w:rsidP="000473C1">
      <w:pPr>
        <w:ind w:left="4536"/>
      </w:pPr>
      <w:r>
        <w:t>___________________________________________</w:t>
      </w:r>
    </w:p>
    <w:p w:rsidR="000473C1" w:rsidRPr="00280275" w:rsidRDefault="000473C1" w:rsidP="000473C1">
      <w:pPr>
        <w:ind w:left="4536"/>
        <w:jc w:val="center"/>
        <w:rPr>
          <w:rFonts w:ascii="Times New Roman" w:hAnsi="Times New Roman" w:cs="Times New Roman"/>
        </w:rPr>
      </w:pPr>
      <w:r w:rsidRPr="00280275">
        <w:rPr>
          <w:rFonts w:ascii="Times New Roman" w:hAnsi="Times New Roman" w:cs="Times New Roman"/>
        </w:rPr>
        <w:t>разрешения на строительство)</w:t>
      </w:r>
    </w:p>
    <w:p w:rsidR="000473C1" w:rsidRDefault="000473C1" w:rsidP="000473C1">
      <w:pPr>
        <w:ind w:left="4536"/>
      </w:pPr>
      <w:r w:rsidRPr="002F61DC">
        <w:rPr>
          <w:rFonts w:ascii="Times New Roman" w:hAnsi="Times New Roman" w:cs="Times New Roman"/>
          <w:sz w:val="27"/>
          <w:szCs w:val="27"/>
        </w:rPr>
        <w:t>Застройщик:</w:t>
      </w:r>
      <w:r>
        <w:t xml:space="preserve"> ___________________________________________</w:t>
      </w:r>
    </w:p>
    <w:p w:rsidR="000473C1" w:rsidRPr="00280275" w:rsidRDefault="000473C1" w:rsidP="000473C1">
      <w:pPr>
        <w:ind w:left="4536"/>
        <w:jc w:val="center"/>
        <w:rPr>
          <w:rFonts w:ascii="Times New Roman" w:hAnsi="Times New Roman" w:cs="Times New Roman"/>
        </w:rPr>
      </w:pPr>
      <w:r w:rsidRPr="00280275">
        <w:rPr>
          <w:rFonts w:ascii="Times New Roman" w:hAnsi="Times New Roman" w:cs="Times New Roman"/>
        </w:rPr>
        <w:t xml:space="preserve">                              (наименование организации,</w:t>
      </w:r>
    </w:p>
    <w:p w:rsidR="000473C1" w:rsidRDefault="000473C1" w:rsidP="000473C1">
      <w:pPr>
        <w:ind w:left="4536"/>
      </w:pPr>
      <w:r>
        <w:t>___________________________________________</w:t>
      </w:r>
    </w:p>
    <w:p w:rsidR="000473C1" w:rsidRPr="00280275" w:rsidRDefault="000473C1" w:rsidP="000473C1">
      <w:pPr>
        <w:ind w:left="4536"/>
        <w:jc w:val="center"/>
        <w:rPr>
          <w:rFonts w:ascii="Times New Roman" w:hAnsi="Times New Roman" w:cs="Times New Roman"/>
        </w:rPr>
      </w:pPr>
      <w:r w:rsidRPr="00280275">
        <w:rPr>
          <w:rFonts w:ascii="Times New Roman" w:hAnsi="Times New Roman" w:cs="Times New Roman"/>
        </w:rPr>
        <w:t xml:space="preserve">предприятия, ИНН, юридический и почтовый </w:t>
      </w:r>
    </w:p>
    <w:p w:rsidR="000473C1" w:rsidRDefault="000473C1" w:rsidP="000473C1">
      <w:pPr>
        <w:ind w:left="4536"/>
      </w:pPr>
      <w:r>
        <w:t xml:space="preserve"> __________________________________________ </w:t>
      </w:r>
    </w:p>
    <w:p w:rsidR="000473C1" w:rsidRPr="00280275" w:rsidRDefault="000473C1" w:rsidP="000473C1">
      <w:pPr>
        <w:ind w:left="3960"/>
        <w:jc w:val="center"/>
        <w:rPr>
          <w:rFonts w:ascii="Times New Roman" w:hAnsi="Times New Roman" w:cs="Times New Roman"/>
        </w:rPr>
      </w:pPr>
      <w:r w:rsidRPr="00280275">
        <w:rPr>
          <w:rFonts w:ascii="Times New Roman" w:hAnsi="Times New Roman" w:cs="Times New Roman"/>
        </w:rPr>
        <w:t>адрес, телефон)</w:t>
      </w:r>
    </w:p>
    <w:p w:rsidR="000473C1" w:rsidRPr="002F61DC" w:rsidRDefault="000473C1" w:rsidP="000473C1">
      <w:pPr>
        <w:ind w:left="3960"/>
        <w:rPr>
          <w:rFonts w:ascii="Times New Roman" w:hAnsi="Times New Roman" w:cs="Times New Roman"/>
        </w:rPr>
      </w:pPr>
      <w:r>
        <w:t xml:space="preserve"> </w:t>
      </w:r>
    </w:p>
    <w:p w:rsidR="000473C1" w:rsidRPr="002F61DC" w:rsidRDefault="000473C1" w:rsidP="000473C1">
      <w:pPr>
        <w:ind w:left="3960"/>
        <w:rPr>
          <w:rFonts w:ascii="Times New Roman" w:hAnsi="Times New Roman" w:cs="Times New Roman"/>
          <w:sz w:val="27"/>
          <w:szCs w:val="27"/>
        </w:rPr>
      </w:pPr>
      <w:r w:rsidRPr="002F61DC">
        <w:rPr>
          <w:rFonts w:ascii="Times New Roman" w:hAnsi="Times New Roman" w:cs="Times New Roman"/>
        </w:rPr>
        <w:t xml:space="preserve"> </w:t>
      </w:r>
      <w:r w:rsidRPr="002F61DC">
        <w:rPr>
          <w:rFonts w:ascii="Times New Roman" w:hAnsi="Times New Roman" w:cs="Times New Roman"/>
          <w:sz w:val="27"/>
          <w:szCs w:val="27"/>
        </w:rPr>
        <w:t>ЗАЯВЛЕНИЕ</w:t>
      </w:r>
    </w:p>
    <w:p w:rsidR="000473C1" w:rsidRPr="002F61DC" w:rsidRDefault="000473C1" w:rsidP="000473C1">
      <w:pPr>
        <w:jc w:val="center"/>
        <w:rPr>
          <w:rFonts w:ascii="Times New Roman" w:hAnsi="Times New Roman" w:cs="Times New Roman"/>
          <w:sz w:val="27"/>
          <w:szCs w:val="27"/>
        </w:rPr>
      </w:pPr>
      <w:r w:rsidRPr="002F61DC">
        <w:rPr>
          <w:rFonts w:ascii="Times New Roman" w:hAnsi="Times New Roman" w:cs="Times New Roman"/>
          <w:sz w:val="27"/>
          <w:szCs w:val="27"/>
        </w:rPr>
        <w:t>о предоставлении</w:t>
      </w:r>
      <w:r w:rsidRPr="002F61DC">
        <w:rPr>
          <w:rFonts w:ascii="Times New Roman" w:hAnsi="Times New Roman" w:cs="Times New Roman"/>
          <w:sz w:val="27"/>
          <w:szCs w:val="27"/>
          <w:shd w:val="clear" w:color="auto" w:fill="FFFFFF"/>
        </w:rPr>
        <w:t xml:space="preserve"> разрешения на строительство </w:t>
      </w:r>
    </w:p>
    <w:p w:rsidR="000473C1" w:rsidRPr="002F61DC" w:rsidRDefault="000473C1" w:rsidP="000473C1">
      <w:pPr>
        <w:rPr>
          <w:rFonts w:ascii="Times New Roman" w:hAnsi="Times New Roman" w:cs="Times New Roman"/>
          <w:sz w:val="27"/>
          <w:szCs w:val="27"/>
        </w:rPr>
      </w:pPr>
    </w:p>
    <w:p w:rsidR="000473C1" w:rsidRPr="002F61DC" w:rsidRDefault="000473C1" w:rsidP="000473C1">
      <w:pPr>
        <w:ind w:left="5580"/>
        <w:rPr>
          <w:rFonts w:ascii="Times New Roman" w:hAnsi="Times New Roman" w:cs="Times New Roman"/>
          <w:sz w:val="27"/>
          <w:szCs w:val="27"/>
        </w:rPr>
      </w:pPr>
      <w:r w:rsidRPr="002F61DC">
        <w:rPr>
          <w:rFonts w:ascii="Times New Roman" w:hAnsi="Times New Roman" w:cs="Times New Roman"/>
          <w:sz w:val="27"/>
          <w:szCs w:val="27"/>
        </w:rPr>
        <w:t>от «____» _________ 20 ___ г.</w:t>
      </w:r>
    </w:p>
    <w:p w:rsidR="000473C1" w:rsidRPr="002F61DC" w:rsidRDefault="000473C1" w:rsidP="000473C1">
      <w:pPr>
        <w:ind w:left="5580"/>
        <w:rPr>
          <w:rFonts w:ascii="Times New Roman" w:hAnsi="Times New Roman" w:cs="Times New Roman"/>
          <w:sz w:val="27"/>
          <w:szCs w:val="27"/>
        </w:rPr>
      </w:pPr>
    </w:p>
    <w:p w:rsidR="000473C1" w:rsidRPr="002F61DC" w:rsidRDefault="000473C1" w:rsidP="000473C1">
      <w:pPr>
        <w:jc w:val="both"/>
        <w:rPr>
          <w:rFonts w:ascii="Times New Roman" w:hAnsi="Times New Roman" w:cs="Times New Roman"/>
          <w:sz w:val="27"/>
          <w:szCs w:val="27"/>
        </w:rPr>
      </w:pPr>
      <w:r w:rsidRPr="002F61DC">
        <w:rPr>
          <w:rFonts w:ascii="Times New Roman" w:hAnsi="Times New Roman" w:cs="Times New Roman"/>
          <w:sz w:val="27"/>
          <w:szCs w:val="27"/>
        </w:rPr>
        <w:t xml:space="preserve">Прошу  предоставить разрешение на строительство </w:t>
      </w:r>
    </w:p>
    <w:p w:rsidR="000473C1" w:rsidRPr="002F61DC" w:rsidRDefault="000473C1" w:rsidP="000473C1">
      <w:pPr>
        <w:rPr>
          <w:rFonts w:ascii="Times New Roman" w:hAnsi="Times New Roman" w:cs="Times New Roman"/>
        </w:rPr>
      </w:pPr>
      <w:r w:rsidRPr="002F61DC">
        <w:rPr>
          <w:rFonts w:ascii="Times New Roman" w:hAnsi="Times New Roman" w:cs="Times New Roman"/>
        </w:rPr>
        <w:t>_________________________________________________________________________________</w:t>
      </w:r>
    </w:p>
    <w:p w:rsidR="000473C1" w:rsidRPr="002F61DC" w:rsidRDefault="000473C1" w:rsidP="000473C1">
      <w:pPr>
        <w:jc w:val="center"/>
        <w:rPr>
          <w:rFonts w:ascii="Times New Roman" w:hAnsi="Times New Roman" w:cs="Times New Roman"/>
        </w:rPr>
      </w:pPr>
      <w:r w:rsidRPr="002F61DC">
        <w:rPr>
          <w:rFonts w:ascii="Times New Roman" w:hAnsi="Times New Roman" w:cs="Times New Roman"/>
        </w:rPr>
        <w:t>(наименование объекта в соответствии с утвержденной проектной документацией)</w:t>
      </w:r>
    </w:p>
    <w:p w:rsidR="000473C1" w:rsidRPr="002F61DC" w:rsidRDefault="000473C1" w:rsidP="000473C1">
      <w:pPr>
        <w:jc w:val="both"/>
        <w:rPr>
          <w:rFonts w:ascii="Times New Roman" w:hAnsi="Times New Roman" w:cs="Times New Roman"/>
        </w:rPr>
      </w:pPr>
      <w:r w:rsidRPr="002F61DC">
        <w:rPr>
          <w:rFonts w:ascii="Times New Roman" w:hAnsi="Times New Roman" w:cs="Times New Roman"/>
        </w:rPr>
        <w:t>_________________________________________________________________________________</w:t>
      </w:r>
    </w:p>
    <w:p w:rsidR="000473C1" w:rsidRPr="002F61DC" w:rsidRDefault="000473C1" w:rsidP="000473C1">
      <w:pPr>
        <w:jc w:val="both"/>
        <w:rPr>
          <w:rFonts w:ascii="Times New Roman" w:hAnsi="Times New Roman" w:cs="Times New Roman"/>
        </w:rPr>
      </w:pPr>
      <w:r w:rsidRPr="002F61DC">
        <w:rPr>
          <w:rFonts w:ascii="Times New Roman" w:hAnsi="Times New Roman" w:cs="Times New Roman"/>
        </w:rPr>
        <w:t xml:space="preserve"> </w:t>
      </w:r>
    </w:p>
    <w:p w:rsidR="000473C1" w:rsidRPr="002F61DC" w:rsidRDefault="000473C1" w:rsidP="000473C1">
      <w:pPr>
        <w:jc w:val="both"/>
        <w:rPr>
          <w:rFonts w:ascii="Times New Roman" w:hAnsi="Times New Roman" w:cs="Times New Roman"/>
        </w:rPr>
      </w:pPr>
      <w:r w:rsidRPr="002F61DC">
        <w:rPr>
          <w:rFonts w:ascii="Times New Roman" w:hAnsi="Times New Roman" w:cs="Times New Roman"/>
          <w:sz w:val="27"/>
          <w:szCs w:val="27"/>
        </w:rPr>
        <w:t>на земельном участке по адресу:</w:t>
      </w:r>
      <w:r w:rsidRPr="002F61DC">
        <w:rPr>
          <w:rFonts w:ascii="Times New Roman" w:hAnsi="Times New Roman" w:cs="Times New Roman"/>
        </w:rPr>
        <w:t xml:space="preserve"> _________________________________________________________________________________</w:t>
      </w:r>
    </w:p>
    <w:p w:rsidR="000473C1" w:rsidRPr="002F61DC" w:rsidRDefault="000473C1" w:rsidP="000473C1">
      <w:pPr>
        <w:ind w:left="2832" w:firstLine="708"/>
        <w:jc w:val="center"/>
        <w:rPr>
          <w:rFonts w:ascii="Times New Roman" w:hAnsi="Times New Roman" w:cs="Times New Roman"/>
        </w:rPr>
      </w:pPr>
      <w:r w:rsidRPr="002F61DC">
        <w:rPr>
          <w:rFonts w:ascii="Times New Roman" w:hAnsi="Times New Roman" w:cs="Times New Roman"/>
        </w:rPr>
        <w:t xml:space="preserve">(город, район, улица, номер участка, </w:t>
      </w:r>
    </w:p>
    <w:p w:rsidR="000473C1" w:rsidRPr="002F61DC" w:rsidRDefault="000473C1" w:rsidP="000473C1">
      <w:pPr>
        <w:jc w:val="both"/>
        <w:rPr>
          <w:rFonts w:ascii="Times New Roman" w:hAnsi="Times New Roman" w:cs="Times New Roman"/>
        </w:rPr>
      </w:pPr>
      <w:r w:rsidRPr="002F61DC">
        <w:rPr>
          <w:rFonts w:ascii="Times New Roman" w:hAnsi="Times New Roman" w:cs="Times New Roman"/>
        </w:rPr>
        <w:t>________________________________________________________________________________</w:t>
      </w:r>
      <w:r w:rsidRPr="002F61DC">
        <w:rPr>
          <w:rFonts w:ascii="Times New Roman" w:hAnsi="Times New Roman" w:cs="Times New Roman"/>
          <w:sz w:val="28"/>
          <w:szCs w:val="28"/>
        </w:rPr>
        <w:t>,</w:t>
      </w:r>
    </w:p>
    <w:p w:rsidR="000473C1" w:rsidRPr="002F61DC" w:rsidRDefault="000473C1" w:rsidP="000473C1">
      <w:pPr>
        <w:jc w:val="center"/>
        <w:rPr>
          <w:rFonts w:ascii="Times New Roman" w:hAnsi="Times New Roman" w:cs="Times New Roman"/>
        </w:rPr>
      </w:pPr>
      <w:r w:rsidRPr="002F61DC">
        <w:rPr>
          <w:rFonts w:ascii="Times New Roman" w:hAnsi="Times New Roman" w:cs="Times New Roman"/>
        </w:rPr>
        <w:t>кадастровый номер земельного участка)</w:t>
      </w:r>
    </w:p>
    <w:p w:rsidR="000473C1" w:rsidRPr="002F61DC" w:rsidRDefault="000473C1" w:rsidP="000473C1">
      <w:pPr>
        <w:rPr>
          <w:rFonts w:ascii="Times New Roman" w:hAnsi="Times New Roman" w:cs="Times New Roman"/>
        </w:rPr>
      </w:pPr>
      <w:r w:rsidRPr="002F61DC">
        <w:rPr>
          <w:rFonts w:ascii="Times New Roman" w:hAnsi="Times New Roman" w:cs="Times New Roman"/>
          <w:sz w:val="27"/>
          <w:szCs w:val="27"/>
        </w:rPr>
        <w:t>принадлежащем на праве</w:t>
      </w:r>
      <w:r w:rsidRPr="002F61DC">
        <w:rPr>
          <w:rFonts w:ascii="Times New Roman" w:hAnsi="Times New Roman" w:cs="Times New Roman"/>
        </w:rPr>
        <w:t xml:space="preserve"> _________________________________________________________________________________</w:t>
      </w:r>
    </w:p>
    <w:p w:rsidR="000473C1" w:rsidRPr="002F61DC" w:rsidRDefault="000473C1" w:rsidP="000473C1">
      <w:pPr>
        <w:jc w:val="center"/>
        <w:rPr>
          <w:rFonts w:ascii="Times New Roman" w:hAnsi="Times New Roman" w:cs="Times New Roman"/>
        </w:rPr>
      </w:pPr>
      <w:r w:rsidRPr="002F61DC">
        <w:rPr>
          <w:rFonts w:ascii="Times New Roman" w:hAnsi="Times New Roman" w:cs="Times New Roman"/>
          <w:vertAlign w:val="superscript"/>
        </w:rPr>
        <w:t xml:space="preserve">                                                                                         </w:t>
      </w:r>
      <w:r w:rsidRPr="002F61DC">
        <w:rPr>
          <w:rFonts w:ascii="Times New Roman" w:hAnsi="Times New Roman" w:cs="Times New Roman"/>
        </w:rPr>
        <w:t>(вид права, на основании которого земельный участок</w:t>
      </w:r>
    </w:p>
    <w:p w:rsidR="000473C1" w:rsidRPr="002F61DC" w:rsidRDefault="000473C1" w:rsidP="000473C1">
      <w:pPr>
        <w:jc w:val="both"/>
        <w:rPr>
          <w:rFonts w:ascii="Times New Roman" w:hAnsi="Times New Roman" w:cs="Times New Roman"/>
        </w:rPr>
      </w:pPr>
      <w:r w:rsidRPr="002F61DC">
        <w:rPr>
          <w:rFonts w:ascii="Times New Roman" w:hAnsi="Times New Roman" w:cs="Times New Roman"/>
        </w:rPr>
        <w:t>_________________________________________________________________________________</w:t>
      </w:r>
    </w:p>
    <w:p w:rsidR="000473C1" w:rsidRPr="002F61DC" w:rsidRDefault="000473C1" w:rsidP="000473C1">
      <w:pPr>
        <w:jc w:val="center"/>
        <w:rPr>
          <w:rFonts w:ascii="Times New Roman" w:hAnsi="Times New Roman" w:cs="Times New Roman"/>
        </w:rPr>
      </w:pPr>
      <w:r w:rsidRPr="002F61DC">
        <w:rPr>
          <w:rFonts w:ascii="Times New Roman" w:hAnsi="Times New Roman" w:cs="Times New Roman"/>
        </w:rPr>
        <w:t>принадлежит застройщику, а также данные о документе, удостоверяющем право)</w:t>
      </w:r>
    </w:p>
    <w:p w:rsidR="000473C1" w:rsidRPr="002F61DC" w:rsidRDefault="000473C1" w:rsidP="000473C1">
      <w:pPr>
        <w:jc w:val="both"/>
        <w:rPr>
          <w:rFonts w:ascii="Times New Roman" w:hAnsi="Times New Roman" w:cs="Times New Roman"/>
        </w:rPr>
      </w:pPr>
    </w:p>
    <w:p w:rsidR="000473C1" w:rsidRPr="002F61DC" w:rsidRDefault="000473C1" w:rsidP="000473C1">
      <w:pPr>
        <w:jc w:val="both"/>
        <w:rPr>
          <w:rFonts w:ascii="Times New Roman" w:hAnsi="Times New Roman" w:cs="Times New Roman"/>
          <w:sz w:val="28"/>
          <w:szCs w:val="28"/>
        </w:rPr>
      </w:pPr>
      <w:r w:rsidRPr="002F61DC">
        <w:rPr>
          <w:rFonts w:ascii="Times New Roman" w:hAnsi="Times New Roman" w:cs="Times New Roman"/>
          <w:sz w:val="28"/>
          <w:szCs w:val="28"/>
        </w:rPr>
        <w:t>сроком на</w:t>
      </w:r>
      <w:r w:rsidRPr="002F61DC">
        <w:rPr>
          <w:rFonts w:ascii="Times New Roman" w:hAnsi="Times New Roman" w:cs="Times New Roman"/>
        </w:rPr>
        <w:t xml:space="preserve"> ________________________________________________________ </w:t>
      </w:r>
      <w:r w:rsidRPr="002F61DC">
        <w:rPr>
          <w:rFonts w:ascii="Times New Roman" w:hAnsi="Times New Roman" w:cs="Times New Roman"/>
          <w:sz w:val="28"/>
          <w:szCs w:val="28"/>
        </w:rPr>
        <w:t>месяца (цев)</w:t>
      </w:r>
    </w:p>
    <w:p w:rsidR="000473C1" w:rsidRPr="002F61DC" w:rsidRDefault="000473C1" w:rsidP="000473C1">
      <w:pPr>
        <w:jc w:val="both"/>
        <w:rPr>
          <w:rFonts w:ascii="Times New Roman" w:hAnsi="Times New Roman" w:cs="Times New Roman"/>
        </w:rPr>
      </w:pPr>
      <w:r w:rsidRPr="002F61DC">
        <w:rPr>
          <w:rFonts w:ascii="Times New Roman" w:hAnsi="Times New Roman" w:cs="Times New Roman"/>
          <w:vertAlign w:val="superscript"/>
        </w:rPr>
        <w:t xml:space="preserve">                                            </w:t>
      </w:r>
      <w:r w:rsidRPr="002F61DC">
        <w:rPr>
          <w:rFonts w:ascii="Times New Roman" w:hAnsi="Times New Roman" w:cs="Times New Roman"/>
        </w:rPr>
        <w:t xml:space="preserve">(указывается срок продолжительности строительства, определенный в </w:t>
      </w:r>
    </w:p>
    <w:p w:rsidR="000473C1" w:rsidRPr="002F61DC" w:rsidRDefault="000473C1" w:rsidP="000473C1">
      <w:pPr>
        <w:jc w:val="both"/>
        <w:rPr>
          <w:rFonts w:ascii="Times New Roman" w:hAnsi="Times New Roman" w:cs="Times New Roman"/>
        </w:rPr>
      </w:pPr>
      <w:r w:rsidRPr="002F61DC">
        <w:rPr>
          <w:rFonts w:ascii="Times New Roman" w:hAnsi="Times New Roman" w:cs="Times New Roman"/>
        </w:rPr>
        <w:t xml:space="preserve">                             разделе «Проект организации строительства» проектной документации)</w:t>
      </w:r>
    </w:p>
    <w:p w:rsidR="000473C1" w:rsidRPr="002F61DC" w:rsidRDefault="000473C1" w:rsidP="000473C1">
      <w:pPr>
        <w:jc w:val="both"/>
        <w:rPr>
          <w:rFonts w:ascii="Times New Roman" w:hAnsi="Times New Roman" w:cs="Times New Roman"/>
          <w:vertAlign w:val="superscript"/>
        </w:rPr>
      </w:pPr>
    </w:p>
    <w:p w:rsidR="000473C1" w:rsidRPr="002F61DC" w:rsidRDefault="000473C1" w:rsidP="000473C1">
      <w:pPr>
        <w:jc w:val="both"/>
        <w:rPr>
          <w:rFonts w:ascii="Times New Roman" w:hAnsi="Times New Roman" w:cs="Times New Roman"/>
          <w:sz w:val="27"/>
          <w:szCs w:val="27"/>
        </w:rPr>
      </w:pPr>
      <w:r w:rsidRPr="002F61DC">
        <w:rPr>
          <w:rFonts w:ascii="Times New Roman" w:hAnsi="Times New Roman" w:cs="Times New Roman"/>
          <w:sz w:val="27"/>
          <w:szCs w:val="27"/>
        </w:rPr>
        <w:t>При этом сообщаю краткие проектные характеристики объекта:</w:t>
      </w:r>
    </w:p>
    <w:p w:rsidR="000473C1" w:rsidRPr="002F61DC" w:rsidRDefault="000473C1" w:rsidP="000473C1">
      <w:pPr>
        <w:ind w:left="1260"/>
        <w:jc w:val="both"/>
        <w:rPr>
          <w:rFonts w:ascii="Times New Roman" w:hAnsi="Times New Roman" w:cs="Times New Roman"/>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6182"/>
        <w:gridCol w:w="1440"/>
        <w:gridCol w:w="1163"/>
      </w:tblGrid>
      <w:tr w:rsidR="000473C1" w:rsidRPr="002F61DC" w:rsidTr="00A732EF">
        <w:tc>
          <w:tcPr>
            <w:tcW w:w="648"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 п/п</w:t>
            </w:r>
          </w:p>
        </w:tc>
        <w:tc>
          <w:tcPr>
            <w:tcW w:w="6299"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Наименование показателя</w:t>
            </w:r>
          </w:p>
        </w:tc>
        <w:tc>
          <w:tcPr>
            <w:tcW w:w="1440"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Единица измерения</w:t>
            </w:r>
          </w:p>
        </w:tc>
        <w:tc>
          <w:tcPr>
            <w:tcW w:w="1183"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К-во ед.</w:t>
            </w:r>
          </w:p>
        </w:tc>
      </w:tr>
      <w:tr w:rsidR="000473C1" w:rsidRPr="002F61DC" w:rsidTr="00A732EF">
        <w:tc>
          <w:tcPr>
            <w:tcW w:w="648"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1</w:t>
            </w:r>
          </w:p>
        </w:tc>
        <w:tc>
          <w:tcPr>
            <w:tcW w:w="6299"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rPr>
                <w:rFonts w:ascii="Times New Roman" w:hAnsi="Times New Roman" w:cs="Times New Roman"/>
                <w:sz w:val="27"/>
                <w:szCs w:val="27"/>
              </w:rPr>
            </w:pPr>
            <w:r w:rsidRPr="002F61DC">
              <w:rPr>
                <w:rFonts w:ascii="Times New Roman" w:hAnsi="Times New Roman" w:cs="Times New Roman"/>
                <w:sz w:val="27"/>
                <w:szCs w:val="27"/>
              </w:rPr>
              <w:t>Общая площадь объекта</w:t>
            </w:r>
          </w:p>
        </w:tc>
        <w:tc>
          <w:tcPr>
            <w:tcW w:w="1440"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кв.м.</w:t>
            </w:r>
          </w:p>
        </w:tc>
        <w:tc>
          <w:tcPr>
            <w:tcW w:w="1183"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r>
      <w:tr w:rsidR="000473C1" w:rsidRPr="002F61DC" w:rsidTr="00A732EF">
        <w:tc>
          <w:tcPr>
            <w:tcW w:w="648"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2</w:t>
            </w:r>
          </w:p>
        </w:tc>
        <w:tc>
          <w:tcPr>
            <w:tcW w:w="6299"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rPr>
                <w:rFonts w:ascii="Times New Roman" w:hAnsi="Times New Roman" w:cs="Times New Roman"/>
                <w:sz w:val="27"/>
                <w:szCs w:val="27"/>
              </w:rPr>
            </w:pPr>
            <w:r w:rsidRPr="002F61DC">
              <w:rPr>
                <w:rFonts w:ascii="Times New Roman" w:hAnsi="Times New Roman" w:cs="Times New Roman"/>
                <w:sz w:val="27"/>
                <w:szCs w:val="27"/>
              </w:rPr>
              <w:t>Площадь застройки</w:t>
            </w:r>
          </w:p>
        </w:tc>
        <w:tc>
          <w:tcPr>
            <w:tcW w:w="1440"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кв.м.</w:t>
            </w:r>
          </w:p>
        </w:tc>
        <w:tc>
          <w:tcPr>
            <w:tcW w:w="1183"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r>
      <w:tr w:rsidR="000473C1" w:rsidRPr="002F61DC" w:rsidTr="00A732EF">
        <w:tc>
          <w:tcPr>
            <w:tcW w:w="648"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3</w:t>
            </w:r>
          </w:p>
        </w:tc>
        <w:tc>
          <w:tcPr>
            <w:tcW w:w="6299"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rPr>
                <w:rFonts w:ascii="Times New Roman" w:hAnsi="Times New Roman" w:cs="Times New Roman"/>
                <w:sz w:val="27"/>
                <w:szCs w:val="27"/>
              </w:rPr>
            </w:pPr>
            <w:r w:rsidRPr="002F61DC">
              <w:rPr>
                <w:rFonts w:ascii="Times New Roman" w:hAnsi="Times New Roman" w:cs="Times New Roman"/>
                <w:sz w:val="27"/>
                <w:szCs w:val="27"/>
              </w:rPr>
              <w:t xml:space="preserve">Количество этажей </w:t>
            </w:r>
          </w:p>
        </w:tc>
        <w:tc>
          <w:tcPr>
            <w:tcW w:w="1440"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шт.</w:t>
            </w:r>
          </w:p>
        </w:tc>
        <w:tc>
          <w:tcPr>
            <w:tcW w:w="1183"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r>
      <w:tr w:rsidR="000473C1" w:rsidRPr="002F61DC" w:rsidTr="00A732EF">
        <w:tc>
          <w:tcPr>
            <w:tcW w:w="648"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4</w:t>
            </w:r>
          </w:p>
        </w:tc>
        <w:tc>
          <w:tcPr>
            <w:tcW w:w="6299"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rPr>
                <w:rFonts w:ascii="Times New Roman" w:hAnsi="Times New Roman" w:cs="Times New Roman"/>
                <w:sz w:val="27"/>
                <w:szCs w:val="27"/>
              </w:rPr>
            </w:pPr>
            <w:r w:rsidRPr="002F61DC">
              <w:rPr>
                <w:rFonts w:ascii="Times New Roman" w:hAnsi="Times New Roman" w:cs="Times New Roman"/>
                <w:sz w:val="27"/>
                <w:szCs w:val="27"/>
              </w:rPr>
              <w:t>Строительный объем, в т.ч. подземной части</w:t>
            </w:r>
          </w:p>
        </w:tc>
        <w:tc>
          <w:tcPr>
            <w:tcW w:w="1440"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куб.м.</w:t>
            </w:r>
          </w:p>
        </w:tc>
        <w:tc>
          <w:tcPr>
            <w:tcW w:w="1183"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r>
      <w:tr w:rsidR="000473C1" w:rsidRPr="002F61DC" w:rsidTr="00A732EF">
        <w:tc>
          <w:tcPr>
            <w:tcW w:w="648"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5</w:t>
            </w:r>
          </w:p>
        </w:tc>
        <w:tc>
          <w:tcPr>
            <w:tcW w:w="6299"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rPr>
                <w:rFonts w:ascii="Times New Roman" w:hAnsi="Times New Roman" w:cs="Times New Roman"/>
                <w:sz w:val="27"/>
                <w:szCs w:val="27"/>
              </w:rPr>
            </w:pPr>
            <w:r w:rsidRPr="002F61DC">
              <w:rPr>
                <w:rFonts w:ascii="Times New Roman" w:hAnsi="Times New Roman" w:cs="Times New Roman"/>
                <w:sz w:val="27"/>
                <w:szCs w:val="27"/>
              </w:rPr>
              <w:t>Количество мест, вместимость, мощность, производительность</w:t>
            </w:r>
          </w:p>
        </w:tc>
        <w:tc>
          <w:tcPr>
            <w:tcW w:w="1440"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c>
          <w:tcPr>
            <w:tcW w:w="1183"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r>
      <w:tr w:rsidR="000473C1" w:rsidRPr="002F61DC" w:rsidTr="00A732EF">
        <w:tc>
          <w:tcPr>
            <w:tcW w:w="648"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6</w:t>
            </w:r>
          </w:p>
        </w:tc>
        <w:tc>
          <w:tcPr>
            <w:tcW w:w="6299"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rPr>
                <w:rFonts w:ascii="Times New Roman" w:hAnsi="Times New Roman" w:cs="Times New Roman"/>
                <w:sz w:val="27"/>
                <w:szCs w:val="27"/>
              </w:rPr>
            </w:pPr>
            <w:r w:rsidRPr="002F61DC">
              <w:rPr>
                <w:rFonts w:ascii="Times New Roman" w:hAnsi="Times New Roman" w:cs="Times New Roman"/>
                <w:sz w:val="27"/>
                <w:szCs w:val="27"/>
              </w:rPr>
              <w:t>Количество очередей, пусковых комплексов</w:t>
            </w:r>
          </w:p>
        </w:tc>
        <w:tc>
          <w:tcPr>
            <w:tcW w:w="1440"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шт.</w:t>
            </w:r>
          </w:p>
        </w:tc>
        <w:tc>
          <w:tcPr>
            <w:tcW w:w="1183"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r>
      <w:tr w:rsidR="000473C1" w:rsidRPr="002F61DC" w:rsidTr="00A732EF">
        <w:tc>
          <w:tcPr>
            <w:tcW w:w="648"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7</w:t>
            </w:r>
          </w:p>
        </w:tc>
        <w:tc>
          <w:tcPr>
            <w:tcW w:w="6299"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rPr>
                <w:rFonts w:ascii="Times New Roman" w:hAnsi="Times New Roman" w:cs="Times New Roman"/>
                <w:sz w:val="27"/>
                <w:szCs w:val="27"/>
              </w:rPr>
            </w:pPr>
            <w:r w:rsidRPr="002F61DC">
              <w:rPr>
                <w:rFonts w:ascii="Times New Roman" w:hAnsi="Times New Roman" w:cs="Times New Roman"/>
                <w:sz w:val="27"/>
                <w:szCs w:val="27"/>
              </w:rPr>
              <w:t xml:space="preserve">Сметная стоимость объекта капитального строительства по утвержденной в установленном порядке проектно-сметной документации для строительства, реконструкции </w:t>
            </w:r>
          </w:p>
        </w:tc>
        <w:tc>
          <w:tcPr>
            <w:tcW w:w="1440"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тыс. руб.</w:t>
            </w:r>
          </w:p>
        </w:tc>
        <w:tc>
          <w:tcPr>
            <w:tcW w:w="1183"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r>
      <w:tr w:rsidR="000473C1" w:rsidRPr="002F61DC" w:rsidTr="00A732EF">
        <w:tc>
          <w:tcPr>
            <w:tcW w:w="648"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8</w:t>
            </w:r>
          </w:p>
        </w:tc>
        <w:tc>
          <w:tcPr>
            <w:tcW w:w="6299"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rPr>
                <w:rFonts w:ascii="Times New Roman" w:hAnsi="Times New Roman" w:cs="Times New Roman"/>
                <w:sz w:val="27"/>
                <w:szCs w:val="27"/>
              </w:rPr>
            </w:pPr>
            <w:r w:rsidRPr="002F61DC">
              <w:rPr>
                <w:rFonts w:ascii="Times New Roman" w:hAnsi="Times New Roman" w:cs="Times New Roman"/>
                <w:sz w:val="27"/>
                <w:szCs w:val="27"/>
              </w:rPr>
              <w:t xml:space="preserve">Удельная стоимость 1 кв.м. площади при </w:t>
            </w:r>
            <w:r w:rsidRPr="002F61DC">
              <w:rPr>
                <w:rFonts w:ascii="Times New Roman" w:hAnsi="Times New Roman" w:cs="Times New Roman"/>
                <w:sz w:val="27"/>
                <w:szCs w:val="27"/>
              </w:rPr>
              <w:lastRenderedPageBreak/>
              <w:t>строительстве, реконструкции за счет средств соответствующего бюджета</w:t>
            </w:r>
          </w:p>
        </w:tc>
        <w:tc>
          <w:tcPr>
            <w:tcW w:w="1440"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lastRenderedPageBreak/>
              <w:t>тыс. руб.</w:t>
            </w:r>
          </w:p>
        </w:tc>
        <w:tc>
          <w:tcPr>
            <w:tcW w:w="1183"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r>
      <w:tr w:rsidR="000473C1" w:rsidRPr="002F61DC" w:rsidTr="00A732EF">
        <w:tc>
          <w:tcPr>
            <w:tcW w:w="648"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lastRenderedPageBreak/>
              <w:t>9</w:t>
            </w:r>
          </w:p>
        </w:tc>
        <w:tc>
          <w:tcPr>
            <w:tcW w:w="6299"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rPr>
                <w:rFonts w:ascii="Times New Roman" w:hAnsi="Times New Roman" w:cs="Times New Roman"/>
                <w:sz w:val="27"/>
                <w:szCs w:val="27"/>
              </w:rPr>
            </w:pPr>
            <w:r w:rsidRPr="002F61DC">
              <w:rPr>
                <w:rFonts w:ascii="Times New Roman" w:hAnsi="Times New Roman" w:cs="Times New Roman"/>
                <w:sz w:val="27"/>
                <w:szCs w:val="27"/>
              </w:rPr>
              <w:t>Общая протяженность линейного объекта</w:t>
            </w:r>
          </w:p>
        </w:tc>
        <w:tc>
          <w:tcPr>
            <w:tcW w:w="1440"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км.</w:t>
            </w:r>
          </w:p>
        </w:tc>
        <w:tc>
          <w:tcPr>
            <w:tcW w:w="1183"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r>
      <w:tr w:rsidR="000473C1" w:rsidRPr="002F61DC" w:rsidTr="00A732EF">
        <w:tc>
          <w:tcPr>
            <w:tcW w:w="648"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jc w:val="center"/>
              <w:rPr>
                <w:rFonts w:ascii="Times New Roman" w:hAnsi="Times New Roman" w:cs="Times New Roman"/>
                <w:sz w:val="27"/>
                <w:szCs w:val="27"/>
              </w:rPr>
            </w:pPr>
            <w:r w:rsidRPr="002F61DC">
              <w:rPr>
                <w:rFonts w:ascii="Times New Roman" w:hAnsi="Times New Roman" w:cs="Times New Roman"/>
                <w:sz w:val="27"/>
                <w:szCs w:val="27"/>
              </w:rPr>
              <w:t>10</w:t>
            </w:r>
          </w:p>
        </w:tc>
        <w:tc>
          <w:tcPr>
            <w:tcW w:w="6299" w:type="dxa"/>
            <w:tcBorders>
              <w:top w:val="single" w:sz="4" w:space="0" w:color="auto"/>
              <w:left w:val="single" w:sz="4" w:space="0" w:color="auto"/>
              <w:bottom w:val="single" w:sz="4" w:space="0" w:color="auto"/>
              <w:right w:val="single" w:sz="4" w:space="0" w:color="auto"/>
            </w:tcBorders>
            <w:hideMark/>
          </w:tcPr>
          <w:p w:rsidR="000473C1" w:rsidRPr="002F61DC" w:rsidRDefault="000473C1" w:rsidP="00A732EF">
            <w:pPr>
              <w:rPr>
                <w:rFonts w:ascii="Times New Roman" w:hAnsi="Times New Roman" w:cs="Times New Roman"/>
                <w:sz w:val="27"/>
                <w:szCs w:val="27"/>
              </w:rPr>
            </w:pPr>
            <w:r w:rsidRPr="002F61DC">
              <w:rPr>
                <w:rFonts w:ascii="Times New Roman" w:hAnsi="Times New Roman" w:cs="Times New Roman"/>
                <w:sz w:val="27"/>
                <w:szCs w:val="27"/>
              </w:rPr>
              <w:t>Мощность линейного объекта</w:t>
            </w:r>
          </w:p>
        </w:tc>
        <w:tc>
          <w:tcPr>
            <w:tcW w:w="1440"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c>
          <w:tcPr>
            <w:tcW w:w="1183" w:type="dxa"/>
            <w:tcBorders>
              <w:top w:val="single" w:sz="4" w:space="0" w:color="auto"/>
              <w:left w:val="single" w:sz="4" w:space="0" w:color="auto"/>
              <w:bottom w:val="single" w:sz="4" w:space="0" w:color="auto"/>
              <w:right w:val="single" w:sz="4" w:space="0" w:color="auto"/>
            </w:tcBorders>
          </w:tcPr>
          <w:p w:rsidR="000473C1" w:rsidRPr="002F61DC" w:rsidRDefault="000473C1" w:rsidP="00A732EF">
            <w:pPr>
              <w:jc w:val="center"/>
              <w:rPr>
                <w:rFonts w:ascii="Times New Roman" w:hAnsi="Times New Roman" w:cs="Times New Roman"/>
                <w:sz w:val="27"/>
                <w:szCs w:val="27"/>
              </w:rPr>
            </w:pPr>
          </w:p>
        </w:tc>
      </w:tr>
    </w:tbl>
    <w:p w:rsidR="000473C1" w:rsidRPr="002F61DC" w:rsidRDefault="000473C1" w:rsidP="000473C1">
      <w:pPr>
        <w:jc w:val="both"/>
        <w:rPr>
          <w:rFonts w:ascii="Times New Roman" w:hAnsi="Times New Roman" w:cs="Times New Roman"/>
          <w:sz w:val="28"/>
          <w:szCs w:val="28"/>
        </w:rPr>
      </w:pPr>
    </w:p>
    <w:p w:rsidR="000473C1" w:rsidRPr="002F61DC" w:rsidRDefault="000473C1" w:rsidP="000473C1">
      <w:pPr>
        <w:rPr>
          <w:rFonts w:ascii="Times New Roman" w:hAnsi="Times New Roman" w:cs="Times New Roman"/>
          <w:sz w:val="27"/>
          <w:szCs w:val="27"/>
        </w:rPr>
      </w:pPr>
      <w:r w:rsidRPr="002F61DC">
        <w:rPr>
          <w:rFonts w:ascii="Times New Roman" w:hAnsi="Times New Roman" w:cs="Times New Roman"/>
          <w:sz w:val="27"/>
          <w:szCs w:val="27"/>
        </w:rPr>
        <w:t>К настоящему заявлению прилагаются документы:</w:t>
      </w:r>
    </w:p>
    <w:p w:rsidR="000473C1" w:rsidRPr="002F61DC" w:rsidRDefault="000473C1" w:rsidP="000473C1">
      <w:pPr>
        <w:rPr>
          <w:rFonts w:ascii="Times New Roman" w:hAnsi="Times New Roman" w:cs="Times New Roman"/>
          <w:sz w:val="27"/>
          <w:szCs w:val="27"/>
        </w:rPr>
      </w:pPr>
      <w:r w:rsidRPr="002F61DC">
        <w:rPr>
          <w:rFonts w:ascii="Times New Roman" w:hAnsi="Times New Roman" w:cs="Times New Roman"/>
          <w:sz w:val="27"/>
          <w:szCs w:val="27"/>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473C1" w:rsidRPr="002F61DC" w:rsidRDefault="000473C1" w:rsidP="000473C1">
      <w:pPr>
        <w:rPr>
          <w:rFonts w:ascii="Times New Roman" w:hAnsi="Times New Roman" w:cs="Times New Roman"/>
          <w:sz w:val="28"/>
          <w:szCs w:val="28"/>
        </w:rPr>
      </w:pPr>
    </w:p>
    <w:p w:rsidR="000473C1" w:rsidRPr="002F61DC" w:rsidRDefault="000473C1" w:rsidP="000473C1">
      <w:pPr>
        <w:jc w:val="both"/>
        <w:rPr>
          <w:rFonts w:ascii="Times New Roman" w:hAnsi="Times New Roman" w:cs="Times New Roman"/>
          <w:sz w:val="27"/>
          <w:szCs w:val="27"/>
        </w:rPr>
      </w:pPr>
      <w:r w:rsidRPr="002F61DC">
        <w:rPr>
          <w:rFonts w:ascii="Times New Roman" w:hAnsi="Times New Roman" w:cs="Times New Roman"/>
          <w:sz w:val="27"/>
          <w:szCs w:val="27"/>
        </w:rPr>
        <w:t xml:space="preserve">Интересы застройщика при осуществлении строительства, реконструкции уполномочен представлять: </w:t>
      </w:r>
    </w:p>
    <w:p w:rsidR="000473C1" w:rsidRPr="002F61DC" w:rsidRDefault="000473C1" w:rsidP="000473C1">
      <w:pPr>
        <w:jc w:val="both"/>
        <w:rPr>
          <w:rFonts w:ascii="Times New Roman" w:hAnsi="Times New Roman" w:cs="Times New Roman"/>
        </w:rPr>
      </w:pPr>
      <w:r w:rsidRPr="002F61DC">
        <w:rPr>
          <w:rFonts w:ascii="Times New Roman" w:hAnsi="Times New Roman" w:cs="Times New Roman"/>
          <w:sz w:val="27"/>
          <w:szCs w:val="27"/>
        </w:rPr>
        <w:t>_________________________________________________________________________________</w:t>
      </w:r>
      <w:r w:rsidRPr="002F61DC">
        <w:rPr>
          <w:rFonts w:ascii="Times New Roman" w:hAnsi="Times New Roman" w:cs="Times New Roman"/>
        </w:rPr>
        <w:t>_______________________________________________________________________</w:t>
      </w:r>
    </w:p>
    <w:p w:rsidR="000473C1" w:rsidRPr="002F61DC" w:rsidRDefault="000473C1" w:rsidP="000473C1">
      <w:pPr>
        <w:jc w:val="center"/>
        <w:rPr>
          <w:rFonts w:ascii="Times New Roman" w:hAnsi="Times New Roman" w:cs="Times New Roman"/>
        </w:rPr>
      </w:pPr>
      <w:r w:rsidRPr="002F61DC">
        <w:rPr>
          <w:rFonts w:ascii="Times New Roman" w:hAnsi="Times New Roman" w:cs="Times New Roman"/>
        </w:rPr>
        <w:t>(Ф.И.О., должность, контактный телефон)</w:t>
      </w:r>
    </w:p>
    <w:p w:rsidR="000473C1" w:rsidRPr="002F61DC" w:rsidRDefault="000473C1" w:rsidP="000473C1">
      <w:pPr>
        <w:jc w:val="both"/>
        <w:rPr>
          <w:rFonts w:ascii="Times New Roman" w:hAnsi="Times New Roman" w:cs="Times New Roman"/>
        </w:rPr>
      </w:pPr>
      <w:r w:rsidRPr="002F61DC">
        <w:rPr>
          <w:rFonts w:ascii="Times New Roman" w:hAnsi="Times New Roman" w:cs="Times New Roman"/>
        </w:rPr>
        <w:t>__________________________________________________________________________________________________________________________________________________________________</w:t>
      </w:r>
    </w:p>
    <w:p w:rsidR="000473C1" w:rsidRPr="002F61DC" w:rsidRDefault="000473C1" w:rsidP="000473C1">
      <w:pPr>
        <w:jc w:val="both"/>
        <w:rPr>
          <w:rFonts w:ascii="Times New Roman" w:hAnsi="Times New Roman" w:cs="Times New Roman"/>
        </w:rPr>
      </w:pPr>
    </w:p>
    <w:p w:rsidR="000473C1" w:rsidRPr="002F61DC" w:rsidRDefault="000473C1" w:rsidP="000473C1">
      <w:pPr>
        <w:tabs>
          <w:tab w:val="left" w:pos="0"/>
        </w:tabs>
        <w:rPr>
          <w:rFonts w:ascii="Times New Roman" w:hAnsi="Times New Roman" w:cs="Times New Roman"/>
        </w:rPr>
      </w:pPr>
      <w:r w:rsidRPr="002F61DC">
        <w:rPr>
          <w:rFonts w:ascii="Times New Roman" w:hAnsi="Times New Roman" w:cs="Times New Roman"/>
          <w:sz w:val="27"/>
          <w:szCs w:val="27"/>
        </w:rPr>
        <w:t>По доверенности № __________________ от</w:t>
      </w:r>
      <w:r w:rsidRPr="002F61DC">
        <w:rPr>
          <w:rFonts w:ascii="Times New Roman" w:hAnsi="Times New Roman" w:cs="Times New Roman"/>
          <w:sz w:val="28"/>
          <w:szCs w:val="28"/>
        </w:rPr>
        <w:t xml:space="preserve"> </w:t>
      </w:r>
      <w:r w:rsidRPr="002F61DC">
        <w:rPr>
          <w:rFonts w:ascii="Times New Roman" w:hAnsi="Times New Roman" w:cs="Times New Roman"/>
        </w:rPr>
        <w:t>_______________________________________</w:t>
      </w:r>
    </w:p>
    <w:p w:rsidR="000473C1" w:rsidRPr="002F61DC" w:rsidRDefault="000473C1" w:rsidP="000473C1">
      <w:pPr>
        <w:ind w:left="2520"/>
        <w:rPr>
          <w:rFonts w:ascii="Times New Roman" w:hAnsi="Times New Roman" w:cs="Times New Roman"/>
        </w:rPr>
      </w:pPr>
      <w:r w:rsidRPr="002F61DC">
        <w:rPr>
          <w:rFonts w:ascii="Times New Roman" w:hAnsi="Times New Roman" w:cs="Times New Roman"/>
        </w:rPr>
        <w:t xml:space="preserve">   (реквизиты доверенности)</w:t>
      </w:r>
    </w:p>
    <w:p w:rsidR="000473C1" w:rsidRPr="002F61DC" w:rsidRDefault="000473C1" w:rsidP="000473C1">
      <w:pPr>
        <w:ind w:left="2520"/>
        <w:rPr>
          <w:rFonts w:ascii="Times New Roman" w:hAnsi="Times New Roman" w:cs="Times New Roman"/>
          <w:vertAlign w:val="superscript"/>
        </w:rPr>
      </w:pPr>
    </w:p>
    <w:p w:rsidR="000473C1" w:rsidRPr="002F61DC" w:rsidRDefault="000473C1" w:rsidP="000473C1">
      <w:pPr>
        <w:rPr>
          <w:rFonts w:ascii="Times New Roman" w:hAnsi="Times New Roman" w:cs="Times New Roman"/>
        </w:rPr>
      </w:pPr>
      <w:r w:rsidRPr="002F61DC">
        <w:rPr>
          <w:rFonts w:ascii="Times New Roman" w:hAnsi="Times New Roman" w:cs="Times New Roman"/>
        </w:rPr>
        <w:t xml:space="preserve">_________________________________________________________________________________                                </w:t>
      </w:r>
    </w:p>
    <w:p w:rsidR="000473C1" w:rsidRPr="002F61DC" w:rsidRDefault="000473C1" w:rsidP="000473C1">
      <w:pPr>
        <w:rPr>
          <w:rFonts w:ascii="Times New Roman" w:hAnsi="Times New Roman" w:cs="Times New Roman"/>
        </w:rPr>
      </w:pPr>
      <w:r w:rsidRPr="002F61DC">
        <w:rPr>
          <w:rFonts w:ascii="Times New Roman" w:hAnsi="Times New Roman" w:cs="Times New Roman"/>
        </w:rPr>
        <w:t xml:space="preserve">(должность законного или уполномоченного                                  </w:t>
      </w:r>
      <w:r w:rsidRPr="002F61DC">
        <w:rPr>
          <w:rFonts w:ascii="Times New Roman" w:hAnsi="Times New Roman" w:cs="Times New Roman"/>
        </w:rPr>
        <w:tab/>
      </w:r>
      <w:r w:rsidRPr="002F61DC">
        <w:rPr>
          <w:rFonts w:ascii="Times New Roman" w:hAnsi="Times New Roman" w:cs="Times New Roman"/>
        </w:rPr>
        <w:tab/>
      </w:r>
      <w:r w:rsidRPr="002F61DC">
        <w:rPr>
          <w:rFonts w:ascii="Times New Roman" w:hAnsi="Times New Roman" w:cs="Times New Roman"/>
        </w:rPr>
        <w:tab/>
      </w:r>
      <w:r w:rsidRPr="002F61DC">
        <w:rPr>
          <w:rFonts w:ascii="Times New Roman" w:hAnsi="Times New Roman" w:cs="Times New Roman"/>
        </w:rPr>
        <w:tab/>
        <w:t>(подпись)</w:t>
      </w:r>
      <w:r w:rsidRPr="002F61DC">
        <w:rPr>
          <w:rFonts w:ascii="Times New Roman" w:hAnsi="Times New Roman" w:cs="Times New Roman"/>
        </w:rPr>
        <w:tab/>
        <w:t xml:space="preserve">                                                </w:t>
      </w:r>
    </w:p>
    <w:p w:rsidR="000473C1" w:rsidRPr="002F61DC" w:rsidRDefault="000473C1" w:rsidP="000473C1">
      <w:pPr>
        <w:rPr>
          <w:rFonts w:ascii="Times New Roman" w:hAnsi="Times New Roman" w:cs="Times New Roman"/>
        </w:rPr>
      </w:pPr>
      <w:r w:rsidRPr="002F61DC">
        <w:rPr>
          <w:rFonts w:ascii="Times New Roman" w:hAnsi="Times New Roman" w:cs="Times New Roman"/>
        </w:rPr>
        <w:t>представителя застройщика, расшифровка подписи)</w:t>
      </w:r>
    </w:p>
    <w:p w:rsidR="000473C1" w:rsidRPr="002F61DC" w:rsidRDefault="000473C1" w:rsidP="000473C1">
      <w:pPr>
        <w:ind w:firstLine="709"/>
        <w:jc w:val="both"/>
        <w:rPr>
          <w:rFonts w:ascii="Times New Roman" w:hAnsi="Times New Roman" w:cs="Times New Roman"/>
          <w:sz w:val="28"/>
          <w:szCs w:val="28"/>
        </w:rPr>
      </w:pPr>
    </w:p>
    <w:p w:rsidR="000473C1" w:rsidRPr="002F61DC" w:rsidRDefault="000473C1" w:rsidP="000473C1">
      <w:pPr>
        <w:rPr>
          <w:rFonts w:ascii="Times New Roman" w:hAnsi="Times New Roman" w:cs="Times New Roman"/>
          <w:sz w:val="27"/>
          <w:szCs w:val="27"/>
        </w:rPr>
      </w:pPr>
      <w:r w:rsidRPr="002F61DC">
        <w:rPr>
          <w:rFonts w:ascii="Times New Roman" w:hAnsi="Times New Roman" w:cs="Times New Roman"/>
          <w:sz w:val="27"/>
          <w:szCs w:val="27"/>
        </w:rPr>
        <w:t>Подпись ______________________________________________</w:t>
      </w:r>
    </w:p>
    <w:p w:rsidR="000473C1" w:rsidRPr="002F61DC" w:rsidRDefault="000473C1" w:rsidP="000473C1">
      <w:pPr>
        <w:rPr>
          <w:rFonts w:ascii="Times New Roman" w:hAnsi="Times New Roman" w:cs="Times New Roman"/>
        </w:rPr>
      </w:pPr>
      <w:r w:rsidRPr="002F61DC">
        <w:rPr>
          <w:rFonts w:ascii="Times New Roman" w:hAnsi="Times New Roman" w:cs="Times New Roman"/>
          <w:sz w:val="27"/>
          <w:szCs w:val="27"/>
        </w:rPr>
        <w:t xml:space="preserve">                                                                         </w:t>
      </w:r>
      <w:r w:rsidRPr="002F61DC">
        <w:rPr>
          <w:rFonts w:ascii="Times New Roman" w:hAnsi="Times New Roman" w:cs="Times New Roman"/>
        </w:rPr>
        <w:t>(застройщик)</w:t>
      </w:r>
    </w:p>
    <w:p w:rsidR="000473C1" w:rsidRPr="002F61DC" w:rsidRDefault="000473C1" w:rsidP="000473C1">
      <w:pPr>
        <w:rPr>
          <w:rFonts w:ascii="Times New Roman" w:hAnsi="Times New Roman" w:cs="Times New Roman"/>
          <w:sz w:val="27"/>
          <w:szCs w:val="27"/>
        </w:rPr>
      </w:pPr>
    </w:p>
    <w:p w:rsidR="000473C1" w:rsidRPr="002F61DC" w:rsidRDefault="000473C1" w:rsidP="000473C1">
      <w:pPr>
        <w:jc w:val="both"/>
        <w:rPr>
          <w:rFonts w:ascii="Times New Roman" w:hAnsi="Times New Roman" w:cs="Times New Roman"/>
          <w:sz w:val="27"/>
          <w:szCs w:val="27"/>
        </w:rPr>
      </w:pPr>
      <w:r w:rsidRPr="002F61DC">
        <w:rPr>
          <w:rFonts w:ascii="Times New Roman" w:hAnsi="Times New Roman" w:cs="Times New Roman"/>
          <w:sz w:val="27"/>
          <w:szCs w:val="27"/>
        </w:rPr>
        <w:t xml:space="preserve">Я, ________________________________, даю согласие на смс-оповещение о ходе и исполнении муниципальной услуги </w:t>
      </w:r>
    </w:p>
    <w:p w:rsidR="000473C1" w:rsidRPr="002F61DC" w:rsidRDefault="000473C1" w:rsidP="000473C1">
      <w:pPr>
        <w:rPr>
          <w:rFonts w:ascii="Times New Roman" w:hAnsi="Times New Roman" w:cs="Times New Roman"/>
          <w:sz w:val="27"/>
          <w:szCs w:val="27"/>
        </w:rPr>
      </w:pPr>
    </w:p>
    <w:p w:rsidR="000473C1" w:rsidRPr="002F61DC" w:rsidRDefault="000473C1" w:rsidP="000473C1">
      <w:pPr>
        <w:rPr>
          <w:rFonts w:ascii="Times New Roman" w:hAnsi="Times New Roman" w:cs="Times New Roman"/>
          <w:sz w:val="28"/>
          <w:szCs w:val="28"/>
        </w:rPr>
      </w:pPr>
      <w:r w:rsidRPr="002F61DC">
        <w:rPr>
          <w:rFonts w:ascii="Times New Roman" w:hAnsi="Times New Roman" w:cs="Times New Roman"/>
          <w:sz w:val="27"/>
          <w:szCs w:val="27"/>
        </w:rPr>
        <w:t>Подпись ______________________________________________</w:t>
      </w:r>
    </w:p>
    <w:p w:rsidR="000473C1" w:rsidRDefault="000473C1" w:rsidP="000473C1">
      <w:r>
        <w:t xml:space="preserve">                                                                         (застройщик)</w:t>
      </w:r>
    </w:p>
    <w:p w:rsidR="000473C1" w:rsidRDefault="000473C1" w:rsidP="000473C1"/>
    <w:p w:rsidR="002F61DC" w:rsidRDefault="002F61DC" w:rsidP="000473C1"/>
    <w:p w:rsidR="002F61DC" w:rsidRDefault="002F61DC" w:rsidP="000473C1"/>
    <w:p w:rsidR="002F61DC" w:rsidRDefault="002F61DC" w:rsidP="000473C1"/>
    <w:p w:rsidR="002F61DC" w:rsidRDefault="002F61DC" w:rsidP="000473C1"/>
    <w:p w:rsidR="002F61DC" w:rsidRDefault="002F61DC" w:rsidP="000473C1"/>
    <w:p w:rsidR="002F61DC" w:rsidRDefault="002F61DC" w:rsidP="000473C1"/>
    <w:p w:rsidR="000473C1" w:rsidRDefault="000473C1" w:rsidP="000473C1">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Верно:</w:t>
      </w:r>
    </w:p>
    <w:p w:rsidR="000473C1" w:rsidRDefault="002F61DC" w:rsidP="000473C1">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у</w:t>
      </w:r>
      <w:r w:rsidR="000473C1">
        <w:rPr>
          <w:rFonts w:ascii="Times New Roman" w:hAnsi="Times New Roman" w:cs="Times New Roman"/>
          <w:sz w:val="28"/>
          <w:szCs w:val="28"/>
        </w:rPr>
        <w:t>правляющ</w:t>
      </w:r>
      <w:r>
        <w:rPr>
          <w:rFonts w:ascii="Times New Roman" w:hAnsi="Times New Roman" w:cs="Times New Roman"/>
          <w:sz w:val="28"/>
          <w:szCs w:val="28"/>
        </w:rPr>
        <w:t>ий</w:t>
      </w:r>
      <w:r w:rsidR="000473C1">
        <w:rPr>
          <w:rFonts w:ascii="Times New Roman" w:hAnsi="Times New Roman" w:cs="Times New Roman"/>
          <w:sz w:val="28"/>
          <w:szCs w:val="28"/>
        </w:rPr>
        <w:t xml:space="preserve"> делами   </w:t>
      </w:r>
    </w:p>
    <w:p w:rsidR="000473C1" w:rsidRDefault="000473C1" w:rsidP="000473C1">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Администрации Дубовского района                                 </w:t>
      </w:r>
      <w:r w:rsidR="002F61DC">
        <w:rPr>
          <w:rFonts w:ascii="Times New Roman" w:hAnsi="Times New Roman" w:cs="Times New Roman"/>
          <w:sz w:val="28"/>
          <w:szCs w:val="28"/>
        </w:rPr>
        <w:t>Н.В. Мищенко</w:t>
      </w: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2F61DC" w:rsidRDefault="002F61DC" w:rsidP="000473C1">
      <w:pPr>
        <w:ind w:left="3403" w:firstLine="708"/>
        <w:jc w:val="right"/>
        <w:rPr>
          <w:szCs w:val="28"/>
        </w:rPr>
      </w:pPr>
    </w:p>
    <w:p w:rsidR="000473C1" w:rsidRPr="002F61DC" w:rsidRDefault="000473C1" w:rsidP="000473C1">
      <w:pPr>
        <w:ind w:left="3403" w:firstLine="708"/>
        <w:jc w:val="right"/>
        <w:rPr>
          <w:rFonts w:ascii="Times New Roman" w:hAnsi="Times New Roman" w:cs="Times New Roman"/>
          <w:sz w:val="22"/>
          <w:szCs w:val="22"/>
        </w:rPr>
      </w:pPr>
      <w:r w:rsidRPr="002F61DC">
        <w:rPr>
          <w:rFonts w:ascii="Times New Roman" w:hAnsi="Times New Roman" w:cs="Times New Roman"/>
          <w:sz w:val="22"/>
          <w:szCs w:val="22"/>
        </w:rPr>
        <w:lastRenderedPageBreak/>
        <w:t>Приложение № 2</w:t>
      </w:r>
    </w:p>
    <w:p w:rsidR="000473C1" w:rsidRPr="00A90055" w:rsidRDefault="000473C1" w:rsidP="000473C1">
      <w:pPr>
        <w:pStyle w:val="ConsPlusNormal"/>
        <w:widowControl/>
        <w:ind w:left="4111" w:firstLine="0"/>
        <w:jc w:val="right"/>
        <w:rPr>
          <w:rFonts w:ascii="Times New Roman" w:hAnsi="Times New Roman" w:cs="Times New Roman"/>
          <w:sz w:val="22"/>
          <w:szCs w:val="22"/>
        </w:rPr>
      </w:pPr>
      <w:r>
        <w:rPr>
          <w:rFonts w:ascii="Times New Roman" w:hAnsi="Times New Roman" w:cs="Times New Roman"/>
          <w:sz w:val="22"/>
          <w:szCs w:val="22"/>
        </w:rPr>
        <w:t xml:space="preserve">к административному регламенту  по </w:t>
      </w:r>
      <w:r w:rsidRPr="00A90055">
        <w:rPr>
          <w:rFonts w:ascii="Times New Roman" w:hAnsi="Times New Roman" w:cs="Times New Roman"/>
          <w:sz w:val="22"/>
          <w:szCs w:val="22"/>
        </w:rPr>
        <w:t>предоставлени</w:t>
      </w:r>
      <w:r>
        <w:rPr>
          <w:rFonts w:ascii="Times New Roman" w:hAnsi="Times New Roman" w:cs="Times New Roman"/>
          <w:sz w:val="22"/>
          <w:szCs w:val="22"/>
        </w:rPr>
        <w:t>ю</w:t>
      </w:r>
      <w:r w:rsidRPr="00A90055">
        <w:rPr>
          <w:rFonts w:ascii="Times New Roman" w:hAnsi="Times New Roman" w:cs="Times New Roman"/>
          <w:sz w:val="22"/>
          <w:szCs w:val="22"/>
        </w:rPr>
        <w:t xml:space="preserve"> муниципальной услуги «</w:t>
      </w:r>
      <w:r>
        <w:rPr>
          <w:rFonts w:ascii="Times New Roman" w:hAnsi="Times New Roman" w:cs="Times New Roman"/>
          <w:sz w:val="22"/>
          <w:szCs w:val="22"/>
        </w:rPr>
        <w:t>Предоставление</w:t>
      </w:r>
      <w:r w:rsidRPr="00A90055">
        <w:rPr>
          <w:rFonts w:ascii="Times New Roman" w:hAnsi="Times New Roman" w:cs="Times New Roman"/>
          <w:sz w:val="22"/>
          <w:szCs w:val="22"/>
        </w:rPr>
        <w:t xml:space="preserve"> разрешения на строительство»</w:t>
      </w:r>
    </w:p>
    <w:p w:rsidR="000473C1" w:rsidRPr="002F61DC" w:rsidRDefault="000473C1" w:rsidP="000473C1">
      <w:pPr>
        <w:ind w:left="4536"/>
        <w:jc w:val="both"/>
        <w:rPr>
          <w:rFonts w:ascii="Times New Roman" w:hAnsi="Times New Roman" w:cs="Times New Roman"/>
          <w:sz w:val="28"/>
          <w:szCs w:val="28"/>
        </w:rPr>
      </w:pPr>
      <w:r w:rsidRPr="002F61DC">
        <w:rPr>
          <w:rFonts w:ascii="Times New Roman" w:hAnsi="Times New Roman" w:cs="Times New Roman"/>
          <w:sz w:val="28"/>
          <w:szCs w:val="28"/>
        </w:rPr>
        <w:t>__</w:t>
      </w:r>
      <w:r w:rsidR="002F61DC">
        <w:rPr>
          <w:rFonts w:ascii="Times New Roman" w:hAnsi="Times New Roman" w:cs="Times New Roman"/>
          <w:sz w:val="28"/>
          <w:szCs w:val="28"/>
        </w:rPr>
        <w:t>_______________________________</w:t>
      </w:r>
    </w:p>
    <w:p w:rsidR="000473C1" w:rsidRPr="002F61DC" w:rsidRDefault="000473C1" w:rsidP="000473C1">
      <w:pPr>
        <w:ind w:left="4536"/>
        <w:jc w:val="center"/>
        <w:rPr>
          <w:rFonts w:ascii="Times New Roman" w:hAnsi="Times New Roman" w:cs="Times New Roman"/>
          <w:sz w:val="27"/>
          <w:szCs w:val="27"/>
          <w:vertAlign w:val="superscript"/>
        </w:rPr>
      </w:pPr>
      <w:r w:rsidRPr="002F61DC">
        <w:rPr>
          <w:rFonts w:ascii="Times New Roman" w:hAnsi="Times New Roman" w:cs="Times New Roman"/>
          <w:sz w:val="27"/>
          <w:szCs w:val="27"/>
          <w:vertAlign w:val="superscript"/>
        </w:rPr>
        <w:t>(кому наименование должности, Ф.И.О.)</w:t>
      </w:r>
    </w:p>
    <w:p w:rsidR="000473C1" w:rsidRPr="002F61DC" w:rsidRDefault="000473C1" w:rsidP="000473C1">
      <w:pPr>
        <w:spacing w:line="216" w:lineRule="auto"/>
        <w:ind w:left="4536"/>
        <w:rPr>
          <w:rFonts w:ascii="Times New Roman" w:hAnsi="Times New Roman" w:cs="Times New Roman"/>
          <w:sz w:val="27"/>
          <w:szCs w:val="27"/>
        </w:rPr>
      </w:pPr>
      <w:r w:rsidRPr="002F61DC">
        <w:rPr>
          <w:rFonts w:ascii="Times New Roman" w:hAnsi="Times New Roman" w:cs="Times New Roman"/>
          <w:sz w:val="27"/>
          <w:szCs w:val="27"/>
        </w:rPr>
        <w:t>От Фамилия ________________</w:t>
      </w:r>
      <w:r w:rsidR="002F61DC" w:rsidRPr="002F61DC">
        <w:rPr>
          <w:rFonts w:ascii="Times New Roman" w:hAnsi="Times New Roman" w:cs="Times New Roman"/>
          <w:sz w:val="27"/>
          <w:szCs w:val="27"/>
        </w:rPr>
        <w:t>_________</w:t>
      </w:r>
      <w:r w:rsidRPr="002F61DC">
        <w:rPr>
          <w:rFonts w:ascii="Times New Roman" w:hAnsi="Times New Roman" w:cs="Times New Roman"/>
          <w:sz w:val="27"/>
          <w:szCs w:val="27"/>
        </w:rPr>
        <w:t>_______</w:t>
      </w:r>
    </w:p>
    <w:p w:rsidR="000473C1" w:rsidRPr="002F61DC" w:rsidRDefault="000473C1" w:rsidP="000473C1">
      <w:pPr>
        <w:spacing w:line="216" w:lineRule="auto"/>
        <w:ind w:left="4536"/>
        <w:rPr>
          <w:rFonts w:ascii="Times New Roman" w:hAnsi="Times New Roman" w:cs="Times New Roman"/>
          <w:sz w:val="27"/>
          <w:szCs w:val="27"/>
        </w:rPr>
      </w:pPr>
      <w:r w:rsidRPr="002F61DC">
        <w:rPr>
          <w:rFonts w:ascii="Times New Roman" w:hAnsi="Times New Roman" w:cs="Times New Roman"/>
          <w:sz w:val="27"/>
          <w:szCs w:val="27"/>
        </w:rPr>
        <w:t xml:space="preserve">Имя </w:t>
      </w:r>
      <w:r w:rsidR="002F61DC" w:rsidRPr="002F61DC">
        <w:rPr>
          <w:rFonts w:ascii="Times New Roman" w:hAnsi="Times New Roman" w:cs="Times New Roman"/>
          <w:sz w:val="27"/>
          <w:szCs w:val="27"/>
        </w:rPr>
        <w:t>_</w:t>
      </w:r>
      <w:r w:rsidRPr="002F61DC">
        <w:rPr>
          <w:rFonts w:ascii="Times New Roman" w:hAnsi="Times New Roman" w:cs="Times New Roman"/>
          <w:sz w:val="27"/>
          <w:szCs w:val="27"/>
        </w:rPr>
        <w:t>________________</w:t>
      </w:r>
      <w:r w:rsidR="002F61DC" w:rsidRPr="002F61DC">
        <w:rPr>
          <w:rFonts w:ascii="Times New Roman" w:hAnsi="Times New Roman" w:cs="Times New Roman"/>
          <w:sz w:val="27"/>
          <w:szCs w:val="27"/>
        </w:rPr>
        <w:t>__</w:t>
      </w:r>
      <w:r w:rsidRPr="002F61DC">
        <w:rPr>
          <w:rFonts w:ascii="Times New Roman" w:hAnsi="Times New Roman" w:cs="Times New Roman"/>
          <w:sz w:val="27"/>
          <w:szCs w:val="27"/>
        </w:rPr>
        <w:t>_____________</w:t>
      </w:r>
    </w:p>
    <w:p w:rsidR="000473C1" w:rsidRPr="002F61DC" w:rsidRDefault="000473C1" w:rsidP="000473C1">
      <w:pPr>
        <w:spacing w:line="216" w:lineRule="auto"/>
        <w:ind w:left="4536"/>
        <w:rPr>
          <w:rFonts w:ascii="Times New Roman" w:hAnsi="Times New Roman" w:cs="Times New Roman"/>
          <w:sz w:val="27"/>
          <w:szCs w:val="27"/>
        </w:rPr>
      </w:pPr>
      <w:r w:rsidRPr="002F61DC">
        <w:rPr>
          <w:rFonts w:ascii="Times New Roman" w:hAnsi="Times New Roman" w:cs="Times New Roman"/>
          <w:sz w:val="27"/>
          <w:szCs w:val="27"/>
        </w:rPr>
        <w:t>Отчество ________________</w:t>
      </w:r>
      <w:r w:rsidR="002F61DC" w:rsidRPr="002F61DC">
        <w:rPr>
          <w:rFonts w:ascii="Times New Roman" w:hAnsi="Times New Roman" w:cs="Times New Roman"/>
          <w:sz w:val="27"/>
          <w:szCs w:val="27"/>
        </w:rPr>
        <w:t>_______</w:t>
      </w:r>
      <w:r w:rsidRPr="002F61DC">
        <w:rPr>
          <w:rFonts w:ascii="Times New Roman" w:hAnsi="Times New Roman" w:cs="Times New Roman"/>
          <w:sz w:val="27"/>
          <w:szCs w:val="27"/>
        </w:rPr>
        <w:t>_________</w:t>
      </w:r>
    </w:p>
    <w:p w:rsidR="000473C1" w:rsidRPr="002F61DC" w:rsidRDefault="000473C1" w:rsidP="000473C1">
      <w:pPr>
        <w:spacing w:line="216" w:lineRule="auto"/>
        <w:ind w:left="4536"/>
        <w:rPr>
          <w:rFonts w:ascii="Times New Roman" w:hAnsi="Times New Roman" w:cs="Times New Roman"/>
          <w:sz w:val="27"/>
          <w:szCs w:val="27"/>
        </w:rPr>
      </w:pPr>
      <w:r w:rsidRPr="002F61DC">
        <w:rPr>
          <w:rFonts w:ascii="Times New Roman" w:hAnsi="Times New Roman" w:cs="Times New Roman"/>
          <w:sz w:val="27"/>
          <w:szCs w:val="27"/>
        </w:rPr>
        <w:t>Дата рождения _______________</w:t>
      </w:r>
      <w:r w:rsidR="002F61DC" w:rsidRPr="002F61DC">
        <w:rPr>
          <w:rFonts w:ascii="Times New Roman" w:hAnsi="Times New Roman" w:cs="Times New Roman"/>
          <w:sz w:val="27"/>
          <w:szCs w:val="27"/>
        </w:rPr>
        <w:t>___________</w:t>
      </w:r>
      <w:r w:rsidRPr="002F61DC">
        <w:rPr>
          <w:rFonts w:ascii="Times New Roman" w:hAnsi="Times New Roman" w:cs="Times New Roman"/>
          <w:sz w:val="27"/>
          <w:szCs w:val="27"/>
        </w:rPr>
        <w:t>______</w:t>
      </w:r>
    </w:p>
    <w:p w:rsidR="000473C1" w:rsidRPr="002F61DC" w:rsidRDefault="000473C1" w:rsidP="000473C1">
      <w:pPr>
        <w:spacing w:line="216" w:lineRule="auto"/>
        <w:ind w:left="4536"/>
        <w:rPr>
          <w:rFonts w:ascii="Times New Roman" w:hAnsi="Times New Roman" w:cs="Times New Roman"/>
          <w:sz w:val="27"/>
          <w:szCs w:val="27"/>
        </w:rPr>
      </w:pPr>
      <w:r w:rsidRPr="002F61DC">
        <w:rPr>
          <w:rFonts w:ascii="Times New Roman" w:hAnsi="Times New Roman" w:cs="Times New Roman"/>
          <w:sz w:val="27"/>
          <w:szCs w:val="27"/>
        </w:rPr>
        <w:t xml:space="preserve">документ, удостоверяющий личность </w:t>
      </w:r>
    </w:p>
    <w:p w:rsidR="000473C1" w:rsidRPr="002F61DC" w:rsidRDefault="000473C1" w:rsidP="000473C1">
      <w:pPr>
        <w:spacing w:line="216" w:lineRule="auto"/>
        <w:ind w:left="4536"/>
        <w:rPr>
          <w:rFonts w:ascii="Times New Roman" w:hAnsi="Times New Roman" w:cs="Times New Roman"/>
          <w:sz w:val="27"/>
          <w:szCs w:val="27"/>
        </w:rPr>
      </w:pPr>
      <w:r w:rsidRPr="002F61DC">
        <w:rPr>
          <w:rFonts w:ascii="Times New Roman" w:hAnsi="Times New Roman" w:cs="Times New Roman"/>
          <w:sz w:val="27"/>
          <w:szCs w:val="27"/>
        </w:rPr>
        <w:t>__</w:t>
      </w:r>
      <w:r w:rsidR="002F61DC" w:rsidRPr="002F61DC">
        <w:rPr>
          <w:rFonts w:ascii="Times New Roman" w:hAnsi="Times New Roman" w:cs="Times New Roman"/>
          <w:sz w:val="27"/>
          <w:szCs w:val="27"/>
        </w:rPr>
        <w:t>_______________________________</w:t>
      </w:r>
    </w:p>
    <w:p w:rsidR="000473C1" w:rsidRPr="002F61DC" w:rsidRDefault="000473C1" w:rsidP="000473C1">
      <w:pPr>
        <w:spacing w:line="216" w:lineRule="auto"/>
        <w:ind w:left="4536"/>
        <w:rPr>
          <w:rFonts w:ascii="Times New Roman" w:hAnsi="Times New Roman" w:cs="Times New Roman"/>
          <w:sz w:val="27"/>
          <w:szCs w:val="27"/>
        </w:rPr>
      </w:pPr>
    </w:p>
    <w:p w:rsidR="000473C1" w:rsidRPr="002F61DC" w:rsidRDefault="000473C1" w:rsidP="000473C1">
      <w:pPr>
        <w:pBdr>
          <w:top w:val="single" w:sz="4" w:space="1" w:color="auto"/>
        </w:pBdr>
        <w:spacing w:line="216" w:lineRule="auto"/>
        <w:ind w:left="4536"/>
        <w:jc w:val="center"/>
        <w:rPr>
          <w:rFonts w:ascii="Times New Roman" w:hAnsi="Times New Roman" w:cs="Times New Roman"/>
          <w:iCs/>
          <w:sz w:val="28"/>
          <w:szCs w:val="28"/>
          <w:vertAlign w:val="superscript"/>
        </w:rPr>
      </w:pPr>
      <w:r w:rsidRPr="002F61DC">
        <w:rPr>
          <w:rFonts w:ascii="Times New Roman" w:hAnsi="Times New Roman" w:cs="Times New Roman"/>
          <w:iCs/>
          <w:sz w:val="28"/>
          <w:szCs w:val="28"/>
          <w:vertAlign w:val="superscript"/>
        </w:rPr>
        <w:t>(серия, номер, кем и когда выдан)</w:t>
      </w:r>
    </w:p>
    <w:p w:rsidR="000473C1" w:rsidRPr="002F61DC" w:rsidRDefault="000473C1" w:rsidP="000473C1">
      <w:pPr>
        <w:pStyle w:val="ConsPlusNonformat"/>
        <w:jc w:val="center"/>
        <w:rPr>
          <w:rFonts w:ascii="Times New Roman" w:hAnsi="Times New Roman" w:cs="Times New Roman"/>
          <w:sz w:val="27"/>
          <w:szCs w:val="27"/>
        </w:rPr>
      </w:pPr>
      <w:r w:rsidRPr="002F61DC">
        <w:rPr>
          <w:rFonts w:ascii="Times New Roman" w:hAnsi="Times New Roman" w:cs="Times New Roman"/>
          <w:sz w:val="27"/>
          <w:szCs w:val="27"/>
        </w:rPr>
        <w:t>СОГЛАСИЕ</w:t>
      </w:r>
    </w:p>
    <w:p w:rsidR="000473C1" w:rsidRPr="002F61DC" w:rsidRDefault="000473C1" w:rsidP="000473C1">
      <w:pPr>
        <w:pStyle w:val="ConsPlusNonformat"/>
        <w:jc w:val="center"/>
        <w:rPr>
          <w:rFonts w:ascii="Times New Roman" w:hAnsi="Times New Roman" w:cs="Times New Roman"/>
          <w:sz w:val="27"/>
          <w:szCs w:val="27"/>
        </w:rPr>
      </w:pPr>
      <w:r w:rsidRPr="002F61DC">
        <w:rPr>
          <w:rFonts w:ascii="Times New Roman" w:hAnsi="Times New Roman" w:cs="Times New Roman"/>
          <w:sz w:val="27"/>
          <w:szCs w:val="27"/>
        </w:rPr>
        <w:t>на обработку персональных данных</w:t>
      </w:r>
    </w:p>
    <w:p w:rsidR="000473C1" w:rsidRPr="002F61DC" w:rsidRDefault="000473C1" w:rsidP="000473C1">
      <w:pPr>
        <w:pStyle w:val="ConsPlusNonformat"/>
        <w:ind w:firstLine="708"/>
        <w:jc w:val="both"/>
        <w:rPr>
          <w:rFonts w:ascii="Times New Roman" w:hAnsi="Times New Roman" w:cs="Times New Roman"/>
          <w:sz w:val="27"/>
          <w:szCs w:val="27"/>
        </w:rPr>
      </w:pPr>
      <w:r w:rsidRPr="002F61DC">
        <w:rPr>
          <w:rFonts w:ascii="Times New Roman" w:hAnsi="Times New Roman" w:cs="Times New Roman"/>
          <w:sz w:val="27"/>
          <w:szCs w:val="27"/>
        </w:rPr>
        <w:t>Я, _________________________________________________________,</w:t>
      </w:r>
    </w:p>
    <w:p w:rsidR="000473C1" w:rsidRPr="00730D4E" w:rsidRDefault="000473C1" w:rsidP="000473C1">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(фамилия, имя, отчество)</w:t>
      </w:r>
    </w:p>
    <w:p w:rsidR="000473C1" w:rsidRPr="002F61DC" w:rsidRDefault="000473C1" w:rsidP="000473C1">
      <w:pPr>
        <w:pStyle w:val="ConsPlusNonformat"/>
        <w:jc w:val="both"/>
        <w:rPr>
          <w:rFonts w:ascii="Times New Roman" w:hAnsi="Times New Roman" w:cs="Times New Roman"/>
          <w:sz w:val="27"/>
          <w:szCs w:val="27"/>
        </w:rPr>
      </w:pPr>
      <w:r w:rsidRPr="002F61DC">
        <w:rPr>
          <w:rFonts w:ascii="Times New Roman" w:hAnsi="Times New Roman" w:cs="Times New Roman"/>
          <w:sz w:val="27"/>
          <w:szCs w:val="27"/>
        </w:rPr>
        <w:t xml:space="preserve">в соответствии со </w:t>
      </w:r>
      <w:hyperlink r:id="rId12" w:history="1">
        <w:r w:rsidRPr="002F61DC">
          <w:rPr>
            <w:rFonts w:ascii="Times New Roman" w:hAnsi="Times New Roman" w:cs="Times New Roman"/>
            <w:sz w:val="27"/>
            <w:szCs w:val="27"/>
          </w:rPr>
          <w:t>статьей 9</w:t>
        </w:r>
      </w:hyperlink>
      <w:r w:rsidRPr="002F61DC">
        <w:rPr>
          <w:rFonts w:ascii="Times New Roman" w:hAnsi="Times New Roman" w:cs="Times New Roman"/>
          <w:sz w:val="27"/>
          <w:szCs w:val="27"/>
        </w:rPr>
        <w:t xml:space="preserve"> Федерального закона от 27.07.2006 № 152-ФЗ </w:t>
      </w:r>
      <w:r w:rsidRPr="002F61DC">
        <w:rPr>
          <w:rFonts w:ascii="Times New Roman" w:hAnsi="Times New Roman" w:cs="Times New Roman"/>
          <w:sz w:val="27"/>
          <w:szCs w:val="27"/>
        </w:rPr>
        <w:br/>
        <w:t>«О персональных данных» даю согласие на автоматизированную, а также без использования средств автоматизации обработку моих персональных данных:</w:t>
      </w:r>
    </w:p>
    <w:p w:rsidR="000473C1" w:rsidRPr="002F61DC" w:rsidRDefault="000473C1" w:rsidP="000473C1">
      <w:pPr>
        <w:pStyle w:val="ConsPlusNonformat"/>
        <w:jc w:val="both"/>
        <w:rPr>
          <w:rFonts w:ascii="Times New Roman" w:hAnsi="Times New Roman" w:cs="Times New Roman"/>
          <w:sz w:val="27"/>
          <w:szCs w:val="27"/>
        </w:rPr>
      </w:pPr>
      <w:r w:rsidRPr="002F61DC">
        <w:rPr>
          <w:rFonts w:ascii="Times New Roman" w:hAnsi="Times New Roman" w:cs="Times New Roman"/>
          <w:sz w:val="27"/>
          <w:szCs w:val="27"/>
        </w:rPr>
        <w:t>_________________________________________________________________</w:t>
      </w:r>
    </w:p>
    <w:p w:rsidR="000473C1" w:rsidRPr="00B7682D" w:rsidRDefault="000473C1" w:rsidP="000473C1">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 xml:space="preserve">Ф.И.О., дата рождения, серия, номер, кем и когда выдан документ, удостоверяющий личность </w:t>
      </w:r>
      <w:r w:rsidRPr="00730D4E">
        <w:rPr>
          <w:rFonts w:ascii="Times New Roman" w:hAnsi="Times New Roman" w:cs="Times New Roman"/>
          <w:sz w:val="28"/>
          <w:szCs w:val="28"/>
        </w:rPr>
        <w:t>________________________________________________________________</w:t>
      </w:r>
    </w:p>
    <w:p w:rsidR="000473C1" w:rsidRDefault="000473C1" w:rsidP="000473C1">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(свидетельство о рождении), адрес проживания, СНИЛС</w:t>
      </w:r>
    </w:p>
    <w:p w:rsidR="000473C1" w:rsidRPr="002F61DC" w:rsidRDefault="000473C1" w:rsidP="000473C1">
      <w:pPr>
        <w:pStyle w:val="ConsPlusNonformat"/>
        <w:jc w:val="both"/>
        <w:rPr>
          <w:rFonts w:ascii="Times New Roman" w:hAnsi="Times New Roman" w:cs="Times New Roman"/>
          <w:sz w:val="27"/>
          <w:szCs w:val="27"/>
        </w:rPr>
      </w:pPr>
      <w:r w:rsidRPr="00730D4E">
        <w:rPr>
          <w:rFonts w:ascii="Times New Roman" w:hAnsi="Times New Roman" w:cs="Times New Roman"/>
          <w:sz w:val="28"/>
          <w:szCs w:val="28"/>
        </w:rPr>
        <w:t>_________________________________</w:t>
      </w:r>
      <w:r>
        <w:rPr>
          <w:rFonts w:ascii="Times New Roman" w:hAnsi="Times New Roman" w:cs="Times New Roman"/>
          <w:sz w:val="28"/>
          <w:szCs w:val="28"/>
        </w:rPr>
        <w:t>______________________________</w:t>
      </w:r>
      <w:r w:rsidRPr="00730D4E">
        <w:rPr>
          <w:rFonts w:ascii="Times New Roman" w:hAnsi="Times New Roman" w:cs="Times New Roman"/>
          <w:sz w:val="28"/>
          <w:szCs w:val="28"/>
        </w:rPr>
        <w:t xml:space="preserve">, </w:t>
      </w:r>
      <w:r w:rsidRPr="002F61DC">
        <w:rPr>
          <w:rFonts w:ascii="Times New Roman" w:hAnsi="Times New Roman" w:cs="Times New Roman"/>
          <w:sz w:val="27"/>
          <w:szCs w:val="27"/>
        </w:rPr>
        <w:t>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для совершения любых действий в рамках предоставления муниципальной услуги: «Согласование проектных решений по отделке фасадов (паспортов цветовых решений фасадов)  при ремонте зданий, сооружений и временных объектов».</w:t>
      </w:r>
    </w:p>
    <w:p w:rsidR="000473C1" w:rsidRPr="002F61DC" w:rsidRDefault="000473C1" w:rsidP="000473C1">
      <w:pPr>
        <w:pStyle w:val="ConsPlusNonformat"/>
        <w:ind w:firstLine="708"/>
        <w:jc w:val="both"/>
        <w:rPr>
          <w:rFonts w:ascii="Times New Roman" w:hAnsi="Times New Roman" w:cs="Times New Roman"/>
          <w:sz w:val="27"/>
          <w:szCs w:val="27"/>
        </w:rPr>
      </w:pPr>
      <w:r w:rsidRPr="002F61DC">
        <w:rPr>
          <w:rFonts w:ascii="Times New Roman" w:hAnsi="Times New Roman" w:cs="Times New Roman"/>
          <w:sz w:val="27"/>
          <w:szCs w:val="27"/>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0473C1" w:rsidRPr="002F61DC" w:rsidRDefault="000473C1" w:rsidP="000473C1">
      <w:pPr>
        <w:pStyle w:val="ConsPlusNonformat"/>
        <w:ind w:firstLine="708"/>
        <w:jc w:val="both"/>
        <w:rPr>
          <w:rFonts w:ascii="Times New Roman" w:hAnsi="Times New Roman" w:cs="Times New Roman"/>
          <w:sz w:val="27"/>
          <w:szCs w:val="27"/>
        </w:rPr>
      </w:pPr>
      <w:r w:rsidRPr="002F61DC">
        <w:rPr>
          <w:rFonts w:ascii="Times New Roman" w:hAnsi="Times New Roman" w:cs="Times New Roman"/>
          <w:sz w:val="27"/>
          <w:szCs w:val="27"/>
        </w:rPr>
        <w:t>Об ответственности за достоверность представленных сведений предупрежден.</w:t>
      </w:r>
    </w:p>
    <w:p w:rsidR="000473C1" w:rsidRPr="002F61DC" w:rsidRDefault="000473C1" w:rsidP="000473C1">
      <w:pPr>
        <w:pStyle w:val="ConsPlusNonformat"/>
        <w:ind w:firstLine="708"/>
        <w:jc w:val="both"/>
        <w:rPr>
          <w:rFonts w:ascii="Times New Roman" w:hAnsi="Times New Roman" w:cs="Times New Roman"/>
          <w:sz w:val="27"/>
          <w:szCs w:val="27"/>
        </w:rPr>
      </w:pPr>
      <w:r w:rsidRPr="002F61DC">
        <w:rPr>
          <w:rFonts w:ascii="Times New Roman" w:hAnsi="Times New Roman" w:cs="Times New Roman"/>
          <w:sz w:val="27"/>
          <w:szCs w:val="27"/>
        </w:rPr>
        <w:t xml:space="preserve">Подтверждаю, что ознакомлен с положениями Федерального </w:t>
      </w:r>
      <w:hyperlink r:id="rId13" w:history="1">
        <w:r w:rsidRPr="002F61DC">
          <w:rPr>
            <w:rFonts w:ascii="Times New Roman" w:hAnsi="Times New Roman" w:cs="Times New Roman"/>
            <w:sz w:val="27"/>
            <w:szCs w:val="27"/>
          </w:rPr>
          <w:t>закона</w:t>
        </w:r>
      </w:hyperlink>
      <w:r w:rsidRPr="002F61DC">
        <w:rPr>
          <w:rFonts w:ascii="Times New Roman" w:hAnsi="Times New Roman" w:cs="Times New Roman"/>
          <w:sz w:val="27"/>
          <w:szCs w:val="27"/>
        </w:rPr>
        <w:t xml:space="preserve"> от 27.07.2006 № 152-ФЗ «О персональных данных», права и обязанности в области защиты персональных данных мне разъяснены.</w:t>
      </w:r>
    </w:p>
    <w:tbl>
      <w:tblPr>
        <w:tblW w:w="0" w:type="auto"/>
        <w:tblLook w:val="04A0"/>
      </w:tblPr>
      <w:tblGrid>
        <w:gridCol w:w="4745"/>
        <w:gridCol w:w="4685"/>
      </w:tblGrid>
      <w:tr w:rsidR="000473C1" w:rsidRPr="00730D4E" w:rsidTr="00A732EF">
        <w:tc>
          <w:tcPr>
            <w:tcW w:w="4856" w:type="dxa"/>
          </w:tcPr>
          <w:p w:rsidR="000473C1" w:rsidRPr="00C77A39" w:rsidRDefault="000473C1" w:rsidP="00A732EF">
            <w:pPr>
              <w:pStyle w:val="ConsPlusNonformat"/>
              <w:jc w:val="center"/>
              <w:rPr>
                <w:rFonts w:ascii="Times New Roman" w:hAnsi="Times New Roman" w:cs="Times New Roman"/>
                <w:sz w:val="24"/>
                <w:szCs w:val="24"/>
              </w:rPr>
            </w:pPr>
            <w:r w:rsidRPr="00C77A39">
              <w:rPr>
                <w:rFonts w:ascii="Times New Roman" w:hAnsi="Times New Roman" w:cs="Times New Roman"/>
                <w:sz w:val="24"/>
                <w:szCs w:val="24"/>
              </w:rPr>
              <w:t>______________________</w:t>
            </w:r>
          </w:p>
          <w:p w:rsidR="000473C1" w:rsidRPr="00C77A39" w:rsidRDefault="000473C1" w:rsidP="00A732EF">
            <w:pPr>
              <w:pStyle w:val="ConsPlusNonformat"/>
              <w:jc w:val="center"/>
              <w:rPr>
                <w:rFonts w:ascii="Times New Roman" w:hAnsi="Times New Roman" w:cs="Times New Roman"/>
                <w:sz w:val="24"/>
                <w:szCs w:val="24"/>
                <w:vertAlign w:val="superscript"/>
              </w:rPr>
            </w:pPr>
            <w:r w:rsidRPr="00C77A39">
              <w:rPr>
                <w:rFonts w:ascii="Times New Roman" w:hAnsi="Times New Roman" w:cs="Times New Roman"/>
                <w:sz w:val="24"/>
                <w:szCs w:val="24"/>
                <w:vertAlign w:val="superscript"/>
              </w:rPr>
              <w:t>Ф.И.О.</w:t>
            </w:r>
          </w:p>
        </w:tc>
        <w:tc>
          <w:tcPr>
            <w:tcW w:w="4856" w:type="dxa"/>
          </w:tcPr>
          <w:p w:rsidR="000473C1" w:rsidRPr="00C77A39" w:rsidRDefault="002F61DC" w:rsidP="00A732EF">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0473C1" w:rsidRPr="00C77A39">
              <w:rPr>
                <w:rFonts w:ascii="Times New Roman" w:hAnsi="Times New Roman" w:cs="Times New Roman"/>
                <w:sz w:val="24"/>
                <w:szCs w:val="24"/>
              </w:rPr>
              <w:t>____________</w:t>
            </w:r>
          </w:p>
          <w:p w:rsidR="000473C1" w:rsidRPr="00C77A39" w:rsidRDefault="002F61DC" w:rsidP="00A732EF">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0473C1" w:rsidRPr="00C77A39">
              <w:rPr>
                <w:rFonts w:ascii="Times New Roman" w:hAnsi="Times New Roman" w:cs="Times New Roman"/>
                <w:sz w:val="24"/>
                <w:szCs w:val="24"/>
                <w:vertAlign w:val="superscript"/>
              </w:rPr>
              <w:t>подпись</w:t>
            </w:r>
          </w:p>
          <w:p w:rsidR="000473C1" w:rsidRPr="00C77A39" w:rsidRDefault="000473C1" w:rsidP="00A732EF">
            <w:pPr>
              <w:pStyle w:val="ConsPlusNonformat"/>
              <w:jc w:val="center"/>
              <w:rPr>
                <w:rFonts w:ascii="Times New Roman" w:hAnsi="Times New Roman" w:cs="Times New Roman"/>
                <w:sz w:val="24"/>
                <w:szCs w:val="24"/>
              </w:rPr>
            </w:pPr>
            <w:r w:rsidRPr="00C77A39">
              <w:rPr>
                <w:rFonts w:ascii="Times New Roman" w:hAnsi="Times New Roman" w:cs="Times New Roman"/>
                <w:sz w:val="24"/>
                <w:szCs w:val="24"/>
              </w:rPr>
              <w:t>«____» _____________ 20___ г.</w:t>
            </w:r>
          </w:p>
        </w:tc>
      </w:tr>
    </w:tbl>
    <w:p w:rsidR="000473C1" w:rsidRDefault="000473C1" w:rsidP="000473C1">
      <w:pPr>
        <w:ind w:left="3119"/>
        <w:jc w:val="right"/>
        <w:rPr>
          <w:szCs w:val="28"/>
        </w:rPr>
      </w:pPr>
    </w:p>
    <w:p w:rsidR="000473C1" w:rsidRPr="002F61DC" w:rsidRDefault="000473C1" w:rsidP="000473C1">
      <w:pPr>
        <w:pStyle w:val="ConsPlusNormal"/>
        <w:ind w:firstLine="0"/>
        <w:jc w:val="both"/>
        <w:outlineLvl w:val="1"/>
        <w:rPr>
          <w:rFonts w:ascii="Times New Roman" w:hAnsi="Times New Roman" w:cs="Times New Roman"/>
          <w:sz w:val="27"/>
          <w:szCs w:val="27"/>
        </w:rPr>
      </w:pPr>
      <w:r w:rsidRPr="002F61DC">
        <w:rPr>
          <w:rFonts w:ascii="Times New Roman" w:hAnsi="Times New Roman" w:cs="Times New Roman"/>
          <w:sz w:val="27"/>
          <w:szCs w:val="27"/>
        </w:rPr>
        <w:t>Верно:</w:t>
      </w:r>
    </w:p>
    <w:p w:rsidR="000473C1" w:rsidRPr="002F61DC" w:rsidRDefault="000473C1" w:rsidP="000473C1">
      <w:pPr>
        <w:pStyle w:val="ConsPlusNormal"/>
        <w:ind w:firstLine="0"/>
        <w:jc w:val="both"/>
        <w:outlineLvl w:val="1"/>
        <w:rPr>
          <w:rFonts w:ascii="Times New Roman" w:hAnsi="Times New Roman" w:cs="Times New Roman"/>
          <w:sz w:val="27"/>
          <w:szCs w:val="27"/>
        </w:rPr>
      </w:pPr>
      <w:r w:rsidRPr="002F61DC">
        <w:rPr>
          <w:rFonts w:ascii="Times New Roman" w:hAnsi="Times New Roman" w:cs="Times New Roman"/>
          <w:sz w:val="27"/>
          <w:szCs w:val="27"/>
        </w:rPr>
        <w:t>Управляющ</w:t>
      </w:r>
      <w:r w:rsidR="002F61DC" w:rsidRPr="002F61DC">
        <w:rPr>
          <w:rFonts w:ascii="Times New Roman" w:hAnsi="Times New Roman" w:cs="Times New Roman"/>
          <w:sz w:val="27"/>
          <w:szCs w:val="27"/>
        </w:rPr>
        <w:t>ий</w:t>
      </w:r>
      <w:r w:rsidRPr="002F61DC">
        <w:rPr>
          <w:rFonts w:ascii="Times New Roman" w:hAnsi="Times New Roman" w:cs="Times New Roman"/>
          <w:sz w:val="27"/>
          <w:szCs w:val="27"/>
        </w:rPr>
        <w:t xml:space="preserve"> делами   </w:t>
      </w:r>
    </w:p>
    <w:p w:rsidR="000473C1" w:rsidRPr="002F61DC" w:rsidRDefault="000473C1" w:rsidP="000473C1">
      <w:pPr>
        <w:pStyle w:val="ConsPlusNormal"/>
        <w:ind w:firstLine="0"/>
        <w:jc w:val="both"/>
        <w:outlineLvl w:val="1"/>
        <w:rPr>
          <w:rFonts w:ascii="Times New Roman" w:hAnsi="Times New Roman" w:cs="Times New Roman"/>
          <w:sz w:val="27"/>
          <w:szCs w:val="27"/>
        </w:rPr>
      </w:pPr>
      <w:r w:rsidRPr="002F61DC">
        <w:rPr>
          <w:rFonts w:ascii="Times New Roman" w:hAnsi="Times New Roman" w:cs="Times New Roman"/>
          <w:sz w:val="27"/>
          <w:szCs w:val="27"/>
        </w:rPr>
        <w:t xml:space="preserve">Администрации Дубовского района                               </w:t>
      </w:r>
      <w:r w:rsidR="002F61DC" w:rsidRPr="002F61DC">
        <w:rPr>
          <w:rFonts w:ascii="Times New Roman" w:hAnsi="Times New Roman" w:cs="Times New Roman"/>
          <w:sz w:val="27"/>
          <w:szCs w:val="27"/>
        </w:rPr>
        <w:t>Н.В. Мищенко</w:t>
      </w:r>
    </w:p>
    <w:p w:rsidR="000473C1" w:rsidRPr="00A732EF" w:rsidRDefault="000473C1" w:rsidP="000473C1">
      <w:pPr>
        <w:ind w:left="3119"/>
        <w:jc w:val="right"/>
        <w:rPr>
          <w:rFonts w:ascii="Times New Roman" w:hAnsi="Times New Roman" w:cs="Times New Roman"/>
          <w:sz w:val="24"/>
          <w:szCs w:val="24"/>
        </w:rPr>
      </w:pPr>
      <w:r w:rsidRPr="00A732EF">
        <w:rPr>
          <w:rFonts w:ascii="Times New Roman" w:hAnsi="Times New Roman" w:cs="Times New Roman"/>
          <w:sz w:val="24"/>
          <w:szCs w:val="24"/>
        </w:rPr>
        <w:lastRenderedPageBreak/>
        <w:t>Приложение №3</w:t>
      </w:r>
    </w:p>
    <w:p w:rsidR="000473C1" w:rsidRPr="00A732EF" w:rsidRDefault="000473C1" w:rsidP="000473C1">
      <w:pPr>
        <w:pStyle w:val="ConsPlusNormal"/>
        <w:widowControl/>
        <w:ind w:left="4111" w:firstLine="0"/>
        <w:jc w:val="right"/>
        <w:rPr>
          <w:rFonts w:ascii="Times New Roman" w:hAnsi="Times New Roman" w:cs="Times New Roman"/>
          <w:sz w:val="24"/>
          <w:szCs w:val="24"/>
        </w:rPr>
      </w:pPr>
      <w:r w:rsidRPr="00A732EF">
        <w:rPr>
          <w:rFonts w:ascii="Times New Roman" w:hAnsi="Times New Roman" w:cs="Times New Roman"/>
          <w:sz w:val="24"/>
          <w:szCs w:val="24"/>
        </w:rPr>
        <w:t>к административному регламенту  по предоставлению муниципальной услуги «Предоставление разрешения на строительство»</w:t>
      </w:r>
    </w:p>
    <w:p w:rsidR="002F61DC" w:rsidRDefault="002F61DC" w:rsidP="000473C1">
      <w:pPr>
        <w:jc w:val="center"/>
      </w:pPr>
    </w:p>
    <w:p w:rsidR="000473C1" w:rsidRPr="004634F9" w:rsidRDefault="00FF4907" w:rsidP="000473C1">
      <w:pPr>
        <w:jc w:val="center"/>
        <w:rPr>
          <w:rFonts w:ascii="Times New Roman" w:hAnsi="Times New Roman" w:cs="Times New Roman"/>
          <w:iCs/>
          <w:sz w:val="22"/>
          <w:szCs w:val="22"/>
        </w:rPr>
      </w:pPr>
      <w:hyperlink r:id="rId14" w:history="1">
        <w:r w:rsidR="000473C1" w:rsidRPr="004634F9">
          <w:rPr>
            <w:rFonts w:ascii="Times New Roman" w:hAnsi="Times New Roman" w:cs="Times New Roman"/>
            <w:iCs/>
            <w:sz w:val="22"/>
            <w:szCs w:val="22"/>
          </w:rPr>
          <w:t>Блок-схема</w:t>
        </w:r>
      </w:hyperlink>
      <w:r w:rsidR="000473C1" w:rsidRPr="004634F9">
        <w:rPr>
          <w:rFonts w:ascii="Times New Roman" w:hAnsi="Times New Roman" w:cs="Times New Roman"/>
          <w:iCs/>
          <w:sz w:val="22"/>
          <w:szCs w:val="22"/>
        </w:rPr>
        <w:t xml:space="preserve"> </w:t>
      </w:r>
    </w:p>
    <w:p w:rsidR="000473C1" w:rsidRPr="004634F9" w:rsidRDefault="000473C1" w:rsidP="000473C1">
      <w:pPr>
        <w:jc w:val="center"/>
        <w:rPr>
          <w:rFonts w:ascii="Times New Roman" w:hAnsi="Times New Roman" w:cs="Times New Roman"/>
          <w:iCs/>
          <w:sz w:val="22"/>
          <w:szCs w:val="22"/>
        </w:rPr>
      </w:pPr>
      <w:r w:rsidRPr="004634F9">
        <w:rPr>
          <w:rFonts w:ascii="Times New Roman" w:hAnsi="Times New Roman" w:cs="Times New Roman"/>
          <w:iCs/>
          <w:sz w:val="22"/>
          <w:szCs w:val="22"/>
        </w:rPr>
        <w:t>последовательности действий административных процедур</w:t>
      </w:r>
    </w:p>
    <w:p w:rsidR="000473C1" w:rsidRPr="004634F9" w:rsidRDefault="000473C1" w:rsidP="000473C1">
      <w:pPr>
        <w:jc w:val="center"/>
        <w:rPr>
          <w:rFonts w:ascii="Times New Roman" w:hAnsi="Times New Roman" w:cs="Times New Roman"/>
          <w:sz w:val="22"/>
          <w:szCs w:val="22"/>
        </w:rPr>
      </w:pPr>
      <w:r w:rsidRPr="004634F9">
        <w:rPr>
          <w:rFonts w:ascii="Times New Roman" w:hAnsi="Times New Roman" w:cs="Times New Roman"/>
          <w:iCs/>
          <w:sz w:val="22"/>
          <w:szCs w:val="22"/>
        </w:rPr>
        <w:t>при предоставлении муниципальной услуги</w:t>
      </w:r>
      <w:r w:rsidRPr="004634F9">
        <w:rPr>
          <w:rFonts w:ascii="Times New Roman" w:hAnsi="Times New Roman" w:cs="Times New Roman"/>
          <w:sz w:val="22"/>
          <w:szCs w:val="22"/>
        </w:rPr>
        <w:t xml:space="preserve"> «Предоставление разрешения на строительство»</w:t>
      </w:r>
    </w:p>
    <w:p w:rsidR="000473C1" w:rsidRPr="00A732EF" w:rsidRDefault="000473C1" w:rsidP="000473C1">
      <w:pPr>
        <w:jc w:val="center"/>
        <w:rPr>
          <w:rFonts w:ascii="Times New Roman" w:hAnsi="Times New Roman" w:cs="Times New Roman"/>
        </w:rPr>
      </w:pPr>
    </w:p>
    <w:p w:rsidR="000473C1" w:rsidRPr="00A732EF" w:rsidRDefault="00FF4907" w:rsidP="000473C1">
      <w:pPr>
        <w:jc w:val="center"/>
        <w:rPr>
          <w:rFonts w:ascii="Times New Roman" w:hAnsi="Times New Roman" w:cs="Times New Roman"/>
          <w:sz w:val="28"/>
          <w:szCs w:val="28"/>
        </w:rPr>
      </w:pPr>
      <w:r w:rsidRPr="00FF4907">
        <w:rPr>
          <w:rFonts w:ascii="Times New Roman" w:hAnsi="Times New Roman" w:cs="Times New Roman"/>
          <w:noProof/>
          <w:sz w:val="24"/>
          <w:szCs w:val="24"/>
        </w:rPr>
        <w:pict>
          <v:roundrect id="_x0000_s1080" style="position:absolute;left:0;text-align:left;margin-left:184.2pt;margin-top:.95pt;width:103pt;height:23.9pt;z-index:251675648" arcsize="10923f">
            <v:textbox>
              <w:txbxContent>
                <w:p w:rsidR="00AC619D" w:rsidRPr="004634F9" w:rsidRDefault="00AC619D" w:rsidP="000473C1">
                  <w:pPr>
                    <w:jc w:val="center"/>
                    <w:rPr>
                      <w:rFonts w:ascii="Times New Roman" w:hAnsi="Times New Roman" w:cs="Times New Roman"/>
                      <w:sz w:val="20"/>
                      <w:szCs w:val="20"/>
                    </w:rPr>
                  </w:pPr>
                  <w:r w:rsidRPr="004634F9">
                    <w:rPr>
                      <w:rFonts w:ascii="Times New Roman" w:hAnsi="Times New Roman" w:cs="Times New Roman"/>
                      <w:sz w:val="20"/>
                      <w:szCs w:val="20"/>
                    </w:rPr>
                    <w:t>Начало</w:t>
                  </w:r>
                </w:p>
              </w:txbxContent>
            </v:textbox>
          </v:roundrect>
        </w:pict>
      </w:r>
    </w:p>
    <w:p w:rsidR="000473C1" w:rsidRPr="00A732EF" w:rsidRDefault="00FF4907" w:rsidP="000473C1">
      <w:pPr>
        <w:jc w:val="center"/>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79" type="#_x0000_t32" style="position:absolute;left:0;text-align:left;margin-left:235.75pt;margin-top:8.75pt;width:.05pt;height:11.5pt;z-index:251674624" o:connectortype="straight">
            <v:stroke endarrow="block"/>
          </v:shape>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070" type="#_x0000_t111" style="position:absolute;left:0;text-align:left;margin-left:134pt;margin-top:4.15pt;width:207.7pt;height:35.4pt;z-index:251665408">
            <v:textbox>
              <w:txbxContent>
                <w:p w:rsidR="00AC619D" w:rsidRPr="004634F9" w:rsidRDefault="00AC619D" w:rsidP="000473C1">
                  <w:pPr>
                    <w:jc w:val="center"/>
                    <w:rPr>
                      <w:sz w:val="20"/>
                      <w:szCs w:val="20"/>
                    </w:rPr>
                  </w:pPr>
                  <w:r w:rsidRPr="004634F9">
                    <w:rPr>
                      <w:rFonts w:ascii="Times New Roman" w:hAnsi="Times New Roman" w:cs="Times New Roman"/>
                      <w:sz w:val="20"/>
                      <w:szCs w:val="20"/>
                    </w:rPr>
                    <w:t>Прием документов в МБУ</w:t>
                  </w:r>
                  <w:r w:rsidRPr="004634F9">
                    <w:rPr>
                      <w:sz w:val="20"/>
                      <w:szCs w:val="20"/>
                    </w:rPr>
                    <w:t xml:space="preserve"> «МФЦ»</w:t>
                  </w:r>
                </w:p>
              </w:txbxContent>
            </v:textbox>
          </v:shape>
        </w:pict>
      </w:r>
    </w:p>
    <w:p w:rsidR="000473C1" w:rsidRPr="00A732EF" w:rsidRDefault="000473C1" w:rsidP="000473C1">
      <w:pPr>
        <w:pStyle w:val="ConsPlusNormal"/>
        <w:ind w:firstLine="0"/>
        <w:jc w:val="both"/>
        <w:rPr>
          <w:rFonts w:ascii="Times New Roman" w:hAnsi="Times New Roman" w:cs="Times New Roman"/>
        </w:rPr>
      </w:pPr>
    </w:p>
    <w:p w:rsidR="000473C1" w:rsidRPr="00A732EF" w:rsidRDefault="000473C1" w:rsidP="000473C1">
      <w:pPr>
        <w:pStyle w:val="ConsPlusNormal"/>
        <w:ind w:firstLine="0"/>
        <w:jc w:val="both"/>
        <w:rPr>
          <w:rFonts w:ascii="Times New Roman" w:hAnsi="Times New Roman" w:cs="Times New Roman"/>
        </w:rPr>
      </w:pP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67" type="#_x0000_t32" style="position:absolute;left:0;text-align:left;margin-left:235.7pt;margin-top:5.05pt;width:.05pt;height:11.5pt;z-index:251662336" o:connectortype="straight">
            <v:stroke endarrow="block"/>
          </v:shape>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type id="_x0000_t110" coordsize="21600,21600" o:spt="110" path="m10800,l,10800,10800,21600,21600,10800xe">
            <v:stroke joinstyle="miter"/>
            <v:path gradientshapeok="t" o:connecttype="rect" textboxrect="5400,5400,16200,16200"/>
          </v:shapetype>
          <v:shape id="_x0000_s1071" type="#_x0000_t110" style="position:absolute;left:0;text-align:left;margin-left:125.25pt;margin-top:5.05pt;width:218.7pt;height:102.3pt;z-index:251666432">
            <v:textbox style="mso-next-textbox:#_x0000_s1071">
              <w:txbxContent>
                <w:p w:rsidR="00AC619D" w:rsidRPr="004634F9" w:rsidRDefault="00AC619D" w:rsidP="000473C1">
                  <w:pPr>
                    <w:jc w:val="center"/>
                    <w:rPr>
                      <w:rFonts w:ascii="Times New Roman" w:hAnsi="Times New Roman" w:cs="Times New Roman"/>
                      <w:sz w:val="20"/>
                      <w:szCs w:val="20"/>
                    </w:rPr>
                  </w:pPr>
                  <w:r w:rsidRPr="004634F9">
                    <w:rPr>
                      <w:rFonts w:ascii="Times New Roman" w:hAnsi="Times New Roman" w:cs="Times New Roman"/>
                      <w:sz w:val="20"/>
                      <w:szCs w:val="20"/>
                    </w:rPr>
                    <w:t>Есть основания для отказа по п.2.8. административного регламента</w:t>
                  </w:r>
                </w:p>
              </w:txbxContent>
            </v:textbox>
          </v:shape>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73" type="#_x0000_t202" style="position:absolute;left:0;text-align:left;margin-left:342pt;margin-top:9.5pt;width:36.75pt;height:33pt;z-index:251668480" filled="f" stroked="f">
            <v:textbox>
              <w:txbxContent>
                <w:p w:rsidR="00AC619D" w:rsidRPr="00015C1A" w:rsidRDefault="00AC619D" w:rsidP="000473C1">
                  <w:pPr>
                    <w:rPr>
                      <w:rFonts w:ascii="Times New Roman" w:hAnsi="Times New Roman" w:cs="Times New Roman"/>
                      <w:sz w:val="22"/>
                      <w:szCs w:val="22"/>
                    </w:rPr>
                  </w:pPr>
                  <w:r w:rsidRPr="00015C1A">
                    <w:rPr>
                      <w:rFonts w:ascii="Times New Roman" w:hAnsi="Times New Roman" w:cs="Times New Roman"/>
                      <w:sz w:val="22"/>
                      <w:szCs w:val="22"/>
                    </w:rPr>
                    <w:t>Нет</w:t>
                  </w:r>
                </w:p>
              </w:txbxContent>
            </v:textbox>
          </v:shape>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72" type="#_x0000_t202" style="position:absolute;left:0;text-align:left;margin-left:81pt;margin-top:2.5pt;width:33pt;height:28.5pt;z-index:251667456" filled="f" stroked="f">
            <v:textbox>
              <w:txbxContent>
                <w:p w:rsidR="00AC619D" w:rsidRPr="00015C1A" w:rsidRDefault="00AC619D" w:rsidP="000473C1">
                  <w:pPr>
                    <w:rPr>
                      <w:rFonts w:ascii="Times New Roman" w:hAnsi="Times New Roman" w:cs="Times New Roman"/>
                      <w:sz w:val="22"/>
                      <w:szCs w:val="22"/>
                    </w:rPr>
                  </w:pPr>
                  <w:r w:rsidRPr="00015C1A">
                    <w:rPr>
                      <w:rFonts w:ascii="Times New Roman" w:hAnsi="Times New Roman" w:cs="Times New Roman"/>
                      <w:sz w:val="22"/>
                      <w:szCs w:val="22"/>
                    </w:rPr>
                    <w:t>Да</w:t>
                  </w:r>
                </w:p>
              </w:txbxContent>
            </v:textbox>
          </v:shape>
        </w:pict>
      </w:r>
    </w:p>
    <w:p w:rsidR="000473C1" w:rsidRPr="00A732EF" w:rsidRDefault="000473C1" w:rsidP="000473C1">
      <w:pPr>
        <w:pStyle w:val="ConsPlusNormal"/>
        <w:ind w:firstLine="0"/>
        <w:jc w:val="both"/>
        <w:rPr>
          <w:rFonts w:ascii="Times New Roman" w:hAnsi="Times New Roman" w:cs="Times New Roman"/>
        </w:rPr>
      </w:pPr>
    </w:p>
    <w:p w:rsidR="000473C1" w:rsidRPr="00A732EF" w:rsidRDefault="00FF4907" w:rsidP="000473C1">
      <w:pPr>
        <w:pStyle w:val="ConsPlusNormal"/>
        <w:ind w:firstLine="0"/>
        <w:jc w:val="both"/>
        <w:rPr>
          <w:rFonts w:ascii="Times New Roman" w:hAnsi="Times New Roman" w:cs="Times New Roman"/>
          <w:sz w:val="18"/>
        </w:rPr>
      </w:pPr>
      <w:r w:rsidRPr="00FF4907">
        <w:rPr>
          <w:rFonts w:ascii="Times New Roman" w:hAnsi="Times New Roman" w:cs="Times New Roman"/>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8" type="#_x0000_t34" style="position:absolute;left:0;text-align:left;margin-left:346.35pt;margin-top:8pt;width:29.1pt;height:18.75pt;z-index:251673600" o:connectortype="elbow" adj="21934,-202176,-319546">
            <v:stroke endarrow="block"/>
          </v:shape>
        </w:pict>
      </w:r>
      <w:r w:rsidRPr="00FF4907">
        <w:rPr>
          <w:rFonts w:ascii="Times New Roman" w:hAnsi="Times New Roman" w:cs="Times New Roman"/>
          <w:noProof/>
        </w:rPr>
        <w:pict>
          <v:shape id="_x0000_s1077" type="#_x0000_t34" style="position:absolute;left:0;text-align:left;margin-left:60.45pt;margin-top:8pt;width:64.8pt;height:28.9pt;rotation:180;flip:y;z-index:251672576" o:connectortype="elbow" adj="21800,131170,-70100">
            <v:stroke endarrow="block"/>
          </v:shape>
        </w:pict>
      </w:r>
    </w:p>
    <w:p w:rsidR="000473C1" w:rsidRPr="00A732EF" w:rsidRDefault="000473C1" w:rsidP="000473C1">
      <w:pPr>
        <w:pStyle w:val="ConsPlusNormal"/>
        <w:ind w:firstLine="0"/>
        <w:jc w:val="both"/>
        <w:rPr>
          <w:rFonts w:ascii="Times New Roman" w:hAnsi="Times New Roman" w:cs="Times New Roman"/>
        </w:rPr>
      </w:pP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rect id="_x0000_s1075" style="position:absolute;left:0;text-align:left;margin-left:327.95pt;margin-top:4.9pt;width:126pt;height:37.7pt;z-index:251670528">
            <v:textbox style="mso-next-textbox:#_x0000_s1075">
              <w:txbxContent>
                <w:p w:rsidR="00AC619D" w:rsidRPr="002F61DC" w:rsidRDefault="00AC619D" w:rsidP="000473C1">
                  <w:pPr>
                    <w:jc w:val="center"/>
                    <w:rPr>
                      <w:rFonts w:ascii="Times New Roman" w:hAnsi="Times New Roman" w:cs="Times New Roman"/>
                      <w:sz w:val="22"/>
                      <w:szCs w:val="22"/>
                    </w:rPr>
                  </w:pPr>
                  <w:r w:rsidRPr="002F61DC">
                    <w:rPr>
                      <w:rFonts w:ascii="Times New Roman" w:hAnsi="Times New Roman" w:cs="Times New Roman"/>
                      <w:sz w:val="22"/>
                      <w:szCs w:val="22"/>
                    </w:rPr>
                    <w:t>Регистрация документов</w:t>
                  </w:r>
                </w:p>
              </w:txbxContent>
            </v:textbox>
          </v:rect>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roundrect id="_x0000_s1074" style="position:absolute;left:0;text-align:left;margin-left:4.25pt;margin-top:3.55pt;width:103pt;height:41.1pt;z-index:251669504" arcsize="10923f">
            <v:textbox style="mso-next-textbox:#_x0000_s1074">
              <w:txbxContent>
                <w:p w:rsidR="00AC619D" w:rsidRPr="002F61DC" w:rsidRDefault="00AC619D" w:rsidP="000473C1">
                  <w:pPr>
                    <w:jc w:val="center"/>
                    <w:rPr>
                      <w:rFonts w:ascii="Times New Roman" w:hAnsi="Times New Roman" w:cs="Times New Roman"/>
                      <w:sz w:val="22"/>
                      <w:szCs w:val="22"/>
                    </w:rPr>
                  </w:pPr>
                  <w:r w:rsidRPr="002F61DC">
                    <w:rPr>
                      <w:rFonts w:ascii="Times New Roman" w:hAnsi="Times New Roman" w:cs="Times New Roman"/>
                      <w:sz w:val="22"/>
                      <w:szCs w:val="22"/>
                    </w:rPr>
                    <w:t>Отказ в приеме документов</w:t>
                  </w:r>
                </w:p>
              </w:txbxContent>
            </v:textbox>
          </v:roundrect>
        </w:pict>
      </w:r>
    </w:p>
    <w:p w:rsidR="000473C1" w:rsidRPr="00A732EF" w:rsidRDefault="000473C1" w:rsidP="000473C1">
      <w:pPr>
        <w:pStyle w:val="ConsPlusNormal"/>
        <w:ind w:firstLine="0"/>
        <w:jc w:val="both"/>
        <w:rPr>
          <w:rFonts w:ascii="Times New Roman" w:hAnsi="Times New Roman" w:cs="Times New Roman"/>
        </w:rPr>
      </w:pP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68" type="#_x0000_t32" style="position:absolute;left:0;text-align:left;margin-left:375.45pt;margin-top:9.05pt;width:.35pt;height:9.2pt;z-index:251663360" o:connectortype="straight">
            <v:stroke endarrow="block"/>
          </v:shape>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rect id="_x0000_s1065" style="position:absolute;left:0;text-align:left;margin-left:184.2pt;margin-top:6.8pt;width:297.1pt;height:98.45pt;z-index:251660288">
            <v:textbox style="mso-next-textbox:#_x0000_s1065">
              <w:txbxContent>
                <w:p w:rsidR="00AC619D" w:rsidRPr="004A4EE2" w:rsidRDefault="00AC619D" w:rsidP="000473C1">
                  <w:pPr>
                    <w:jc w:val="both"/>
                    <w:rPr>
                      <w:rFonts w:ascii="Times New Roman" w:hAnsi="Times New Roman" w:cs="Times New Roman"/>
                      <w:sz w:val="22"/>
                      <w:szCs w:val="22"/>
                    </w:rPr>
                  </w:pPr>
                  <w:r w:rsidRPr="004A4EE2">
                    <w:rPr>
                      <w:rFonts w:ascii="Times New Roman" w:hAnsi="Times New Roman" w:cs="Times New Roman"/>
                      <w:sz w:val="22"/>
                      <w:szCs w:val="22"/>
                    </w:rPr>
                    <w:t>Межведомственное информационное взаимодействие с:</w:t>
                  </w:r>
                </w:p>
                <w:p w:rsidR="00AC619D" w:rsidRPr="004A4EE2" w:rsidRDefault="00AC619D" w:rsidP="000473C1">
                  <w:pPr>
                    <w:jc w:val="both"/>
                    <w:rPr>
                      <w:rFonts w:ascii="Times New Roman" w:hAnsi="Times New Roman" w:cs="Times New Roman"/>
                      <w:sz w:val="22"/>
                      <w:szCs w:val="22"/>
                    </w:rPr>
                  </w:pPr>
                  <w:r w:rsidRPr="004A4EE2">
                    <w:rPr>
                      <w:rFonts w:ascii="Times New Roman" w:hAnsi="Times New Roman" w:cs="Times New Roman"/>
                      <w:sz w:val="22"/>
                      <w:szCs w:val="22"/>
                    </w:rPr>
                    <w:t>1. Управлением Федеральной службы государственной регистрации, кадастра и картографии по Ростовской области.</w:t>
                  </w:r>
                </w:p>
                <w:p w:rsidR="00AC619D" w:rsidRPr="004A4EE2" w:rsidRDefault="00AC619D" w:rsidP="000473C1">
                  <w:pPr>
                    <w:jc w:val="both"/>
                    <w:rPr>
                      <w:rFonts w:ascii="Times New Roman" w:hAnsi="Times New Roman" w:cs="Times New Roman"/>
                      <w:sz w:val="22"/>
                      <w:szCs w:val="22"/>
                    </w:rPr>
                  </w:pPr>
                  <w:r w:rsidRPr="004A4EE2">
                    <w:rPr>
                      <w:rFonts w:ascii="Times New Roman" w:hAnsi="Times New Roman" w:cs="Times New Roman"/>
                      <w:sz w:val="22"/>
                      <w:szCs w:val="22"/>
                    </w:rPr>
                    <w:t>2. Отдел имущественных отношений Администрации Дубовского района.</w:t>
                  </w:r>
                </w:p>
                <w:p w:rsidR="00AC619D" w:rsidRPr="004A4EE2" w:rsidRDefault="00AC619D" w:rsidP="000473C1">
                  <w:pPr>
                    <w:jc w:val="both"/>
                    <w:rPr>
                      <w:rFonts w:ascii="Times New Roman" w:hAnsi="Times New Roman" w:cs="Times New Roman"/>
                      <w:sz w:val="22"/>
                      <w:szCs w:val="22"/>
                    </w:rPr>
                  </w:pPr>
                  <w:r w:rsidRPr="004A4EE2">
                    <w:rPr>
                      <w:rFonts w:ascii="Times New Roman" w:hAnsi="Times New Roman" w:cs="Times New Roman"/>
                      <w:sz w:val="22"/>
                      <w:szCs w:val="22"/>
                    </w:rPr>
                    <w:t>3. Отдел САЖКХ Администрации Дубовского района</w:t>
                  </w:r>
                </w:p>
                <w:p w:rsidR="00AC619D" w:rsidRPr="004A4EE2" w:rsidRDefault="00AC619D" w:rsidP="000473C1">
                  <w:pPr>
                    <w:jc w:val="both"/>
                    <w:rPr>
                      <w:rFonts w:ascii="Times New Roman" w:hAnsi="Times New Roman" w:cs="Times New Roman"/>
                      <w:sz w:val="22"/>
                      <w:szCs w:val="22"/>
                    </w:rPr>
                  </w:pPr>
                </w:p>
              </w:txbxContent>
            </v:textbox>
          </v:rect>
        </w:pict>
      </w:r>
    </w:p>
    <w:p w:rsidR="000473C1" w:rsidRPr="00A732EF" w:rsidRDefault="000473C1" w:rsidP="000473C1">
      <w:pPr>
        <w:pStyle w:val="ConsPlusNormal"/>
        <w:ind w:firstLine="0"/>
        <w:jc w:val="both"/>
        <w:rPr>
          <w:rFonts w:ascii="Times New Roman" w:hAnsi="Times New Roman" w:cs="Times New Roman"/>
        </w:rPr>
      </w:pPr>
    </w:p>
    <w:p w:rsidR="000473C1" w:rsidRPr="00A732EF" w:rsidRDefault="000473C1" w:rsidP="000473C1">
      <w:pPr>
        <w:pStyle w:val="ConsPlusNormal"/>
        <w:ind w:firstLine="0"/>
        <w:jc w:val="both"/>
        <w:rPr>
          <w:rFonts w:ascii="Times New Roman" w:hAnsi="Times New Roman" w:cs="Times New Roman"/>
        </w:rPr>
      </w:pP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93" type="#_x0000_t34" style="position:absolute;left:0;text-align:left;margin-left:119.4pt;margin-top:8.6pt;width:64.8pt;height:28.9pt;rotation:180;flip:y;z-index:251688960" o:connectortype="elbow" adj="21800,131170,-70100">
            <v:stroke endarrow="block"/>
          </v:shape>
        </w:pict>
      </w:r>
    </w:p>
    <w:p w:rsidR="000473C1" w:rsidRPr="00A732EF" w:rsidRDefault="000473C1" w:rsidP="000473C1">
      <w:pPr>
        <w:pStyle w:val="ConsPlusNormal"/>
        <w:ind w:firstLine="0"/>
        <w:jc w:val="both"/>
        <w:rPr>
          <w:rFonts w:ascii="Times New Roman" w:hAnsi="Times New Roman" w:cs="Times New Roman"/>
        </w:rPr>
      </w:pPr>
    </w:p>
    <w:p w:rsidR="000473C1" w:rsidRPr="00A732EF" w:rsidRDefault="000473C1" w:rsidP="000473C1">
      <w:pPr>
        <w:pStyle w:val="ConsPlusNormal"/>
        <w:ind w:firstLine="0"/>
        <w:jc w:val="both"/>
        <w:rPr>
          <w:rFonts w:ascii="Times New Roman" w:hAnsi="Times New Roman" w:cs="Times New Roman"/>
        </w:rPr>
      </w:pP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rect id="_x0000_s1081" style="position:absolute;left:0;text-align:left;margin-left:18.8pt;margin-top:3pt;width:154.95pt;height:47.3pt;z-index:251676672">
            <v:textbox style="mso-next-textbox:#_x0000_s1081">
              <w:txbxContent>
                <w:p w:rsidR="00AC619D" w:rsidRPr="004A4EE2" w:rsidRDefault="00AC619D" w:rsidP="000473C1">
                  <w:pPr>
                    <w:jc w:val="center"/>
                    <w:rPr>
                      <w:rFonts w:ascii="Times New Roman" w:hAnsi="Times New Roman" w:cs="Times New Roman"/>
                      <w:sz w:val="22"/>
                      <w:szCs w:val="22"/>
                    </w:rPr>
                  </w:pPr>
                  <w:r w:rsidRPr="004A4EE2">
                    <w:rPr>
                      <w:rFonts w:ascii="Times New Roman" w:hAnsi="Times New Roman" w:cs="Times New Roman"/>
                      <w:sz w:val="22"/>
                      <w:szCs w:val="22"/>
                    </w:rPr>
                    <w:t>Передача заявления с прилагаемыми документами в отдел САЖКХ</w:t>
                  </w:r>
                </w:p>
                <w:p w:rsidR="00AC619D" w:rsidRPr="00ED145A" w:rsidRDefault="00AC619D" w:rsidP="000473C1"/>
              </w:txbxContent>
            </v:textbox>
          </v:rect>
        </w:pict>
      </w:r>
    </w:p>
    <w:p w:rsidR="000473C1" w:rsidRPr="00A732EF" w:rsidRDefault="000473C1" w:rsidP="000473C1">
      <w:pPr>
        <w:pStyle w:val="ConsPlusNormal"/>
        <w:ind w:firstLine="0"/>
        <w:jc w:val="both"/>
        <w:rPr>
          <w:rFonts w:ascii="Times New Roman" w:hAnsi="Times New Roman" w:cs="Times New Roman"/>
        </w:rPr>
      </w:pPr>
    </w:p>
    <w:p w:rsidR="000473C1" w:rsidRPr="00A732EF" w:rsidRDefault="000473C1" w:rsidP="000473C1">
      <w:pPr>
        <w:pStyle w:val="ConsPlusNormal"/>
        <w:ind w:firstLine="0"/>
        <w:jc w:val="both"/>
        <w:rPr>
          <w:rFonts w:ascii="Times New Roman" w:hAnsi="Times New Roman" w:cs="Times New Roman"/>
        </w:rPr>
      </w:pP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83" type="#_x0000_t110" style="position:absolute;left:0;text-align:left;margin-left:117.9pt;margin-top:5.15pt;width:217.95pt;height:126.9pt;z-index:251678720">
            <v:textbox style="mso-next-textbox:#_x0000_s1083">
              <w:txbxContent>
                <w:p w:rsidR="00AC619D" w:rsidRPr="004A4EE2" w:rsidRDefault="00AC619D" w:rsidP="000473C1">
                  <w:pPr>
                    <w:jc w:val="center"/>
                    <w:rPr>
                      <w:rFonts w:ascii="Times New Roman" w:hAnsi="Times New Roman" w:cs="Times New Roman"/>
                      <w:sz w:val="22"/>
                      <w:szCs w:val="22"/>
                    </w:rPr>
                  </w:pPr>
                  <w:r w:rsidRPr="004A4EE2">
                    <w:rPr>
                      <w:rFonts w:ascii="Times New Roman" w:hAnsi="Times New Roman" w:cs="Times New Roman"/>
                      <w:sz w:val="22"/>
                      <w:szCs w:val="22"/>
                    </w:rPr>
                    <w:t>Есть основания для отказа по п.2.8. административного регламента</w:t>
                  </w:r>
                </w:p>
              </w:txbxContent>
            </v:textbox>
          </v:shape>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92" type="#_x0000_t32" style="position:absolute;left:0;text-align:left;margin-left:119.35pt;margin-top:7.75pt;width:.05pt;height:32pt;z-index:251687936" o:connectortype="straight">
            <v:stroke endarrow="block"/>
          </v:shape>
        </w:pict>
      </w:r>
    </w:p>
    <w:p w:rsidR="000473C1" w:rsidRPr="00A732EF" w:rsidRDefault="000473C1" w:rsidP="000473C1">
      <w:pPr>
        <w:pStyle w:val="ConsPlusNormal"/>
        <w:ind w:firstLine="0"/>
        <w:jc w:val="both"/>
        <w:rPr>
          <w:rFonts w:ascii="Times New Roman" w:hAnsi="Times New Roman" w:cs="Times New Roman"/>
        </w:rPr>
      </w:pPr>
    </w:p>
    <w:p w:rsidR="000473C1" w:rsidRPr="00A732EF" w:rsidRDefault="000473C1" w:rsidP="000473C1">
      <w:pPr>
        <w:pStyle w:val="ConsPlusNormal"/>
        <w:ind w:firstLine="0"/>
        <w:jc w:val="both"/>
        <w:rPr>
          <w:rFonts w:ascii="Times New Roman" w:hAnsi="Times New Roman" w:cs="Times New Roman"/>
        </w:rPr>
      </w:pP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86" type="#_x0000_t202" style="position:absolute;left:0;text-align:left;margin-left:70.5pt;margin-top:5.25pt;width:33pt;height:28.5pt;z-index:251681792" filled="f" stroked="f">
            <v:textbox>
              <w:txbxContent>
                <w:p w:rsidR="00AC619D" w:rsidRPr="00015C1A" w:rsidRDefault="00AC619D" w:rsidP="000473C1">
                  <w:pPr>
                    <w:rPr>
                      <w:rFonts w:ascii="Times New Roman" w:hAnsi="Times New Roman" w:cs="Times New Roman"/>
                      <w:sz w:val="24"/>
                      <w:szCs w:val="24"/>
                    </w:rPr>
                  </w:pPr>
                  <w:r w:rsidRPr="00015C1A">
                    <w:rPr>
                      <w:rFonts w:ascii="Times New Roman" w:hAnsi="Times New Roman" w:cs="Times New Roman"/>
                      <w:sz w:val="24"/>
                      <w:szCs w:val="24"/>
                    </w:rPr>
                    <w:t>Да</w:t>
                  </w:r>
                </w:p>
              </w:txbxContent>
            </v:textbox>
          </v:shape>
        </w:pict>
      </w:r>
      <w:r>
        <w:rPr>
          <w:rFonts w:ascii="Times New Roman" w:hAnsi="Times New Roman" w:cs="Times New Roman"/>
          <w:noProof/>
        </w:rPr>
        <w:pict>
          <v:shape id="_x0000_s1089" type="#_x0000_t202" style="position:absolute;left:0;text-align:left;margin-left:345.5pt;margin-top:5.25pt;width:39pt;height:28.5pt;z-index:251684864" filled="f" stroked="f">
            <v:textbox>
              <w:txbxContent>
                <w:p w:rsidR="00AC619D" w:rsidRPr="004A4EE2" w:rsidRDefault="00AC619D" w:rsidP="000473C1">
                  <w:pPr>
                    <w:rPr>
                      <w:rFonts w:ascii="Times New Roman" w:hAnsi="Times New Roman" w:cs="Times New Roman"/>
                      <w:sz w:val="22"/>
                      <w:szCs w:val="22"/>
                    </w:rPr>
                  </w:pPr>
                  <w:r w:rsidRPr="004A4EE2">
                    <w:rPr>
                      <w:rFonts w:ascii="Times New Roman" w:hAnsi="Times New Roman" w:cs="Times New Roman"/>
                      <w:sz w:val="22"/>
                      <w:szCs w:val="22"/>
                    </w:rPr>
                    <w:t>Нет</w:t>
                  </w:r>
                </w:p>
              </w:txbxContent>
            </v:textbox>
          </v:shape>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85" type="#_x0000_t34" style="position:absolute;left:0;text-align:left;margin-left:53.1pt;margin-top:10.75pt;width:64.8pt;height:28.9pt;rotation:180;flip:y;z-index:251680768" o:connectortype="elbow" adj="21800,131170,-70100">
            <v:stroke endarrow="block"/>
          </v:shape>
        </w:pict>
      </w:r>
    </w:p>
    <w:p w:rsidR="000473C1" w:rsidRPr="00A732EF" w:rsidRDefault="00FF4907" w:rsidP="000473C1">
      <w:pPr>
        <w:pStyle w:val="ConsPlusNormal"/>
        <w:ind w:firstLine="0"/>
        <w:jc w:val="both"/>
        <w:rPr>
          <w:rFonts w:ascii="Times New Roman" w:hAnsi="Times New Roman" w:cs="Times New Roman"/>
          <w:sz w:val="22"/>
        </w:rPr>
      </w:pPr>
      <w:r>
        <w:rPr>
          <w:rFonts w:ascii="Times New Roman" w:hAnsi="Times New Roman" w:cs="Times New Roman"/>
          <w:noProof/>
          <w:sz w:val="22"/>
        </w:rPr>
        <w:pict>
          <v:shape id="_x0000_s1088" type="#_x0000_t34" style="position:absolute;left:0;text-align:left;margin-left:335.85pt;margin-top:0;width:29.1pt;height:18.75pt;z-index:251683840" o:connectortype="elbow" adj="21934,-202176,-319546">
            <v:stroke endarrow="block"/>
          </v:shape>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rect id="_x0000_s1069" style="position:absolute;left:0;text-align:left;margin-left:307.95pt;margin-top:6.1pt;width:183pt;height:44.3pt;z-index:251664384">
            <v:textbox style="mso-next-textbox:#_x0000_s1069">
              <w:txbxContent>
                <w:p w:rsidR="00AC619D" w:rsidRPr="00015C1A" w:rsidRDefault="00AC619D" w:rsidP="000473C1">
                  <w:pPr>
                    <w:rPr>
                      <w:rFonts w:ascii="Times New Roman" w:hAnsi="Times New Roman" w:cs="Times New Roman"/>
                      <w:color w:val="FF0000"/>
                      <w:sz w:val="22"/>
                      <w:szCs w:val="22"/>
                    </w:rPr>
                  </w:pPr>
                  <w:r>
                    <w:t xml:space="preserve">  </w:t>
                  </w:r>
                  <w:r w:rsidRPr="00034705">
                    <w:t xml:space="preserve"> </w:t>
                  </w:r>
                  <w:r w:rsidRPr="00015C1A">
                    <w:rPr>
                      <w:rFonts w:ascii="Times New Roman" w:hAnsi="Times New Roman" w:cs="Times New Roman"/>
                      <w:sz w:val="22"/>
                      <w:szCs w:val="22"/>
                    </w:rPr>
                    <w:t xml:space="preserve">Подготовка и подписание разрешения на строительство </w:t>
                  </w:r>
                </w:p>
              </w:txbxContent>
            </v:textbox>
          </v:rect>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rect id="_x0000_s1091" style="position:absolute;left:0;text-align:left;margin-left:-36.45pt;margin-top:4pt;width:189.65pt;height:64.4pt;z-index:251686912">
            <v:textbox style="mso-next-textbox:#_x0000_s1091">
              <w:txbxContent>
                <w:p w:rsidR="00AC619D" w:rsidRPr="004A4EE2" w:rsidRDefault="00AC619D" w:rsidP="000473C1">
                  <w:pPr>
                    <w:jc w:val="center"/>
                    <w:rPr>
                      <w:rFonts w:ascii="Times New Roman" w:hAnsi="Times New Roman" w:cs="Times New Roman"/>
                      <w:sz w:val="22"/>
                      <w:szCs w:val="22"/>
                    </w:rPr>
                  </w:pPr>
                  <w:r w:rsidRPr="004A4EE2">
                    <w:rPr>
                      <w:rFonts w:ascii="Times New Roman" w:hAnsi="Times New Roman" w:cs="Times New Roman"/>
                      <w:sz w:val="22"/>
                      <w:szCs w:val="22"/>
                    </w:rPr>
                    <w:t>Подготовка, подписание и регистрация письма об отказе в предоставлении муниципальной услуги</w:t>
                  </w:r>
                </w:p>
              </w:txbxContent>
            </v:textbox>
          </v:rect>
        </w:pict>
      </w:r>
    </w:p>
    <w:p w:rsidR="000473C1" w:rsidRPr="00A732EF" w:rsidRDefault="000473C1" w:rsidP="000473C1">
      <w:pPr>
        <w:pStyle w:val="ConsPlusNormal"/>
        <w:ind w:firstLine="0"/>
        <w:jc w:val="both"/>
        <w:rPr>
          <w:rFonts w:ascii="Times New Roman" w:hAnsi="Times New Roman" w:cs="Times New Roman"/>
        </w:rPr>
      </w:pPr>
    </w:p>
    <w:p w:rsidR="000473C1" w:rsidRPr="00A732EF" w:rsidRDefault="000473C1" w:rsidP="000473C1">
      <w:pPr>
        <w:pStyle w:val="ConsPlusNormal"/>
        <w:ind w:firstLine="0"/>
        <w:jc w:val="both"/>
        <w:rPr>
          <w:rFonts w:ascii="Times New Roman" w:hAnsi="Times New Roman" w:cs="Times New Roman"/>
        </w:rPr>
      </w:pP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97" type="#_x0000_t32" style="position:absolute;left:0;text-align:left;margin-left:378.7pt;margin-top:4.4pt;width:.05pt;height:11.5pt;z-index:251693056" o:connectortype="straight">
            <v:stroke endarrow="block"/>
          </v:shape>
        </w:pict>
      </w:r>
    </w:p>
    <w:p w:rsidR="000473C1" w:rsidRPr="00A732EF" w:rsidRDefault="00FF4907" w:rsidP="000473C1">
      <w:pPr>
        <w:pStyle w:val="ConsPlusNormal"/>
        <w:ind w:firstLine="0"/>
        <w:jc w:val="both"/>
        <w:rPr>
          <w:rFonts w:ascii="Times New Roman" w:hAnsi="Times New Roman" w:cs="Times New Roman"/>
        </w:rPr>
      </w:pPr>
      <w:r w:rsidRPr="00FF4907">
        <w:rPr>
          <w:rFonts w:ascii="Times New Roman" w:hAnsi="Times New Roman" w:cs="Times New Roman"/>
          <w:noProof/>
          <w:sz w:val="28"/>
          <w:szCs w:val="28"/>
        </w:rPr>
        <w:pict>
          <v:rect id="_x0000_s1087" style="position:absolute;left:0;text-align:left;margin-left:307.95pt;margin-top:4.4pt;width:183pt;height:41.6pt;z-index:251682816">
            <v:textbox style="mso-next-textbox:#_x0000_s1087">
              <w:txbxContent>
                <w:p w:rsidR="00AC619D" w:rsidRPr="00280275" w:rsidRDefault="00AC619D" w:rsidP="000473C1">
                  <w:pPr>
                    <w:jc w:val="center"/>
                    <w:rPr>
                      <w:rFonts w:ascii="Times New Roman" w:hAnsi="Times New Roman" w:cs="Times New Roman"/>
                      <w:color w:val="FF0000"/>
                      <w:sz w:val="22"/>
                      <w:szCs w:val="22"/>
                    </w:rPr>
                  </w:pPr>
                  <w:r w:rsidRPr="00280275">
                    <w:rPr>
                      <w:rFonts w:ascii="Times New Roman" w:hAnsi="Times New Roman" w:cs="Times New Roman"/>
                      <w:sz w:val="22"/>
                      <w:szCs w:val="22"/>
                    </w:rPr>
                    <w:t xml:space="preserve">Передача разрешения на строительство в МБУ «МФЦ» </w:t>
                  </w:r>
                </w:p>
              </w:txbxContent>
            </v:textbox>
          </v:rect>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98" type="#_x0000_t32" style="position:absolute;left:0;text-align:left;margin-left:53.1pt;margin-top:10.9pt;width:.05pt;height:11.5pt;z-index:251694080" o:connectortype="straight">
            <v:stroke endarrow="block"/>
          </v:shape>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rect id="_x0000_s1082" style="position:absolute;left:0;text-align:left;margin-left:-36.45pt;margin-top:10.9pt;width:189.65pt;height:49.5pt;z-index:251677696">
            <v:textbox style="mso-next-textbox:#_x0000_s1082">
              <w:txbxContent>
                <w:p w:rsidR="00AC619D" w:rsidRPr="00015C1A" w:rsidRDefault="00AC619D" w:rsidP="000473C1">
                  <w:pPr>
                    <w:jc w:val="center"/>
                    <w:rPr>
                      <w:rFonts w:ascii="Times New Roman" w:hAnsi="Times New Roman" w:cs="Times New Roman"/>
                      <w:sz w:val="22"/>
                      <w:szCs w:val="22"/>
                    </w:rPr>
                  </w:pPr>
                  <w:r w:rsidRPr="00015C1A">
                    <w:rPr>
                      <w:rFonts w:ascii="Times New Roman" w:hAnsi="Times New Roman" w:cs="Times New Roman"/>
                      <w:sz w:val="22"/>
                      <w:szCs w:val="22"/>
                    </w:rPr>
                    <w:t>Передача письма об отказе в предоставлении муниципальной услуги в МБУ «МФЦ»</w:t>
                  </w:r>
                </w:p>
              </w:txbxContent>
            </v:textbox>
          </v:rect>
        </w:pict>
      </w:r>
    </w:p>
    <w:p w:rsidR="000473C1" w:rsidRPr="00A732EF" w:rsidRDefault="000473C1" w:rsidP="000473C1">
      <w:pPr>
        <w:pStyle w:val="ConsPlusNormal"/>
        <w:ind w:firstLine="0"/>
        <w:jc w:val="both"/>
        <w:rPr>
          <w:rFonts w:ascii="Times New Roman" w:hAnsi="Times New Roman" w:cs="Times New Roman"/>
        </w:rPr>
      </w:pP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96" type="#_x0000_t32" style="position:absolute;left:0;text-align:left;margin-left:382.55pt;margin-top:.8pt;width:0;height:16.5pt;z-index:251692032" o:connectortype="straight">
            <v:stroke endarrow="block"/>
          </v:shape>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76" type="#_x0000_t111" style="position:absolute;left:0;text-align:left;margin-left:271.2pt;margin-top:5.8pt;width:229.05pt;height:43.85pt;z-index:251671552">
            <v:textbox style="mso-next-textbox:#_x0000_s1076">
              <w:txbxContent>
                <w:p w:rsidR="00AC619D" w:rsidRPr="00015C1A" w:rsidRDefault="00AC619D" w:rsidP="000473C1">
                  <w:pPr>
                    <w:jc w:val="center"/>
                    <w:rPr>
                      <w:rFonts w:ascii="Times New Roman" w:hAnsi="Times New Roman" w:cs="Times New Roman"/>
                      <w:sz w:val="22"/>
                      <w:szCs w:val="22"/>
                    </w:rPr>
                  </w:pPr>
                  <w:r w:rsidRPr="00015C1A">
                    <w:rPr>
                      <w:rFonts w:ascii="Times New Roman" w:hAnsi="Times New Roman" w:cs="Times New Roman"/>
                      <w:sz w:val="22"/>
                      <w:szCs w:val="22"/>
                    </w:rPr>
                    <w:t>Выдача заявителю разрешения на строительство</w:t>
                  </w:r>
                </w:p>
              </w:txbxContent>
            </v:textbox>
          </v:shape>
        </w:pict>
      </w:r>
    </w:p>
    <w:p w:rsidR="000473C1" w:rsidRPr="00A732EF" w:rsidRDefault="000473C1" w:rsidP="000473C1">
      <w:pPr>
        <w:pStyle w:val="ConsPlusNormal"/>
        <w:ind w:firstLine="0"/>
        <w:jc w:val="both"/>
        <w:rPr>
          <w:rFonts w:ascii="Times New Roman" w:hAnsi="Times New Roman" w:cs="Times New Roman"/>
        </w:rPr>
      </w:pP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99" type="#_x0000_t32" style="position:absolute;left:0;text-align:left;margin-left:56.9pt;margin-top:2.9pt;width:0;height:16.5pt;z-index:251695104" o:connectortype="straight">
            <v:stroke endarrow="block"/>
          </v:shape>
        </w:pict>
      </w:r>
    </w:p>
    <w:p w:rsidR="000473C1" w:rsidRPr="00A732EF" w:rsidRDefault="00FF4907" w:rsidP="000473C1">
      <w:pPr>
        <w:pStyle w:val="ConsPlusNormal"/>
        <w:ind w:firstLine="0"/>
        <w:jc w:val="both"/>
        <w:rPr>
          <w:rFonts w:ascii="Times New Roman" w:hAnsi="Times New Roman" w:cs="Times New Roman"/>
        </w:rPr>
      </w:pPr>
      <w:r w:rsidRPr="00FF4907">
        <w:rPr>
          <w:rFonts w:ascii="Times New Roman" w:hAnsi="Times New Roman" w:cs="Times New Roman"/>
          <w:noProof/>
          <w:sz w:val="28"/>
          <w:szCs w:val="28"/>
        </w:rPr>
        <w:pict>
          <v:shape id="_x0000_s1084" type="#_x0000_t111" style="position:absolute;left:0;text-align:left;margin-left:-71.95pt;margin-top:7.9pt;width:232.9pt;height:45.65pt;z-index:251679744">
            <v:textbox style="mso-next-textbox:#_x0000_s1084">
              <w:txbxContent>
                <w:p w:rsidR="00AC619D" w:rsidRPr="00015C1A" w:rsidRDefault="00AC619D" w:rsidP="000473C1">
                  <w:pPr>
                    <w:jc w:val="center"/>
                    <w:rPr>
                      <w:rFonts w:ascii="Times New Roman" w:hAnsi="Times New Roman" w:cs="Times New Roman"/>
                      <w:sz w:val="22"/>
                      <w:szCs w:val="22"/>
                    </w:rPr>
                  </w:pPr>
                  <w:r w:rsidRPr="00015C1A">
                    <w:rPr>
                      <w:rFonts w:ascii="Times New Roman" w:hAnsi="Times New Roman" w:cs="Times New Roman"/>
                      <w:sz w:val="22"/>
                      <w:szCs w:val="22"/>
                    </w:rPr>
                    <w:t>Выдача заявителю письма об отказе в предоставлении муниципальной услуги</w:t>
                  </w:r>
                </w:p>
              </w:txbxContent>
            </v:textbox>
          </v:shape>
        </w:pict>
      </w:r>
    </w:p>
    <w:p w:rsidR="000473C1" w:rsidRPr="00A732EF" w:rsidRDefault="00FF4907" w:rsidP="000473C1">
      <w:pPr>
        <w:pStyle w:val="ConsPlusNormal"/>
        <w:ind w:firstLine="0"/>
        <w:jc w:val="both"/>
        <w:rPr>
          <w:rFonts w:ascii="Times New Roman" w:hAnsi="Times New Roman" w:cs="Times New Roman"/>
        </w:rPr>
      </w:pPr>
      <w:r>
        <w:rPr>
          <w:rFonts w:ascii="Times New Roman" w:hAnsi="Times New Roman" w:cs="Times New Roman"/>
          <w:noProof/>
        </w:rPr>
        <w:pict>
          <v:shape id="_x0000_s1095" type="#_x0000_t32" style="position:absolute;left:0;text-align:left;margin-left:364.95pt;margin-top:3.65pt;width:0;height:16.5pt;z-index:251691008" o:connectortype="straight">
            <v:stroke endarrow="block"/>
          </v:shape>
        </w:pict>
      </w:r>
    </w:p>
    <w:p w:rsidR="000473C1" w:rsidRPr="00A732EF" w:rsidRDefault="00FF4907" w:rsidP="000473C1">
      <w:pPr>
        <w:jc w:val="center"/>
        <w:rPr>
          <w:rFonts w:ascii="Times New Roman" w:hAnsi="Times New Roman" w:cs="Times New Roman"/>
          <w:sz w:val="28"/>
          <w:szCs w:val="28"/>
        </w:rPr>
      </w:pPr>
      <w:r w:rsidRPr="00FF4907">
        <w:rPr>
          <w:rFonts w:ascii="Times New Roman" w:hAnsi="Times New Roman" w:cs="Times New Roman"/>
          <w:noProof/>
        </w:rPr>
        <w:pict>
          <v:roundrect id="_x0000_s1066" style="position:absolute;left:0;text-align:left;margin-left:313.7pt;margin-top:8.65pt;width:103pt;height:22.35pt;z-index:251661312" arcsize="10923f">
            <v:textbox style="mso-next-textbox:#_x0000_s1066">
              <w:txbxContent>
                <w:p w:rsidR="00AC619D" w:rsidRPr="00015C1A" w:rsidRDefault="00AC619D" w:rsidP="000473C1">
                  <w:pPr>
                    <w:jc w:val="center"/>
                    <w:rPr>
                      <w:rFonts w:ascii="Times New Roman" w:hAnsi="Times New Roman" w:cs="Times New Roman"/>
                      <w:sz w:val="22"/>
                      <w:szCs w:val="22"/>
                    </w:rPr>
                  </w:pPr>
                  <w:r w:rsidRPr="00015C1A">
                    <w:rPr>
                      <w:rFonts w:ascii="Times New Roman" w:hAnsi="Times New Roman" w:cs="Times New Roman"/>
                      <w:sz w:val="22"/>
                      <w:szCs w:val="22"/>
                    </w:rPr>
                    <w:t>Услуга оказана</w:t>
                  </w:r>
                </w:p>
              </w:txbxContent>
            </v:textbox>
          </v:roundrect>
        </w:pict>
      </w:r>
    </w:p>
    <w:p w:rsidR="000473C1" w:rsidRPr="00A732EF" w:rsidRDefault="00FF4907" w:rsidP="000473C1">
      <w:pPr>
        <w:jc w:val="center"/>
        <w:rPr>
          <w:rFonts w:ascii="Times New Roman" w:hAnsi="Times New Roman" w:cs="Times New Roman"/>
          <w:sz w:val="28"/>
          <w:szCs w:val="28"/>
        </w:rPr>
      </w:pPr>
      <w:r w:rsidRPr="00FF4907">
        <w:rPr>
          <w:rFonts w:ascii="Times New Roman" w:hAnsi="Times New Roman" w:cs="Times New Roman"/>
          <w:noProof/>
        </w:rPr>
        <w:pict>
          <v:shape id="_x0000_s1094" type="#_x0000_t32" style="position:absolute;left:0;text-align:left;margin-left:38.35pt;margin-top:14.45pt;width:0;height:16.5pt;z-index:251689984" o:connectortype="straight">
            <v:stroke endarrow="block"/>
          </v:shape>
        </w:pict>
      </w:r>
    </w:p>
    <w:p w:rsidR="000473C1" w:rsidRPr="00A732EF" w:rsidRDefault="00FF4907" w:rsidP="000473C1">
      <w:pPr>
        <w:jc w:val="center"/>
        <w:rPr>
          <w:rFonts w:ascii="Times New Roman" w:hAnsi="Times New Roman" w:cs="Times New Roman"/>
          <w:sz w:val="28"/>
          <w:szCs w:val="28"/>
        </w:rPr>
      </w:pPr>
      <w:r>
        <w:rPr>
          <w:rFonts w:ascii="Times New Roman" w:hAnsi="Times New Roman" w:cs="Times New Roman"/>
          <w:noProof/>
          <w:sz w:val="28"/>
          <w:szCs w:val="28"/>
        </w:rPr>
        <w:pict>
          <v:roundrect id="_x0000_s1090" style="position:absolute;left:0;text-align:left;margin-left:-22pt;margin-top:14.85pt;width:103pt;height:22.35pt;z-index:251685888" arcsize="10923f">
            <v:textbox style="mso-next-textbox:#_x0000_s1090">
              <w:txbxContent>
                <w:p w:rsidR="00AC619D" w:rsidRPr="00015C1A" w:rsidRDefault="00AC619D" w:rsidP="000473C1">
                  <w:pPr>
                    <w:jc w:val="center"/>
                    <w:rPr>
                      <w:rFonts w:ascii="Times New Roman" w:hAnsi="Times New Roman" w:cs="Times New Roman"/>
                      <w:sz w:val="22"/>
                      <w:szCs w:val="22"/>
                    </w:rPr>
                  </w:pPr>
                  <w:r w:rsidRPr="00015C1A">
                    <w:rPr>
                      <w:rFonts w:ascii="Times New Roman" w:hAnsi="Times New Roman" w:cs="Times New Roman"/>
                      <w:sz w:val="22"/>
                      <w:szCs w:val="22"/>
                    </w:rPr>
                    <w:t>Услуга оказана</w:t>
                  </w:r>
                </w:p>
              </w:txbxContent>
            </v:textbox>
          </v:roundrect>
        </w:pict>
      </w:r>
    </w:p>
    <w:p w:rsidR="000473C1" w:rsidRDefault="000473C1" w:rsidP="000473C1">
      <w:pPr>
        <w:jc w:val="center"/>
        <w:rPr>
          <w:rFonts w:ascii="Times New Roman" w:hAnsi="Times New Roman" w:cs="Times New Roman"/>
          <w:sz w:val="28"/>
          <w:szCs w:val="28"/>
        </w:rPr>
      </w:pPr>
    </w:p>
    <w:p w:rsidR="000473C1" w:rsidRPr="00015C1A" w:rsidRDefault="000473C1" w:rsidP="000473C1">
      <w:pPr>
        <w:pStyle w:val="ConsPlusNormal"/>
        <w:ind w:firstLine="0"/>
        <w:jc w:val="both"/>
        <w:outlineLvl w:val="1"/>
        <w:rPr>
          <w:rFonts w:ascii="Times New Roman" w:hAnsi="Times New Roman" w:cs="Times New Roman"/>
          <w:sz w:val="27"/>
          <w:szCs w:val="27"/>
        </w:rPr>
      </w:pPr>
      <w:r w:rsidRPr="00015C1A">
        <w:rPr>
          <w:rFonts w:ascii="Times New Roman" w:hAnsi="Times New Roman" w:cs="Times New Roman"/>
          <w:sz w:val="27"/>
          <w:szCs w:val="27"/>
        </w:rPr>
        <w:t>Верно:</w:t>
      </w:r>
    </w:p>
    <w:p w:rsidR="000473C1" w:rsidRPr="00015C1A" w:rsidRDefault="00015C1A" w:rsidP="000473C1">
      <w:pPr>
        <w:pStyle w:val="ConsPlusNormal"/>
        <w:ind w:firstLine="0"/>
        <w:jc w:val="both"/>
        <w:outlineLvl w:val="1"/>
        <w:rPr>
          <w:rFonts w:ascii="Times New Roman" w:hAnsi="Times New Roman" w:cs="Times New Roman"/>
          <w:sz w:val="27"/>
          <w:szCs w:val="27"/>
        </w:rPr>
      </w:pPr>
      <w:r w:rsidRPr="00015C1A">
        <w:rPr>
          <w:rFonts w:ascii="Times New Roman" w:hAnsi="Times New Roman" w:cs="Times New Roman"/>
          <w:sz w:val="27"/>
          <w:szCs w:val="27"/>
        </w:rPr>
        <w:t>У</w:t>
      </w:r>
      <w:r w:rsidR="000473C1" w:rsidRPr="00015C1A">
        <w:rPr>
          <w:rFonts w:ascii="Times New Roman" w:hAnsi="Times New Roman" w:cs="Times New Roman"/>
          <w:sz w:val="27"/>
          <w:szCs w:val="27"/>
        </w:rPr>
        <w:t>правляющ</w:t>
      </w:r>
      <w:r w:rsidRPr="00015C1A">
        <w:rPr>
          <w:rFonts w:ascii="Times New Roman" w:hAnsi="Times New Roman" w:cs="Times New Roman"/>
          <w:sz w:val="27"/>
          <w:szCs w:val="27"/>
        </w:rPr>
        <w:t>ий</w:t>
      </w:r>
      <w:r w:rsidR="000473C1" w:rsidRPr="00015C1A">
        <w:rPr>
          <w:rFonts w:ascii="Times New Roman" w:hAnsi="Times New Roman" w:cs="Times New Roman"/>
          <w:sz w:val="27"/>
          <w:szCs w:val="27"/>
        </w:rPr>
        <w:t xml:space="preserve"> делами   </w:t>
      </w:r>
    </w:p>
    <w:p w:rsidR="000473C1" w:rsidRPr="00015C1A" w:rsidRDefault="000473C1" w:rsidP="000473C1">
      <w:pPr>
        <w:pStyle w:val="ConsPlusNormal"/>
        <w:ind w:firstLine="0"/>
        <w:jc w:val="both"/>
        <w:outlineLvl w:val="1"/>
        <w:rPr>
          <w:rFonts w:ascii="Times New Roman" w:hAnsi="Times New Roman" w:cs="Times New Roman"/>
          <w:sz w:val="27"/>
          <w:szCs w:val="27"/>
        </w:rPr>
      </w:pPr>
      <w:r w:rsidRPr="00015C1A">
        <w:rPr>
          <w:rFonts w:ascii="Times New Roman" w:hAnsi="Times New Roman" w:cs="Times New Roman"/>
          <w:sz w:val="27"/>
          <w:szCs w:val="27"/>
        </w:rPr>
        <w:t xml:space="preserve">Администрации Дубовского района                             </w:t>
      </w:r>
      <w:r w:rsidR="00015C1A" w:rsidRPr="00015C1A">
        <w:rPr>
          <w:rFonts w:ascii="Times New Roman" w:hAnsi="Times New Roman" w:cs="Times New Roman"/>
          <w:sz w:val="27"/>
          <w:szCs w:val="27"/>
        </w:rPr>
        <w:t>Н.В. Мищенко</w:t>
      </w:r>
    </w:p>
    <w:p w:rsidR="000473C1" w:rsidRDefault="000473C1" w:rsidP="000473C1">
      <w:pPr>
        <w:pStyle w:val="af0"/>
      </w:pPr>
    </w:p>
    <w:p w:rsidR="00015C1A" w:rsidRDefault="00015C1A" w:rsidP="00E409F5">
      <w:pPr>
        <w:jc w:val="center"/>
        <w:rPr>
          <w:rFonts w:ascii="Times New Roman" w:hAnsi="Times New Roman" w:cs="Times New Roman"/>
          <w:b/>
          <w:sz w:val="28"/>
          <w:szCs w:val="28"/>
        </w:rPr>
      </w:pPr>
    </w:p>
    <w:p w:rsidR="00015C1A" w:rsidRDefault="00015C1A" w:rsidP="00E409F5">
      <w:pPr>
        <w:jc w:val="center"/>
        <w:rPr>
          <w:rFonts w:ascii="Times New Roman" w:hAnsi="Times New Roman" w:cs="Times New Roman"/>
          <w:b/>
          <w:sz w:val="28"/>
          <w:szCs w:val="28"/>
        </w:rPr>
      </w:pPr>
    </w:p>
    <w:p w:rsidR="000E1AE5" w:rsidRPr="00E409F5" w:rsidRDefault="000E1AE5">
      <w:pPr>
        <w:rPr>
          <w:rFonts w:ascii="Times New Roman" w:hAnsi="Times New Roman" w:cs="Times New Roman"/>
          <w:sz w:val="28"/>
          <w:szCs w:val="28"/>
        </w:rPr>
      </w:pPr>
    </w:p>
    <w:sectPr w:rsidR="000E1AE5" w:rsidRPr="00E409F5" w:rsidSect="00280275">
      <w:pgSz w:w="11906" w:h="16838"/>
      <w:pgMar w:top="567" w:right="991"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02F" w:rsidRDefault="004E602F" w:rsidP="00043615">
      <w:r>
        <w:separator/>
      </w:r>
    </w:p>
  </w:endnote>
  <w:endnote w:type="continuationSeparator" w:id="1">
    <w:p w:rsidR="004E602F" w:rsidRDefault="004E602F" w:rsidP="00043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02F" w:rsidRDefault="004E602F" w:rsidP="00043615">
      <w:r>
        <w:separator/>
      </w:r>
    </w:p>
  </w:footnote>
  <w:footnote w:type="continuationSeparator" w:id="1">
    <w:p w:rsidR="004E602F" w:rsidRDefault="004E602F" w:rsidP="000436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696"/>
        </w:tabs>
        <w:ind w:left="696" w:hanging="360"/>
      </w:pPr>
      <w:rPr>
        <w:rFonts w:ascii="Times New Roman" w:hAnsi="Times New Roman" w:cs="Times New Roman"/>
        <w:sz w:val="24"/>
        <w:szCs w:val="24"/>
      </w:rPr>
    </w:lvl>
  </w:abstractNum>
  <w:abstractNum w:abstractNumId="1">
    <w:nsid w:val="00000003"/>
    <w:multiLevelType w:val="multilevel"/>
    <w:tmpl w:val="00000003"/>
    <w:name w:val="WW8Num3"/>
    <w:lvl w:ilvl="0">
      <w:start w:val="1"/>
      <w:numFmt w:val="decimal"/>
      <w:lvlText w:val="%1."/>
      <w:lvlJc w:val="left"/>
      <w:pPr>
        <w:tabs>
          <w:tab w:val="num" w:pos="786"/>
        </w:tabs>
        <w:ind w:left="786" w:hanging="360"/>
      </w:pPr>
      <w:rPr>
        <w:rFonts w:ascii="Times New Roman" w:hAnsi="Times New Roman" w:cs="Times New Roman"/>
        <w:color w:val="000000"/>
        <w:sz w:val="24"/>
        <w:szCs w:val="24"/>
      </w:rPr>
    </w:lvl>
    <w:lvl w:ilvl="1">
      <w:start w:val="2"/>
      <w:numFmt w:val="bullet"/>
      <w:lvlText w:val="-"/>
      <w:lvlJc w:val="left"/>
      <w:pPr>
        <w:tabs>
          <w:tab w:val="num" w:pos="540"/>
        </w:tabs>
        <w:ind w:left="540" w:hanging="360"/>
      </w:pPr>
      <w:rPr>
        <w:rFonts w:ascii="Times New Roman" w:hAnsi="Times New Roman" w:cs="Times New Roman"/>
        <w:color w:val="000000"/>
        <w:sz w:val="24"/>
        <w:szCs w:val="24"/>
      </w:rPr>
    </w:lvl>
    <w:lvl w:ilvl="2">
      <w:start w:val="1"/>
      <w:numFmt w:val="decimal"/>
      <w:lvlText w:val="%3."/>
      <w:lvlJc w:val="left"/>
      <w:pPr>
        <w:tabs>
          <w:tab w:val="num" w:pos="1980"/>
        </w:tabs>
        <w:ind w:left="1980" w:hanging="360"/>
      </w:pPr>
      <w:rPr>
        <w:rFonts w:ascii="Times New Roman" w:hAnsi="Times New Roman" w:cs="Times New Roman"/>
        <w:sz w:val="28"/>
        <w:szCs w:val="28"/>
      </w:rPr>
    </w:lvl>
    <w:lvl w:ilvl="3">
      <w:start w:val="1"/>
      <w:numFmt w:val="bullet"/>
      <w:lvlText w:val="-"/>
      <w:lvlJc w:val="left"/>
      <w:pPr>
        <w:tabs>
          <w:tab w:val="num" w:pos="2520"/>
        </w:tabs>
        <w:ind w:left="2520" w:hanging="360"/>
      </w:pPr>
      <w:rPr>
        <w:rFonts w:ascii="Verdana" w:hAnsi="Verdana" w:cs="Verdana"/>
      </w:rPr>
    </w:lvl>
    <w:lvl w:ilvl="4">
      <w:start w:val="1"/>
      <w:numFmt w:val="decimal"/>
      <w:lvlText w:val="%5)"/>
      <w:lvlJc w:val="left"/>
      <w:pPr>
        <w:tabs>
          <w:tab w:val="num" w:pos="0"/>
        </w:tabs>
        <w:ind w:left="3240" w:hanging="360"/>
      </w:pPr>
      <w:rPr>
        <w:rFonts w:ascii="Times New Roman" w:hAnsi="Times New Roman" w:cs="Times New Roman"/>
        <w:sz w:val="28"/>
        <w:szCs w:val="28"/>
      </w:r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0000005"/>
    <w:multiLevelType w:val="singleLevel"/>
    <w:tmpl w:val="00000005"/>
    <w:name w:val="WW8Num5"/>
    <w:lvl w:ilvl="0">
      <w:start w:val="1"/>
      <w:numFmt w:val="bullet"/>
      <w:lvlText w:val="-"/>
      <w:lvlJc w:val="left"/>
      <w:pPr>
        <w:tabs>
          <w:tab w:val="num" w:pos="2164"/>
        </w:tabs>
        <w:ind w:left="2164" w:hanging="360"/>
      </w:pPr>
      <w:rPr>
        <w:rFonts w:ascii="Verdana" w:hAnsi="Verdana" w:cs="Symbol" w:hint="default"/>
      </w:rPr>
    </w:lvl>
  </w:abstractNum>
  <w:abstractNum w:abstractNumId="3">
    <w:nsid w:val="00000006"/>
    <w:multiLevelType w:val="singleLevel"/>
    <w:tmpl w:val="00000006"/>
    <w:name w:val="WW8Num6"/>
    <w:lvl w:ilvl="0">
      <w:start w:val="1"/>
      <w:numFmt w:val="bullet"/>
      <w:lvlText w:val="-"/>
      <w:lvlJc w:val="left"/>
      <w:pPr>
        <w:tabs>
          <w:tab w:val="num" w:pos="1211"/>
        </w:tabs>
        <w:ind w:left="1211" w:hanging="360"/>
      </w:pPr>
      <w:rPr>
        <w:rFonts w:ascii="Verdana" w:hAnsi="Verdana" w:cs="Symbol" w:hint="default"/>
      </w:rPr>
    </w:lvl>
  </w:abstractNum>
  <w:abstractNum w:abstractNumId="4">
    <w:nsid w:val="00000007"/>
    <w:multiLevelType w:val="singleLevel"/>
    <w:tmpl w:val="00000007"/>
    <w:name w:val="WW8Num7"/>
    <w:lvl w:ilvl="0">
      <w:start w:val="1"/>
      <w:numFmt w:val="bullet"/>
      <w:lvlText w:val="-"/>
      <w:lvlJc w:val="left"/>
      <w:pPr>
        <w:tabs>
          <w:tab w:val="num" w:pos="1211"/>
        </w:tabs>
        <w:ind w:left="1211" w:hanging="360"/>
      </w:pPr>
      <w:rPr>
        <w:rFonts w:ascii="Verdana" w:hAnsi="Verdana" w:cs="Symbol" w:hint="default"/>
      </w:rPr>
    </w:lvl>
  </w:abstractNum>
  <w:abstractNum w:abstractNumId="5">
    <w:nsid w:val="0EC254EF"/>
    <w:multiLevelType w:val="hybridMultilevel"/>
    <w:tmpl w:val="39A03FD2"/>
    <w:lvl w:ilvl="0" w:tplc="30081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1090750"/>
    <w:multiLevelType w:val="hybridMultilevel"/>
    <w:tmpl w:val="509618E8"/>
    <w:lvl w:ilvl="0" w:tplc="30081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346FDF"/>
    <w:rsid w:val="00015C1A"/>
    <w:rsid w:val="00020A05"/>
    <w:rsid w:val="000256EE"/>
    <w:rsid w:val="00042371"/>
    <w:rsid w:val="00043615"/>
    <w:rsid w:val="000473C1"/>
    <w:rsid w:val="00070A91"/>
    <w:rsid w:val="000962A5"/>
    <w:rsid w:val="000B0CC3"/>
    <w:rsid w:val="000C41A8"/>
    <w:rsid w:val="000E1AE5"/>
    <w:rsid w:val="00121B3D"/>
    <w:rsid w:val="001222D3"/>
    <w:rsid w:val="00163BD4"/>
    <w:rsid w:val="0017546C"/>
    <w:rsid w:val="001A0D35"/>
    <w:rsid w:val="001C15B2"/>
    <w:rsid w:val="001D11A6"/>
    <w:rsid w:val="001D317E"/>
    <w:rsid w:val="001D691F"/>
    <w:rsid w:val="0020712B"/>
    <w:rsid w:val="0021332C"/>
    <w:rsid w:val="00247FCA"/>
    <w:rsid w:val="002552E8"/>
    <w:rsid w:val="0025563C"/>
    <w:rsid w:val="0026321A"/>
    <w:rsid w:val="0026506E"/>
    <w:rsid w:val="00272D51"/>
    <w:rsid w:val="00280275"/>
    <w:rsid w:val="002905EF"/>
    <w:rsid w:val="00295FB7"/>
    <w:rsid w:val="002D5DDC"/>
    <w:rsid w:val="002F39B2"/>
    <w:rsid w:val="002F61DC"/>
    <w:rsid w:val="00305B53"/>
    <w:rsid w:val="00313E77"/>
    <w:rsid w:val="00316F13"/>
    <w:rsid w:val="00331F1D"/>
    <w:rsid w:val="003468F9"/>
    <w:rsid w:val="00346FDF"/>
    <w:rsid w:val="00353000"/>
    <w:rsid w:val="003554D7"/>
    <w:rsid w:val="003959D3"/>
    <w:rsid w:val="003B5407"/>
    <w:rsid w:val="003E3934"/>
    <w:rsid w:val="003E3E02"/>
    <w:rsid w:val="003F52BB"/>
    <w:rsid w:val="00401974"/>
    <w:rsid w:val="00401A65"/>
    <w:rsid w:val="0040322C"/>
    <w:rsid w:val="004042DD"/>
    <w:rsid w:val="00411D55"/>
    <w:rsid w:val="00420729"/>
    <w:rsid w:val="00433B75"/>
    <w:rsid w:val="0043515F"/>
    <w:rsid w:val="00450044"/>
    <w:rsid w:val="00452E36"/>
    <w:rsid w:val="0046074B"/>
    <w:rsid w:val="004634F9"/>
    <w:rsid w:val="004A4EE2"/>
    <w:rsid w:val="004D0906"/>
    <w:rsid w:val="004D2DB6"/>
    <w:rsid w:val="004E37F7"/>
    <w:rsid w:val="004E602F"/>
    <w:rsid w:val="005130B6"/>
    <w:rsid w:val="005269EF"/>
    <w:rsid w:val="005302A4"/>
    <w:rsid w:val="00541B7F"/>
    <w:rsid w:val="0054268C"/>
    <w:rsid w:val="00552BDF"/>
    <w:rsid w:val="005643DD"/>
    <w:rsid w:val="005723AA"/>
    <w:rsid w:val="00596529"/>
    <w:rsid w:val="005B70BD"/>
    <w:rsid w:val="005C389D"/>
    <w:rsid w:val="005D2268"/>
    <w:rsid w:val="005E50FA"/>
    <w:rsid w:val="005E5B54"/>
    <w:rsid w:val="006037B2"/>
    <w:rsid w:val="00615297"/>
    <w:rsid w:val="00661EE8"/>
    <w:rsid w:val="0066373A"/>
    <w:rsid w:val="00687B1D"/>
    <w:rsid w:val="00690A5C"/>
    <w:rsid w:val="006914EF"/>
    <w:rsid w:val="006A0B3C"/>
    <w:rsid w:val="006B2B5D"/>
    <w:rsid w:val="006B2C38"/>
    <w:rsid w:val="006B5579"/>
    <w:rsid w:val="006C72AA"/>
    <w:rsid w:val="006E2187"/>
    <w:rsid w:val="006E3039"/>
    <w:rsid w:val="0070360D"/>
    <w:rsid w:val="00704AB4"/>
    <w:rsid w:val="007112E5"/>
    <w:rsid w:val="007265FF"/>
    <w:rsid w:val="00735398"/>
    <w:rsid w:val="00765C4E"/>
    <w:rsid w:val="00775E41"/>
    <w:rsid w:val="00781D56"/>
    <w:rsid w:val="00790E37"/>
    <w:rsid w:val="007A0039"/>
    <w:rsid w:val="007A0408"/>
    <w:rsid w:val="007C321A"/>
    <w:rsid w:val="007D50E6"/>
    <w:rsid w:val="008039C2"/>
    <w:rsid w:val="00825ED3"/>
    <w:rsid w:val="008363F0"/>
    <w:rsid w:val="00844B31"/>
    <w:rsid w:val="00853995"/>
    <w:rsid w:val="008A0251"/>
    <w:rsid w:val="008B5D3D"/>
    <w:rsid w:val="008F7EFB"/>
    <w:rsid w:val="00903614"/>
    <w:rsid w:val="0090759A"/>
    <w:rsid w:val="00916ED4"/>
    <w:rsid w:val="009339C9"/>
    <w:rsid w:val="00950F8F"/>
    <w:rsid w:val="009610E7"/>
    <w:rsid w:val="009623B8"/>
    <w:rsid w:val="00963D24"/>
    <w:rsid w:val="009850FC"/>
    <w:rsid w:val="0099021D"/>
    <w:rsid w:val="009D15EA"/>
    <w:rsid w:val="009D4B35"/>
    <w:rsid w:val="009D547A"/>
    <w:rsid w:val="009D79A6"/>
    <w:rsid w:val="00A05B7C"/>
    <w:rsid w:val="00A14C41"/>
    <w:rsid w:val="00A232B2"/>
    <w:rsid w:val="00A3535F"/>
    <w:rsid w:val="00A365FF"/>
    <w:rsid w:val="00A56F3B"/>
    <w:rsid w:val="00A70779"/>
    <w:rsid w:val="00A732EF"/>
    <w:rsid w:val="00A75DEB"/>
    <w:rsid w:val="00A976C8"/>
    <w:rsid w:val="00AC26FC"/>
    <w:rsid w:val="00AC619D"/>
    <w:rsid w:val="00AD0520"/>
    <w:rsid w:val="00AF7F75"/>
    <w:rsid w:val="00B01EFD"/>
    <w:rsid w:val="00B05241"/>
    <w:rsid w:val="00B06D73"/>
    <w:rsid w:val="00B0757E"/>
    <w:rsid w:val="00B1108E"/>
    <w:rsid w:val="00B36515"/>
    <w:rsid w:val="00B414BD"/>
    <w:rsid w:val="00B45E3F"/>
    <w:rsid w:val="00B46DFF"/>
    <w:rsid w:val="00B5732D"/>
    <w:rsid w:val="00B636C9"/>
    <w:rsid w:val="00B7624A"/>
    <w:rsid w:val="00B83F26"/>
    <w:rsid w:val="00BC35FC"/>
    <w:rsid w:val="00BE770A"/>
    <w:rsid w:val="00C151CA"/>
    <w:rsid w:val="00C3450A"/>
    <w:rsid w:val="00C34689"/>
    <w:rsid w:val="00C4217D"/>
    <w:rsid w:val="00C90CC7"/>
    <w:rsid w:val="00C921AE"/>
    <w:rsid w:val="00CB06AE"/>
    <w:rsid w:val="00CB17BC"/>
    <w:rsid w:val="00CB2F37"/>
    <w:rsid w:val="00CC035F"/>
    <w:rsid w:val="00CD6701"/>
    <w:rsid w:val="00CD6BEE"/>
    <w:rsid w:val="00CE782E"/>
    <w:rsid w:val="00D222C1"/>
    <w:rsid w:val="00D4304B"/>
    <w:rsid w:val="00D539C5"/>
    <w:rsid w:val="00D558BA"/>
    <w:rsid w:val="00D82574"/>
    <w:rsid w:val="00DB1FC6"/>
    <w:rsid w:val="00DB5835"/>
    <w:rsid w:val="00DC2F33"/>
    <w:rsid w:val="00DC7EA3"/>
    <w:rsid w:val="00DD08A3"/>
    <w:rsid w:val="00DE30BE"/>
    <w:rsid w:val="00E22E22"/>
    <w:rsid w:val="00E409F5"/>
    <w:rsid w:val="00E54755"/>
    <w:rsid w:val="00E84611"/>
    <w:rsid w:val="00E96D9B"/>
    <w:rsid w:val="00EA4534"/>
    <w:rsid w:val="00EB5558"/>
    <w:rsid w:val="00EC1992"/>
    <w:rsid w:val="00ED19D4"/>
    <w:rsid w:val="00ED7F8E"/>
    <w:rsid w:val="00EE626A"/>
    <w:rsid w:val="00EE7CE9"/>
    <w:rsid w:val="00EF712C"/>
    <w:rsid w:val="00F06E8E"/>
    <w:rsid w:val="00F15AAA"/>
    <w:rsid w:val="00F30C1A"/>
    <w:rsid w:val="00F31B32"/>
    <w:rsid w:val="00F4187D"/>
    <w:rsid w:val="00F4341C"/>
    <w:rsid w:val="00FA2EC6"/>
    <w:rsid w:val="00FA78BB"/>
    <w:rsid w:val="00FC57EE"/>
    <w:rsid w:val="00FF49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1"/>
    <o:shapelayout v:ext="edit">
      <o:idmap v:ext="edit" data="1"/>
      <o:rules v:ext="edit">
        <o:r id="V:Rule16" type="connector" idref="#_x0000_s1097"/>
        <o:r id="V:Rule17" type="connector" idref="#_x0000_s1093"/>
        <o:r id="V:Rule18" type="connector" idref="#_x0000_s1079"/>
        <o:r id="V:Rule19" type="connector" idref="#_x0000_s1098"/>
        <o:r id="V:Rule20" type="connector" idref="#_x0000_s1067"/>
        <o:r id="V:Rule21" type="connector" idref="#_x0000_s1085"/>
        <o:r id="V:Rule22" type="connector" idref="#_x0000_s1096"/>
        <o:r id="V:Rule23" type="connector" idref="#_x0000_s1092"/>
        <o:r id="V:Rule24" type="connector" idref="#_x0000_s1068"/>
        <o:r id="V:Rule25" type="connector" idref="#_x0000_s1088"/>
        <o:r id="V:Rule26" type="connector" idref="#_x0000_s1077"/>
        <o:r id="V:Rule27" type="connector" idref="#_x0000_s1099"/>
        <o:r id="V:Rule28" type="connector" idref="#_x0000_s1095"/>
        <o:r id="V:Rule29" type="connector" idref="#_x0000_s1078"/>
        <o:r id="V:Rule30" type="connector" idref="#_x0000_s10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5558"/>
    <w:pPr>
      <w:widowControl w:val="0"/>
      <w:autoSpaceDE w:val="0"/>
      <w:autoSpaceDN w:val="0"/>
      <w:adjustRightInd w:val="0"/>
    </w:pPr>
    <w:rPr>
      <w:rFonts w:ascii="Arial" w:hAnsi="Arial" w:cs="Arial"/>
      <w:sz w:val="18"/>
      <w:szCs w:val="18"/>
    </w:rPr>
  </w:style>
  <w:style w:type="paragraph" w:styleId="1">
    <w:name w:val="heading 1"/>
    <w:basedOn w:val="a"/>
    <w:next w:val="a"/>
    <w:link w:val="10"/>
    <w:qFormat/>
    <w:rsid w:val="000962A5"/>
    <w:pPr>
      <w:keepNext/>
      <w:spacing w:before="240" w:after="60"/>
      <w:outlineLvl w:val="0"/>
    </w:pPr>
    <w:rPr>
      <w:b/>
      <w:bCs/>
      <w:kern w:val="32"/>
      <w:sz w:val="32"/>
      <w:szCs w:val="32"/>
    </w:rPr>
  </w:style>
  <w:style w:type="paragraph" w:styleId="2">
    <w:name w:val="heading 2"/>
    <w:aliases w:val=" Знак"/>
    <w:basedOn w:val="a"/>
    <w:next w:val="a"/>
    <w:link w:val="20"/>
    <w:qFormat/>
    <w:rsid w:val="00346FDF"/>
    <w:pPr>
      <w:keepNext/>
      <w:spacing w:before="240" w:after="60"/>
      <w:outlineLvl w:val="1"/>
    </w:pPr>
    <w:rPr>
      <w:b/>
      <w:bCs/>
      <w:i/>
      <w:iCs/>
      <w:sz w:val="28"/>
      <w:szCs w:val="28"/>
    </w:rPr>
  </w:style>
  <w:style w:type="paragraph" w:styleId="3">
    <w:name w:val="heading 3"/>
    <w:aliases w:val=" Знак7"/>
    <w:basedOn w:val="a"/>
    <w:next w:val="a"/>
    <w:link w:val="30"/>
    <w:unhideWhenUsed/>
    <w:qFormat/>
    <w:rsid w:val="00E409F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Знак6"/>
    <w:basedOn w:val="a"/>
    <w:next w:val="a"/>
    <w:link w:val="40"/>
    <w:qFormat/>
    <w:rsid w:val="00346FDF"/>
    <w:pPr>
      <w:keepNext/>
      <w:widowControl/>
      <w:autoSpaceDE/>
      <w:autoSpaceDN/>
      <w:adjustRightInd/>
      <w:jc w:val="center"/>
      <w:outlineLvl w:val="3"/>
    </w:pPr>
    <w:rPr>
      <w:b/>
      <w:bCs/>
      <w:sz w:val="22"/>
      <w:szCs w:val="22"/>
    </w:rPr>
  </w:style>
  <w:style w:type="paragraph" w:styleId="5">
    <w:name w:val="heading 5"/>
    <w:aliases w:val=" Знак5"/>
    <w:basedOn w:val="a"/>
    <w:next w:val="a"/>
    <w:link w:val="50"/>
    <w:qFormat/>
    <w:rsid w:val="000473C1"/>
    <w:pPr>
      <w:widowControl/>
      <w:autoSpaceDE/>
      <w:autoSpaceDN/>
      <w:adjustRightInd/>
      <w:spacing w:before="240" w:after="60"/>
      <w:outlineLvl w:val="4"/>
    </w:pPr>
    <w:rPr>
      <w:rFonts w:ascii="Calibri"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473C1"/>
    <w:rPr>
      <w:rFonts w:ascii="Arial" w:hAnsi="Arial" w:cs="Arial"/>
      <w:b/>
      <w:bCs/>
      <w:kern w:val="32"/>
      <w:sz w:val="32"/>
      <w:szCs w:val="32"/>
    </w:rPr>
  </w:style>
  <w:style w:type="character" w:customStyle="1" w:styleId="20">
    <w:name w:val="Заголовок 2 Знак"/>
    <w:aliases w:val=" Знак Знак1"/>
    <w:link w:val="2"/>
    <w:semiHidden/>
    <w:rsid w:val="00346FDF"/>
    <w:rPr>
      <w:rFonts w:ascii="Arial" w:hAnsi="Arial" w:cs="Arial"/>
      <w:b/>
      <w:bCs/>
      <w:i/>
      <w:iCs/>
      <w:sz w:val="28"/>
      <w:szCs w:val="28"/>
      <w:lang w:val="ru-RU" w:eastAsia="ru-RU" w:bidi="ar-SA"/>
    </w:rPr>
  </w:style>
  <w:style w:type="character" w:customStyle="1" w:styleId="30">
    <w:name w:val="Заголовок 3 Знак"/>
    <w:aliases w:val=" Знак7 Знак"/>
    <w:basedOn w:val="a0"/>
    <w:link w:val="3"/>
    <w:rsid w:val="00E409F5"/>
    <w:rPr>
      <w:rFonts w:asciiTheme="majorHAnsi" w:eastAsiaTheme="majorEastAsia" w:hAnsiTheme="majorHAnsi" w:cstheme="majorBidi"/>
      <w:b/>
      <w:bCs/>
      <w:color w:val="4F81BD" w:themeColor="accent1"/>
      <w:sz w:val="18"/>
      <w:szCs w:val="18"/>
    </w:rPr>
  </w:style>
  <w:style w:type="character" w:customStyle="1" w:styleId="40">
    <w:name w:val="Заголовок 4 Знак"/>
    <w:aliases w:val=" Знак6 Знак"/>
    <w:link w:val="4"/>
    <w:rsid w:val="00346FDF"/>
    <w:rPr>
      <w:rFonts w:ascii="Arial" w:hAnsi="Arial" w:cs="Arial"/>
      <w:b/>
      <w:bCs/>
      <w:sz w:val="22"/>
      <w:szCs w:val="22"/>
      <w:lang w:val="ru-RU" w:eastAsia="ru-RU" w:bidi="ar-SA"/>
    </w:rPr>
  </w:style>
  <w:style w:type="character" w:customStyle="1" w:styleId="50">
    <w:name w:val="Заголовок 5 Знак"/>
    <w:aliases w:val=" Знак5 Знак"/>
    <w:basedOn w:val="a0"/>
    <w:link w:val="5"/>
    <w:rsid w:val="000473C1"/>
    <w:rPr>
      <w:rFonts w:ascii="Calibri" w:hAnsi="Calibri"/>
      <w:b/>
      <w:bCs/>
      <w:i/>
      <w:iCs/>
      <w:sz w:val="26"/>
      <w:szCs w:val="26"/>
    </w:rPr>
  </w:style>
  <w:style w:type="paragraph" w:customStyle="1" w:styleId="Heading">
    <w:name w:val="Heading"/>
    <w:rsid w:val="00346FDF"/>
    <w:pPr>
      <w:widowControl w:val="0"/>
      <w:autoSpaceDE w:val="0"/>
      <w:autoSpaceDN w:val="0"/>
      <w:adjustRightInd w:val="0"/>
    </w:pPr>
    <w:rPr>
      <w:rFonts w:ascii="Arial" w:hAnsi="Arial" w:cs="Arial"/>
      <w:b/>
      <w:bCs/>
      <w:sz w:val="22"/>
      <w:szCs w:val="22"/>
    </w:rPr>
  </w:style>
  <w:style w:type="paragraph" w:customStyle="1" w:styleId="Preformat">
    <w:name w:val="Preformat"/>
    <w:rsid w:val="00346FDF"/>
    <w:pPr>
      <w:widowControl w:val="0"/>
      <w:autoSpaceDE w:val="0"/>
      <w:autoSpaceDN w:val="0"/>
      <w:adjustRightInd w:val="0"/>
    </w:pPr>
    <w:rPr>
      <w:rFonts w:ascii="Courier New" w:hAnsi="Courier New" w:cs="Courier New"/>
    </w:rPr>
  </w:style>
  <w:style w:type="character" w:styleId="a3">
    <w:name w:val="Hyperlink"/>
    <w:rsid w:val="00346FDF"/>
    <w:rPr>
      <w:rFonts w:ascii="Arial" w:hAnsi="Arial" w:cs="Arial"/>
      <w:sz w:val="20"/>
      <w:szCs w:val="20"/>
      <w:u w:val="single"/>
    </w:rPr>
  </w:style>
  <w:style w:type="paragraph" w:customStyle="1" w:styleId="Context">
    <w:name w:val="Context"/>
    <w:rsid w:val="00346FDF"/>
    <w:pPr>
      <w:widowControl w:val="0"/>
      <w:autoSpaceDE w:val="0"/>
      <w:autoSpaceDN w:val="0"/>
      <w:adjustRightInd w:val="0"/>
    </w:pPr>
    <w:rPr>
      <w:rFonts w:ascii="Arial" w:hAnsi="Arial" w:cs="Arial"/>
      <w:u w:val="single"/>
    </w:rPr>
  </w:style>
  <w:style w:type="paragraph" w:styleId="a4">
    <w:name w:val="Balloon Text"/>
    <w:basedOn w:val="a"/>
    <w:link w:val="a5"/>
    <w:rsid w:val="00346FDF"/>
    <w:rPr>
      <w:rFonts w:ascii="Tahoma" w:hAnsi="Tahoma" w:cs="Tahoma"/>
      <w:sz w:val="16"/>
      <w:szCs w:val="16"/>
    </w:rPr>
  </w:style>
  <w:style w:type="character" w:customStyle="1" w:styleId="a5">
    <w:name w:val="Текст выноски Знак"/>
    <w:link w:val="a4"/>
    <w:rsid w:val="00346FDF"/>
    <w:rPr>
      <w:rFonts w:ascii="Tahoma" w:hAnsi="Tahoma" w:cs="Tahoma"/>
      <w:sz w:val="16"/>
      <w:szCs w:val="16"/>
      <w:lang w:val="ru-RU" w:eastAsia="ru-RU" w:bidi="ar-SA"/>
    </w:rPr>
  </w:style>
  <w:style w:type="paragraph" w:customStyle="1" w:styleId="a6">
    <w:name w:val="Знак"/>
    <w:basedOn w:val="a"/>
    <w:rsid w:val="00346FDF"/>
    <w:pPr>
      <w:autoSpaceDE/>
      <w:autoSpaceDN/>
      <w:spacing w:after="160" w:line="240" w:lineRule="exact"/>
      <w:jc w:val="right"/>
    </w:pPr>
    <w:rPr>
      <w:sz w:val="20"/>
      <w:szCs w:val="20"/>
      <w:lang w:val="en-GB" w:eastAsia="en-US"/>
    </w:rPr>
  </w:style>
  <w:style w:type="paragraph" w:customStyle="1" w:styleId="ConsPlusNormal">
    <w:name w:val="ConsPlusNormal"/>
    <w:rsid w:val="00346FDF"/>
    <w:pPr>
      <w:widowControl w:val="0"/>
      <w:autoSpaceDE w:val="0"/>
      <w:autoSpaceDN w:val="0"/>
      <w:adjustRightInd w:val="0"/>
      <w:ind w:firstLine="720"/>
    </w:pPr>
    <w:rPr>
      <w:rFonts w:ascii="Arial" w:hAnsi="Arial" w:cs="Arial"/>
    </w:rPr>
  </w:style>
  <w:style w:type="paragraph" w:customStyle="1" w:styleId="ConsPlusTitle">
    <w:name w:val="ConsPlusTitle"/>
    <w:rsid w:val="00346FDF"/>
    <w:pPr>
      <w:widowControl w:val="0"/>
      <w:autoSpaceDE w:val="0"/>
      <w:autoSpaceDN w:val="0"/>
      <w:adjustRightInd w:val="0"/>
    </w:pPr>
    <w:rPr>
      <w:rFonts w:ascii="Arial" w:hAnsi="Arial" w:cs="Arial"/>
      <w:b/>
      <w:bCs/>
    </w:rPr>
  </w:style>
  <w:style w:type="paragraph" w:styleId="a7">
    <w:name w:val="No Spacing"/>
    <w:link w:val="a8"/>
    <w:uiPriority w:val="1"/>
    <w:qFormat/>
    <w:rsid w:val="00346FDF"/>
    <w:rPr>
      <w:rFonts w:ascii="Calibri" w:eastAsia="Calibri" w:hAnsi="Calibri"/>
      <w:sz w:val="22"/>
      <w:szCs w:val="22"/>
      <w:lang w:eastAsia="en-US"/>
    </w:rPr>
  </w:style>
  <w:style w:type="character" w:customStyle="1" w:styleId="a8">
    <w:name w:val="Без интервала Знак"/>
    <w:link w:val="a7"/>
    <w:uiPriority w:val="1"/>
    <w:locked/>
    <w:rsid w:val="000473C1"/>
    <w:rPr>
      <w:rFonts w:ascii="Calibri" w:eastAsia="Calibri" w:hAnsi="Calibri"/>
      <w:sz w:val="22"/>
      <w:szCs w:val="22"/>
      <w:lang w:eastAsia="en-US"/>
    </w:rPr>
  </w:style>
  <w:style w:type="paragraph" w:customStyle="1" w:styleId="a9">
    <w:name w:val="Знак Знак Знак Знак"/>
    <w:basedOn w:val="a"/>
    <w:rsid w:val="00346FDF"/>
    <w:pPr>
      <w:widowControl/>
      <w:autoSpaceDE/>
      <w:autoSpaceDN/>
      <w:adjustRightInd/>
      <w:spacing w:after="160" w:line="240" w:lineRule="exact"/>
    </w:pPr>
    <w:rPr>
      <w:sz w:val="20"/>
      <w:szCs w:val="20"/>
      <w:lang w:val="en-US" w:eastAsia="en-US"/>
    </w:rPr>
  </w:style>
  <w:style w:type="paragraph" w:customStyle="1" w:styleId="ConsPlusNonformat">
    <w:name w:val="ConsPlusNonformat"/>
    <w:rsid w:val="00346FDF"/>
    <w:pPr>
      <w:widowControl w:val="0"/>
      <w:autoSpaceDE w:val="0"/>
      <w:autoSpaceDN w:val="0"/>
      <w:adjustRightInd w:val="0"/>
    </w:pPr>
    <w:rPr>
      <w:rFonts w:ascii="Courier New" w:hAnsi="Courier New" w:cs="Courier New"/>
    </w:rPr>
  </w:style>
  <w:style w:type="character" w:customStyle="1" w:styleId="WW8Num7z1">
    <w:name w:val="WW8Num7z1"/>
    <w:rsid w:val="00346FDF"/>
    <w:rPr>
      <w:rFonts w:ascii="Courier New" w:hAnsi="Courier New" w:cs="Courier New"/>
    </w:rPr>
  </w:style>
  <w:style w:type="paragraph" w:customStyle="1" w:styleId="aa">
    <w:name w:val="Знак"/>
    <w:basedOn w:val="a"/>
    <w:rsid w:val="00346FDF"/>
    <w:pPr>
      <w:widowControl/>
      <w:autoSpaceDE/>
      <w:autoSpaceDN/>
      <w:adjustRightInd/>
      <w:spacing w:before="100" w:beforeAutospacing="1" w:after="100" w:afterAutospacing="1"/>
    </w:pPr>
    <w:rPr>
      <w:rFonts w:ascii="Tahoma" w:hAnsi="Tahoma" w:cs="Times New Roman"/>
      <w:sz w:val="20"/>
      <w:szCs w:val="20"/>
      <w:lang w:val="en-US" w:eastAsia="en-US"/>
    </w:rPr>
  </w:style>
  <w:style w:type="paragraph" w:styleId="HTML">
    <w:name w:val="HTML Preformatted"/>
    <w:aliases w:val=" Знак2"/>
    <w:basedOn w:val="a"/>
    <w:link w:val="HTML0"/>
    <w:rsid w:val="00346F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pPr>
    <w:rPr>
      <w:rFonts w:ascii="Courier New" w:hAnsi="Courier New" w:cs="Courier New"/>
      <w:sz w:val="20"/>
      <w:szCs w:val="20"/>
    </w:rPr>
  </w:style>
  <w:style w:type="character" w:customStyle="1" w:styleId="HTML0">
    <w:name w:val="Стандартный HTML Знак"/>
    <w:aliases w:val=" Знак2 Знак"/>
    <w:link w:val="HTML"/>
    <w:rsid w:val="000473C1"/>
    <w:rPr>
      <w:rFonts w:ascii="Courier New" w:hAnsi="Courier New" w:cs="Courier New"/>
    </w:rPr>
  </w:style>
  <w:style w:type="paragraph" w:styleId="31">
    <w:name w:val="Body Text 3"/>
    <w:basedOn w:val="a"/>
    <w:rsid w:val="003E3E02"/>
    <w:pPr>
      <w:widowControl/>
      <w:autoSpaceDE/>
      <w:autoSpaceDN/>
      <w:adjustRightInd/>
      <w:spacing w:after="120"/>
    </w:pPr>
    <w:rPr>
      <w:rFonts w:ascii="Times New Roman" w:hAnsi="Times New Roman" w:cs="Times New Roman"/>
      <w:sz w:val="16"/>
      <w:szCs w:val="16"/>
    </w:rPr>
  </w:style>
  <w:style w:type="paragraph" w:styleId="ab">
    <w:name w:val="Body Text Indent"/>
    <w:basedOn w:val="a"/>
    <w:rsid w:val="000962A5"/>
    <w:pPr>
      <w:spacing w:after="120"/>
      <w:ind w:left="283"/>
    </w:pPr>
  </w:style>
  <w:style w:type="paragraph" w:styleId="ac">
    <w:name w:val="Subtitle"/>
    <w:aliases w:val=" Знак Знак3"/>
    <w:basedOn w:val="a"/>
    <w:link w:val="ad"/>
    <w:qFormat/>
    <w:rsid w:val="000962A5"/>
    <w:pPr>
      <w:widowControl/>
      <w:autoSpaceDE/>
      <w:autoSpaceDN/>
      <w:adjustRightInd/>
      <w:ind w:left="-993"/>
      <w:jc w:val="center"/>
    </w:pPr>
    <w:rPr>
      <w:rFonts w:ascii="Times New Roman" w:hAnsi="Times New Roman" w:cs="Times New Roman"/>
      <w:sz w:val="36"/>
      <w:szCs w:val="20"/>
    </w:rPr>
  </w:style>
  <w:style w:type="character" w:customStyle="1" w:styleId="ad">
    <w:name w:val="Подзаголовок Знак"/>
    <w:aliases w:val=" Знак Знак3 Знак"/>
    <w:link w:val="ac"/>
    <w:rsid w:val="000473C1"/>
    <w:rPr>
      <w:sz w:val="36"/>
    </w:rPr>
  </w:style>
  <w:style w:type="paragraph" w:styleId="ae">
    <w:name w:val="Body Text"/>
    <w:aliases w:val=" Знак3"/>
    <w:basedOn w:val="a"/>
    <w:link w:val="af"/>
    <w:rsid w:val="006037B2"/>
    <w:pPr>
      <w:spacing w:after="120"/>
    </w:pPr>
  </w:style>
  <w:style w:type="character" w:customStyle="1" w:styleId="af">
    <w:name w:val="Основной текст Знак"/>
    <w:aliases w:val=" Знак3 Знак"/>
    <w:link w:val="ae"/>
    <w:rsid w:val="000473C1"/>
    <w:rPr>
      <w:rFonts w:ascii="Arial" w:hAnsi="Arial" w:cs="Arial"/>
      <w:sz w:val="18"/>
      <w:szCs w:val="18"/>
    </w:rPr>
  </w:style>
  <w:style w:type="paragraph" w:styleId="af0">
    <w:name w:val="header"/>
    <w:aliases w:val=" Знак4"/>
    <w:basedOn w:val="a"/>
    <w:link w:val="af1"/>
    <w:rsid w:val="00043615"/>
    <w:pPr>
      <w:tabs>
        <w:tab w:val="center" w:pos="4677"/>
        <w:tab w:val="right" w:pos="9355"/>
      </w:tabs>
    </w:pPr>
  </w:style>
  <w:style w:type="character" w:customStyle="1" w:styleId="af1">
    <w:name w:val="Верхний колонтитул Знак"/>
    <w:aliases w:val=" Знак4 Знак"/>
    <w:link w:val="af0"/>
    <w:rsid w:val="00043615"/>
    <w:rPr>
      <w:rFonts w:ascii="Arial" w:hAnsi="Arial" w:cs="Arial"/>
      <w:sz w:val="18"/>
      <w:szCs w:val="18"/>
    </w:rPr>
  </w:style>
  <w:style w:type="paragraph" w:styleId="af2">
    <w:name w:val="footer"/>
    <w:basedOn w:val="a"/>
    <w:link w:val="af3"/>
    <w:rsid w:val="00043615"/>
    <w:pPr>
      <w:tabs>
        <w:tab w:val="center" w:pos="4677"/>
        <w:tab w:val="right" w:pos="9355"/>
      </w:tabs>
    </w:pPr>
  </w:style>
  <w:style w:type="character" w:customStyle="1" w:styleId="af3">
    <w:name w:val="Нижний колонтитул Знак"/>
    <w:link w:val="af2"/>
    <w:rsid w:val="00043615"/>
    <w:rPr>
      <w:rFonts w:ascii="Arial" w:hAnsi="Arial" w:cs="Arial"/>
      <w:sz w:val="18"/>
      <w:szCs w:val="18"/>
    </w:rPr>
  </w:style>
  <w:style w:type="paragraph" w:customStyle="1" w:styleId="TableContents">
    <w:name w:val="Table Contents"/>
    <w:basedOn w:val="a"/>
    <w:rsid w:val="0066373A"/>
    <w:pPr>
      <w:suppressLineNumbers/>
      <w:suppressAutoHyphens/>
      <w:autoSpaceDE/>
      <w:adjustRightInd/>
    </w:pPr>
    <w:rPr>
      <w:rFonts w:ascii="Times New Roman" w:eastAsia="Andale Sans UI" w:hAnsi="Times New Roman" w:cs="Tahoma"/>
      <w:kern w:val="3"/>
      <w:sz w:val="24"/>
      <w:szCs w:val="24"/>
      <w:lang w:val="de-DE" w:eastAsia="ja-JP" w:bidi="fa-IR"/>
    </w:rPr>
  </w:style>
  <w:style w:type="paragraph" w:styleId="af4">
    <w:name w:val="List Paragraph"/>
    <w:basedOn w:val="a"/>
    <w:uiPriority w:val="34"/>
    <w:qFormat/>
    <w:rsid w:val="0066373A"/>
    <w:pPr>
      <w:ind w:left="720"/>
      <w:contextualSpacing/>
    </w:pPr>
  </w:style>
  <w:style w:type="character" w:customStyle="1" w:styleId="blk">
    <w:name w:val="blk"/>
    <w:basedOn w:val="a0"/>
    <w:rsid w:val="00401A65"/>
  </w:style>
  <w:style w:type="character" w:customStyle="1" w:styleId="u">
    <w:name w:val="u"/>
    <w:basedOn w:val="a0"/>
    <w:rsid w:val="00401A65"/>
  </w:style>
  <w:style w:type="paragraph" w:styleId="af5">
    <w:name w:val="Title"/>
    <w:aliases w:val=" Знак1"/>
    <w:basedOn w:val="a"/>
    <w:link w:val="af6"/>
    <w:qFormat/>
    <w:rsid w:val="002905EF"/>
    <w:pPr>
      <w:widowControl/>
      <w:autoSpaceDE/>
      <w:autoSpaceDN/>
      <w:adjustRightInd/>
      <w:jc w:val="center"/>
    </w:pPr>
    <w:rPr>
      <w:rFonts w:ascii="Times New Roman" w:hAnsi="Times New Roman" w:cs="Times New Roman"/>
      <w:b/>
      <w:bCs/>
      <w:sz w:val="24"/>
      <w:szCs w:val="24"/>
    </w:rPr>
  </w:style>
  <w:style w:type="character" w:customStyle="1" w:styleId="af6">
    <w:name w:val="Название Знак"/>
    <w:aliases w:val=" Знак1 Знак"/>
    <w:basedOn w:val="a0"/>
    <w:link w:val="af5"/>
    <w:rsid w:val="002905EF"/>
    <w:rPr>
      <w:b/>
      <w:bCs/>
      <w:sz w:val="24"/>
      <w:szCs w:val="24"/>
    </w:rPr>
  </w:style>
  <w:style w:type="character" w:customStyle="1" w:styleId="WW8Num2z0">
    <w:name w:val="WW8Num2z0"/>
    <w:rsid w:val="00D82574"/>
    <w:rPr>
      <w:rFonts w:ascii="Times New Roman" w:hAnsi="Times New Roman" w:cs="Times New Roman"/>
      <w:sz w:val="24"/>
      <w:szCs w:val="24"/>
    </w:rPr>
  </w:style>
  <w:style w:type="paragraph" w:customStyle="1" w:styleId="21">
    <w:name w:val="Основной текст 21"/>
    <w:basedOn w:val="a"/>
    <w:rsid w:val="00D82574"/>
    <w:pPr>
      <w:suppressAutoHyphens/>
      <w:autoSpaceDN/>
      <w:adjustRightInd/>
      <w:spacing w:after="120" w:line="480" w:lineRule="auto"/>
    </w:pPr>
    <w:rPr>
      <w:szCs w:val="20"/>
      <w:lang w:eastAsia="ar-SA"/>
    </w:rPr>
  </w:style>
  <w:style w:type="paragraph" w:customStyle="1" w:styleId="Default">
    <w:name w:val="Default"/>
    <w:rsid w:val="00D82574"/>
    <w:pPr>
      <w:suppressAutoHyphens/>
      <w:autoSpaceDE w:val="0"/>
    </w:pPr>
    <w:rPr>
      <w:color w:val="000000"/>
      <w:sz w:val="24"/>
      <w:szCs w:val="24"/>
      <w:lang w:eastAsia="ar-SA"/>
    </w:rPr>
  </w:style>
  <w:style w:type="paragraph" w:customStyle="1" w:styleId="Style">
    <w:name w:val="Style"/>
    <w:basedOn w:val="a"/>
    <w:rsid w:val="00D82574"/>
    <w:pPr>
      <w:suppressAutoHyphens/>
      <w:autoSpaceDN/>
      <w:adjustRightInd/>
      <w:spacing w:line="360" w:lineRule="auto"/>
      <w:ind w:firstLine="709"/>
    </w:pPr>
    <w:rPr>
      <w:rFonts w:eastAsia="Lucida Sans Unicode"/>
      <w:kern w:val="1"/>
      <w:sz w:val="20"/>
      <w:szCs w:val="24"/>
      <w:lang w:eastAsia="ar-SA"/>
    </w:rPr>
  </w:style>
  <w:style w:type="paragraph" w:customStyle="1" w:styleId="210">
    <w:name w:val="Основной текст с отступом 21"/>
    <w:basedOn w:val="a"/>
    <w:rsid w:val="000473C1"/>
    <w:pPr>
      <w:widowControl/>
      <w:autoSpaceDE/>
      <w:autoSpaceDN/>
      <w:adjustRightInd/>
      <w:ind w:firstLine="720"/>
    </w:pPr>
    <w:rPr>
      <w:rFonts w:ascii="Times New Roman" w:hAnsi="Times New Roman" w:cs="Times New Roman"/>
      <w:sz w:val="24"/>
      <w:szCs w:val="20"/>
    </w:rPr>
  </w:style>
  <w:style w:type="paragraph" w:styleId="af7">
    <w:name w:val="caption"/>
    <w:basedOn w:val="a"/>
    <w:next w:val="a"/>
    <w:qFormat/>
    <w:rsid w:val="000473C1"/>
    <w:pPr>
      <w:widowControl/>
      <w:autoSpaceDE/>
      <w:autoSpaceDN/>
      <w:adjustRightInd/>
      <w:spacing w:before="120"/>
      <w:jc w:val="center"/>
    </w:pPr>
    <w:rPr>
      <w:rFonts w:ascii="Times New Roman" w:hAnsi="Times New Roman" w:cs="Times New Roman"/>
      <w:b/>
      <w:sz w:val="28"/>
      <w:szCs w:val="24"/>
    </w:rPr>
  </w:style>
  <w:style w:type="paragraph" w:customStyle="1" w:styleId="211">
    <w:name w:val="Основной текст с отступом 211"/>
    <w:basedOn w:val="a"/>
    <w:rsid w:val="000473C1"/>
    <w:pPr>
      <w:widowControl/>
      <w:suppressAutoHyphens/>
      <w:autoSpaceDE/>
      <w:autoSpaceDN/>
      <w:adjustRightInd/>
      <w:spacing w:line="360" w:lineRule="auto"/>
      <w:ind w:firstLine="540"/>
      <w:jc w:val="both"/>
    </w:pPr>
    <w:rPr>
      <w:rFonts w:ascii="Times New Roman" w:hAnsi="Times New Roman" w:cs="Times New Roman"/>
      <w:sz w:val="24"/>
      <w:szCs w:val="24"/>
      <w:lang w:eastAsia="ar-SA"/>
    </w:rPr>
  </w:style>
  <w:style w:type="paragraph" w:styleId="32">
    <w:name w:val="Body Text Indent 3"/>
    <w:basedOn w:val="a"/>
    <w:link w:val="33"/>
    <w:rsid w:val="000473C1"/>
    <w:pPr>
      <w:widowControl/>
      <w:autoSpaceDE/>
      <w:autoSpaceDN/>
      <w:adjustRightInd/>
      <w:spacing w:after="120"/>
      <w:ind w:left="283"/>
    </w:pPr>
    <w:rPr>
      <w:rFonts w:ascii="Times New Roman" w:hAnsi="Times New Roman" w:cs="Times New Roman"/>
      <w:sz w:val="16"/>
      <w:szCs w:val="16"/>
    </w:rPr>
  </w:style>
  <w:style w:type="character" w:customStyle="1" w:styleId="33">
    <w:name w:val="Основной текст с отступом 3 Знак"/>
    <w:basedOn w:val="a0"/>
    <w:link w:val="32"/>
    <w:rsid w:val="000473C1"/>
    <w:rPr>
      <w:sz w:val="16"/>
      <w:szCs w:val="16"/>
    </w:rPr>
  </w:style>
  <w:style w:type="paragraph" w:customStyle="1" w:styleId="310">
    <w:name w:val="Основной текст с отступом 31"/>
    <w:basedOn w:val="a"/>
    <w:rsid w:val="000473C1"/>
    <w:pPr>
      <w:widowControl/>
      <w:suppressAutoHyphens/>
      <w:autoSpaceDE/>
      <w:autoSpaceDN/>
      <w:adjustRightInd/>
      <w:ind w:firstLine="720"/>
      <w:jc w:val="both"/>
    </w:pPr>
    <w:rPr>
      <w:rFonts w:ascii="Times New Roman" w:hAnsi="Times New Roman" w:cs="Times New Roman"/>
      <w:color w:val="000000"/>
      <w:sz w:val="24"/>
      <w:szCs w:val="20"/>
      <w:lang w:eastAsia="ar-SA"/>
    </w:rPr>
  </w:style>
  <w:style w:type="paragraph" w:customStyle="1" w:styleId="af8">
    <w:name w:val="Знак Знак"/>
    <w:basedOn w:val="a"/>
    <w:rsid w:val="000473C1"/>
    <w:pPr>
      <w:widowControl/>
      <w:autoSpaceDE/>
      <w:autoSpaceDN/>
      <w:adjustRightInd/>
      <w:spacing w:before="100" w:beforeAutospacing="1" w:after="100" w:afterAutospacing="1"/>
    </w:pPr>
    <w:rPr>
      <w:rFonts w:ascii="Tahoma" w:hAnsi="Tahoma" w:cs="Times New Roman"/>
      <w:sz w:val="20"/>
      <w:szCs w:val="20"/>
      <w:lang w:val="en-US" w:eastAsia="en-US"/>
    </w:rPr>
  </w:style>
  <w:style w:type="paragraph" w:customStyle="1" w:styleId="11">
    <w:name w:val="подпись1"/>
    <w:basedOn w:val="a"/>
    <w:rsid w:val="000473C1"/>
    <w:pPr>
      <w:widowControl/>
      <w:autoSpaceDE/>
      <w:autoSpaceDN/>
      <w:adjustRightInd/>
    </w:pPr>
    <w:rPr>
      <w:rFonts w:ascii="Times New Roman" w:hAnsi="Times New Roman" w:cs="Times New Roman"/>
      <w:sz w:val="28"/>
      <w:szCs w:val="20"/>
    </w:rPr>
  </w:style>
  <w:style w:type="paragraph" w:customStyle="1" w:styleId="ConsPlusCell">
    <w:name w:val="ConsPlusCell"/>
    <w:rsid w:val="000473C1"/>
    <w:pPr>
      <w:widowControl w:val="0"/>
      <w:autoSpaceDE w:val="0"/>
      <w:autoSpaceDN w:val="0"/>
      <w:adjustRightInd w:val="0"/>
    </w:pPr>
    <w:rPr>
      <w:rFonts w:ascii="Arial" w:hAnsi="Arial" w:cs="Arial"/>
    </w:rPr>
  </w:style>
  <w:style w:type="paragraph" w:customStyle="1" w:styleId="200">
    <w:name w:val="Обычный (веб)20"/>
    <w:basedOn w:val="a"/>
    <w:rsid w:val="000473C1"/>
    <w:pPr>
      <w:widowControl/>
      <w:autoSpaceDE/>
      <w:autoSpaceDN/>
      <w:adjustRightInd/>
      <w:jc w:val="both"/>
    </w:pPr>
    <w:rPr>
      <w:rFonts w:ascii="Times New Roman" w:hAnsi="Times New Roman" w:cs="Times New Roman"/>
      <w:color w:val="000000"/>
      <w:sz w:val="24"/>
      <w:szCs w:val="24"/>
    </w:rPr>
  </w:style>
  <w:style w:type="paragraph" w:customStyle="1" w:styleId="12">
    <w:name w:val="Текст1"/>
    <w:basedOn w:val="a"/>
    <w:rsid w:val="000473C1"/>
    <w:pPr>
      <w:widowControl/>
      <w:autoSpaceDE/>
      <w:autoSpaceDN/>
      <w:adjustRightInd/>
    </w:pPr>
    <w:rPr>
      <w:rFonts w:ascii="Courier New" w:hAnsi="Courier New" w:cs="Courier New"/>
      <w:sz w:val="20"/>
      <w:szCs w:val="20"/>
      <w:lang w:eastAsia="ar-SA"/>
    </w:rPr>
  </w:style>
  <w:style w:type="paragraph" w:customStyle="1" w:styleId="13">
    <w:name w:val="заголовок 1"/>
    <w:basedOn w:val="a"/>
    <w:next w:val="a"/>
    <w:rsid w:val="000473C1"/>
    <w:pPr>
      <w:keepNext/>
      <w:widowControl/>
      <w:adjustRightInd/>
    </w:pPr>
    <w:rPr>
      <w:rFonts w:ascii="Times New Roman" w:hAnsi="Times New Roman" w:cs="Times New Roman"/>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473C1"/>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af9">
    <w:name w:val="текст примечания"/>
    <w:basedOn w:val="a"/>
    <w:rsid w:val="000473C1"/>
    <w:pPr>
      <w:widowControl/>
      <w:adjustRightInd/>
    </w:pPr>
    <w:rPr>
      <w:rFonts w:ascii="Courier New" w:hAnsi="Courier New" w:cs="Courier New"/>
      <w:sz w:val="20"/>
      <w:szCs w:val="20"/>
    </w:rPr>
  </w:style>
  <w:style w:type="paragraph" w:customStyle="1" w:styleId="CharCharCharChar">
    <w:name w:val="Char Char Знак Знак Char Char Знак Знак Знак"/>
    <w:basedOn w:val="a"/>
    <w:rsid w:val="000473C1"/>
    <w:pPr>
      <w:widowControl/>
      <w:autoSpaceDE/>
      <w:autoSpaceDN/>
      <w:adjustRightInd/>
    </w:pPr>
    <w:rPr>
      <w:rFonts w:ascii="Verdana" w:hAnsi="Verdana" w:cs="Verdana"/>
      <w:sz w:val="20"/>
      <w:szCs w:val="20"/>
      <w:lang w:val="en-US" w:eastAsia="en-US"/>
    </w:rPr>
  </w:style>
  <w:style w:type="paragraph" w:customStyle="1" w:styleId="afa">
    <w:name w:val="Таблицы (моноширинный)"/>
    <w:basedOn w:val="a"/>
    <w:next w:val="a"/>
    <w:rsid w:val="000473C1"/>
    <w:pPr>
      <w:widowControl/>
      <w:jc w:val="both"/>
    </w:pPr>
    <w:rPr>
      <w:rFonts w:ascii="Courier New" w:hAnsi="Courier New" w:cs="Courier New"/>
      <w:sz w:val="20"/>
      <w:szCs w:val="20"/>
    </w:rPr>
  </w:style>
  <w:style w:type="paragraph" w:customStyle="1" w:styleId="14">
    <w:name w:val="Знак Знак1 Знак"/>
    <w:basedOn w:val="a"/>
    <w:rsid w:val="000473C1"/>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lst">
    <w:name w:val="lst"/>
    <w:basedOn w:val="a"/>
    <w:rsid w:val="000473C1"/>
    <w:pPr>
      <w:widowControl/>
      <w:spacing w:line="360" w:lineRule="auto"/>
      <w:jc w:val="both"/>
    </w:pPr>
    <w:rPr>
      <w:rFonts w:ascii="Times New Roman" w:hAnsi="Times New Roman" w:cs="Times New Roman"/>
      <w:sz w:val="26"/>
      <w:szCs w:val="26"/>
    </w:rPr>
  </w:style>
  <w:style w:type="paragraph" w:styleId="22">
    <w:name w:val="Body Text Indent 2"/>
    <w:aliases w:val=" Знак Знак"/>
    <w:basedOn w:val="a"/>
    <w:link w:val="23"/>
    <w:rsid w:val="000473C1"/>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3">
    <w:name w:val="Основной текст с отступом 2 Знак"/>
    <w:aliases w:val=" Знак Знак Знак"/>
    <w:basedOn w:val="a0"/>
    <w:link w:val="22"/>
    <w:rsid w:val="000473C1"/>
    <w:rPr>
      <w:sz w:val="24"/>
      <w:szCs w:val="24"/>
    </w:rPr>
  </w:style>
  <w:style w:type="paragraph" w:styleId="afb">
    <w:name w:val="Normal (Web)"/>
    <w:basedOn w:val="a"/>
    <w:unhideWhenUsed/>
    <w:rsid w:val="000473C1"/>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2110">
    <w:name w:val="Основной текст 211"/>
    <w:basedOn w:val="a"/>
    <w:rsid w:val="000473C1"/>
    <w:pPr>
      <w:widowControl/>
      <w:autoSpaceDE/>
      <w:autoSpaceDN/>
      <w:adjustRightInd/>
      <w:ind w:firstLine="720"/>
      <w:jc w:val="both"/>
    </w:pPr>
    <w:rPr>
      <w:rFonts w:ascii="Times New Roman" w:hAnsi="Times New Roman" w:cs="Times New Roman"/>
      <w:sz w:val="20"/>
      <w:szCs w:val="20"/>
    </w:rPr>
  </w:style>
  <w:style w:type="character" w:customStyle="1" w:styleId="WW8Num3z0">
    <w:name w:val="WW8Num3z0"/>
    <w:rsid w:val="000473C1"/>
    <w:rPr>
      <w:sz w:val="28"/>
      <w:szCs w:val="28"/>
    </w:rPr>
  </w:style>
  <w:style w:type="paragraph" w:customStyle="1" w:styleId="CharCharCharChar1">
    <w:name w:val="Char Char Знак Знак Char Char Знак Знак Знак1"/>
    <w:basedOn w:val="a"/>
    <w:rsid w:val="000473C1"/>
    <w:pPr>
      <w:widowControl/>
      <w:autoSpaceDE/>
      <w:autoSpaceDN/>
      <w:adjustRightInd/>
    </w:pPr>
    <w:rPr>
      <w:rFonts w:ascii="Verdana" w:hAnsi="Verdana" w:cs="Verdana"/>
      <w:sz w:val="20"/>
      <w:szCs w:val="20"/>
      <w:lang w:val="en-US" w:eastAsia="en-US"/>
    </w:rPr>
  </w:style>
  <w:style w:type="paragraph" w:customStyle="1" w:styleId="110">
    <w:name w:val="Знак Знак1 Знак1"/>
    <w:basedOn w:val="a"/>
    <w:rsid w:val="000473C1"/>
    <w:pPr>
      <w:widowControl/>
      <w:autoSpaceDE/>
      <w:autoSpaceDN/>
      <w:adjustRightInd/>
      <w:spacing w:before="100" w:beforeAutospacing="1" w:after="100" w:afterAutospacing="1"/>
    </w:pPr>
    <w:rPr>
      <w:rFonts w:ascii="Tahoma" w:hAnsi="Tahoma" w:cs="Tahoma"/>
      <w:sz w:val="20"/>
      <w:szCs w:val="20"/>
      <w:lang w:val="en-US" w:eastAsia="en-US"/>
    </w:rPr>
  </w:style>
  <w:style w:type="paragraph" w:customStyle="1" w:styleId="15">
    <w:name w:val="Знак1 Знак Знак"/>
    <w:basedOn w:val="a"/>
    <w:rsid w:val="000473C1"/>
    <w:pPr>
      <w:widowControl/>
      <w:autoSpaceDE/>
      <w:autoSpaceDN/>
      <w:adjustRightInd/>
      <w:spacing w:before="100" w:beforeAutospacing="1" w:after="100" w:afterAutospacing="1"/>
    </w:pPr>
    <w:rPr>
      <w:rFonts w:ascii="Tahoma" w:hAnsi="Tahoma" w:cs="Times New Roman"/>
      <w:sz w:val="20"/>
      <w:szCs w:val="20"/>
      <w:lang w:val="en-US" w:eastAsia="en-US"/>
    </w:rPr>
  </w:style>
  <w:style w:type="paragraph" w:customStyle="1" w:styleId="16">
    <w:name w:val="Знак1"/>
    <w:basedOn w:val="a"/>
    <w:rsid w:val="000473C1"/>
    <w:pPr>
      <w:widowControl/>
      <w:autoSpaceDE/>
      <w:autoSpaceDN/>
      <w:adjustRightInd/>
      <w:spacing w:after="160" w:line="240" w:lineRule="exact"/>
      <w:jc w:val="both"/>
    </w:pPr>
    <w:rPr>
      <w:rFonts w:ascii="Verdana" w:hAnsi="Verdana"/>
      <w:sz w:val="20"/>
      <w:szCs w:val="20"/>
      <w:lang w:val="en-US" w:eastAsia="en-US"/>
    </w:rPr>
  </w:style>
  <w:style w:type="paragraph" w:customStyle="1" w:styleId="ConsNormal">
    <w:name w:val="ConsNormal"/>
    <w:rsid w:val="000473C1"/>
    <w:pPr>
      <w:autoSpaceDE w:val="0"/>
      <w:autoSpaceDN w:val="0"/>
      <w:adjustRightInd w:val="0"/>
      <w:ind w:right="19772" w:firstLine="720"/>
    </w:pPr>
    <w:rPr>
      <w:rFonts w:ascii="Arial" w:hAnsi="Arial" w:cs="Arial"/>
    </w:rPr>
  </w:style>
  <w:style w:type="character" w:styleId="afc">
    <w:name w:val="page number"/>
    <w:basedOn w:val="a0"/>
    <w:rsid w:val="000473C1"/>
  </w:style>
</w:styles>
</file>

<file path=word/webSettings.xml><?xml version="1.0" encoding="utf-8"?>
<w:webSettings xmlns:r="http://schemas.openxmlformats.org/officeDocument/2006/relationships" xmlns:w="http://schemas.openxmlformats.org/wordprocessingml/2006/main">
  <w:divs>
    <w:div w:id="706489509">
      <w:bodyDiv w:val="1"/>
      <w:marLeft w:val="0"/>
      <w:marRight w:val="0"/>
      <w:marTop w:val="0"/>
      <w:marBottom w:val="0"/>
      <w:divBdr>
        <w:top w:val="none" w:sz="0" w:space="0" w:color="auto"/>
        <w:left w:val="none" w:sz="0" w:space="0" w:color="auto"/>
        <w:bottom w:val="none" w:sz="0" w:space="0" w:color="auto"/>
        <w:right w:val="none" w:sz="0" w:space="0" w:color="auto"/>
      </w:divBdr>
    </w:div>
    <w:div w:id="189696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bovskiymfc@mail.ru" TargetMode="External"/><Relationship Id="rId13" Type="http://schemas.openxmlformats.org/officeDocument/2006/relationships/hyperlink" Target="consultantplus://offline/ref=ACE1EE35D5D46629307F6F724604A7C8A4536C8C708D0D3F4F512B37E4x7d0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5B8E08B9AC67A47A01B02FD8597E865678E16CC54C3542205017BFD2187C0623FA60DCEAB8E5310f6YD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51040/5f4dfdafc2f6f8be79b768e70ef7fcf3afc0263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24D9EBDA6FB676134896C7654D4D518B7F41E06CB65EEA9BCEFA72B8711C0B16024DD6A5134FC68163E8E5gDxCG" TargetMode="External"/><Relationship Id="rId4" Type="http://schemas.openxmlformats.org/officeDocument/2006/relationships/settings" Target="settings.xml"/><Relationship Id="rId9" Type="http://schemas.openxmlformats.org/officeDocument/2006/relationships/hyperlink" Target="consultantplus://offline/ref=28E9BAE4E3B9FE867BDA56B1F54C1545FDF448568DFD74588219CD7465C5F6674DA62712B7053EFDuDx6L" TargetMode="External"/><Relationship Id="rId14" Type="http://schemas.openxmlformats.org/officeDocument/2006/relationships/hyperlink" Target="consultantplus://offline/ref=24D9EBDA6FB676134896C7654D4D518B7F41E06CB65EEA9BCEFA72B8711C0B16024DD6A5134FC68163E8E5gDx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6F4BF-C879-4EE7-A71E-F9F028FD9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21</Pages>
  <Words>7290</Words>
  <Characters>41555</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48748</CharactersWithSpaces>
  <SharedDoc>false</SharedDoc>
  <HLinks>
    <vt:vector size="12" baseType="variant">
      <vt:variant>
        <vt:i4>3801195</vt:i4>
      </vt:variant>
      <vt:variant>
        <vt:i4>3</vt:i4>
      </vt:variant>
      <vt:variant>
        <vt:i4>0</vt:i4>
      </vt:variant>
      <vt:variant>
        <vt:i4>5</vt:i4>
      </vt:variant>
      <vt:variant>
        <vt:lpwstr>consultantplus://offline/main?base=LAW;n=116783;fld=134;dst=43</vt:lpwstr>
      </vt:variant>
      <vt:variant>
        <vt:lpwstr/>
      </vt:variant>
      <vt:variant>
        <vt:i4>5701633</vt:i4>
      </vt:variant>
      <vt:variant>
        <vt:i4>0</vt:i4>
      </vt:variant>
      <vt:variant>
        <vt:i4>0</vt:i4>
      </vt:variant>
      <vt:variant>
        <vt:i4>5</vt:i4>
      </vt:variant>
      <vt:variant>
        <vt:lpwstr>consultantplus://offline/ref=E03954159BBB62B7C45CA4683E2E60192496FF755AD9658AA284E11B44543FC348F4F6979AD897E7p6L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1</dc:creator>
  <cp:lastModifiedBy>gkx03</cp:lastModifiedBy>
  <cp:revision>6</cp:revision>
  <cp:lastPrinted>2016-08-17T11:25:00Z</cp:lastPrinted>
  <dcterms:created xsi:type="dcterms:W3CDTF">2016-08-16T14:45:00Z</dcterms:created>
  <dcterms:modified xsi:type="dcterms:W3CDTF">2016-08-30T06:35:00Z</dcterms:modified>
</cp:coreProperties>
</file>