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14FD" w:rsidRPr="00420729" w:rsidRDefault="00F714FD" w:rsidP="00F714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МУНИЦИПАЛЬНОЕ ОБРАЗОВАНИЕ «ДУБОВСКИЙ РАЙОН»</w:t>
      </w:r>
    </w:p>
    <w:p w:rsidR="00F714FD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АДМИНИСТРАЦИЯ ДУБОВСКОГО РАЙОНА</w:t>
      </w:r>
    </w:p>
    <w:p w:rsidR="00F714FD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F714FD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_________ </w:t>
      </w:r>
      <w:r w:rsidRPr="00420729">
        <w:rPr>
          <w:rFonts w:ascii="Times New Roman" w:hAnsi="Times New Roman" w:cs="Times New Roman"/>
          <w:sz w:val="28"/>
          <w:szCs w:val="28"/>
        </w:rPr>
        <w:t xml:space="preserve">2016г.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20729">
        <w:rPr>
          <w:rFonts w:ascii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714FD" w:rsidRPr="00420729" w:rsidRDefault="00F714FD" w:rsidP="00F714FD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>с. Дубовское</w:t>
      </w:r>
    </w:p>
    <w:p w:rsidR="00F714FD" w:rsidRDefault="00F714FD" w:rsidP="00F714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4FD" w:rsidRPr="00661EE8" w:rsidRDefault="00F714FD" w:rsidP="00F714FD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1EE8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F714FD" w:rsidRPr="00661EE8" w:rsidRDefault="00F714FD" w:rsidP="00F714FD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1EE8">
        <w:rPr>
          <w:rFonts w:ascii="Times New Roman" w:hAnsi="Times New Roman" w:cs="Times New Roman"/>
          <w:sz w:val="28"/>
          <w:szCs w:val="28"/>
        </w:rPr>
        <w:t>Администрации Дубовского района Ростовской области</w:t>
      </w:r>
    </w:p>
    <w:p w:rsidR="00F714FD" w:rsidRPr="00420729" w:rsidRDefault="00F714FD" w:rsidP="00F714FD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11.12.</w:t>
      </w:r>
      <w:r w:rsidRPr="0042072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0729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664</w:t>
      </w:r>
    </w:p>
    <w:p w:rsidR="00F714FD" w:rsidRDefault="00F714FD" w:rsidP="00F714F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714FD" w:rsidRPr="001222D3" w:rsidRDefault="00F714FD" w:rsidP="00F714FD">
      <w:pPr>
        <w:pStyle w:val="aa"/>
        <w:tabs>
          <w:tab w:val="left" w:pos="9781"/>
        </w:tabs>
        <w:ind w:firstLine="1134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Для приведения в соответствие с Федеральным законом от 27.07.2010 №210-ФЗ «Об организации   предоставления государственных и муниципальных услуг»,  административного регламента  по предоставлению  муниципальной   услуги «Предоставление сведений информационной системы обеспечения градостроительной деятельности»</w:t>
      </w:r>
      <w:r w:rsidRPr="001222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222D3">
        <w:rPr>
          <w:sz w:val="28"/>
          <w:szCs w:val="28"/>
        </w:rPr>
        <w:t xml:space="preserve"> </w:t>
      </w:r>
      <w:r w:rsidRPr="001222D3">
        <w:rPr>
          <w:bCs/>
          <w:sz w:val="28"/>
          <w:szCs w:val="28"/>
        </w:rPr>
        <w:t xml:space="preserve">Администрация </w:t>
      </w:r>
      <w:r>
        <w:rPr>
          <w:bCs/>
          <w:sz w:val="28"/>
          <w:szCs w:val="28"/>
        </w:rPr>
        <w:t xml:space="preserve"> </w:t>
      </w:r>
      <w:r w:rsidRPr="001222D3">
        <w:rPr>
          <w:bCs/>
          <w:sz w:val="28"/>
          <w:szCs w:val="28"/>
        </w:rPr>
        <w:t xml:space="preserve">Дубовского района </w:t>
      </w:r>
      <w:r>
        <w:rPr>
          <w:bCs/>
          <w:sz w:val="28"/>
          <w:szCs w:val="28"/>
        </w:rPr>
        <w:t xml:space="preserve"> </w:t>
      </w:r>
      <w:r w:rsidRPr="001222D3">
        <w:rPr>
          <w:bCs/>
          <w:sz w:val="28"/>
          <w:szCs w:val="28"/>
        </w:rPr>
        <w:t xml:space="preserve">Ростовской </w:t>
      </w:r>
      <w:r>
        <w:rPr>
          <w:bCs/>
          <w:sz w:val="28"/>
          <w:szCs w:val="28"/>
        </w:rPr>
        <w:t xml:space="preserve"> </w:t>
      </w:r>
      <w:r w:rsidRPr="001222D3">
        <w:rPr>
          <w:bCs/>
          <w:sz w:val="28"/>
          <w:szCs w:val="28"/>
        </w:rPr>
        <w:t>области</w:t>
      </w:r>
      <w:r w:rsidRPr="001222D3">
        <w:rPr>
          <w:bCs/>
        </w:rPr>
        <w:t xml:space="preserve"> </w:t>
      </w:r>
      <w:r w:rsidRPr="003D1A9C">
        <w:t xml:space="preserve"> </w:t>
      </w:r>
      <w:r w:rsidRPr="00BD7076">
        <w:rPr>
          <w:sz w:val="28"/>
          <w:szCs w:val="28"/>
        </w:rPr>
        <w:t xml:space="preserve"> </w:t>
      </w:r>
      <w:proofErr w:type="spellStart"/>
      <w:proofErr w:type="gramStart"/>
      <w:r w:rsidRPr="001222D3">
        <w:rPr>
          <w:b/>
          <w:sz w:val="28"/>
          <w:szCs w:val="28"/>
        </w:rPr>
        <w:t>п</w:t>
      </w:r>
      <w:proofErr w:type="spellEnd"/>
      <w:proofErr w:type="gramEnd"/>
      <w:r w:rsidRPr="001222D3">
        <w:rPr>
          <w:b/>
          <w:sz w:val="28"/>
          <w:szCs w:val="28"/>
        </w:rPr>
        <w:t xml:space="preserve"> о с т а </w:t>
      </w:r>
      <w:proofErr w:type="spellStart"/>
      <w:r w:rsidRPr="001222D3">
        <w:rPr>
          <w:b/>
          <w:sz w:val="28"/>
          <w:szCs w:val="28"/>
        </w:rPr>
        <w:t>н</w:t>
      </w:r>
      <w:proofErr w:type="spellEnd"/>
      <w:r w:rsidRPr="001222D3">
        <w:rPr>
          <w:b/>
          <w:sz w:val="28"/>
          <w:szCs w:val="28"/>
        </w:rPr>
        <w:t xml:space="preserve"> о в л я е т:</w:t>
      </w:r>
    </w:p>
    <w:p w:rsidR="00F714FD" w:rsidRPr="00FE3372" w:rsidRDefault="00F714FD" w:rsidP="00F714FD">
      <w:pPr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C3450A">
        <w:rPr>
          <w:rFonts w:ascii="Times New Roman" w:hAnsi="Times New Roman" w:cs="Times New Roman"/>
          <w:sz w:val="28"/>
          <w:szCs w:val="28"/>
        </w:rPr>
        <w:t xml:space="preserve">   </w:t>
      </w:r>
      <w:r w:rsidRPr="00FE33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714FD" w:rsidRPr="001222D3" w:rsidRDefault="00F714FD" w:rsidP="00F714FD">
      <w:pPr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>1. Внести в постановление Администрации Дубовского района Ростовской области от</w:t>
      </w:r>
      <w:r w:rsidRPr="001222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11.12.</w:t>
      </w:r>
      <w:r w:rsidRPr="001222D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22D3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664</w:t>
      </w:r>
      <w:r w:rsidRPr="001222D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Предоставление сведений информационной системы обеспечения градостроительной деятельности</w:t>
      </w:r>
      <w:r w:rsidRPr="001222D3">
        <w:rPr>
          <w:rFonts w:ascii="Times New Roman" w:hAnsi="Times New Roman" w:cs="Times New Roman"/>
          <w:sz w:val="28"/>
          <w:szCs w:val="28"/>
        </w:rPr>
        <w:t xml:space="preserve">» 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714FD" w:rsidRPr="001222D3" w:rsidRDefault="00F714FD" w:rsidP="00F714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D3">
        <w:rPr>
          <w:rFonts w:ascii="Times New Roman" w:hAnsi="Times New Roman" w:cs="Times New Roman"/>
          <w:sz w:val="28"/>
          <w:szCs w:val="28"/>
        </w:rPr>
        <w:t xml:space="preserve">1.1. Приложение к 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постановлению  </w:t>
      </w:r>
      <w:r w:rsidRPr="001222D3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F714FD" w:rsidRPr="001222D3" w:rsidRDefault="00F714FD" w:rsidP="00F714FD">
      <w:pPr>
        <w:pStyle w:val="aa"/>
        <w:tabs>
          <w:tab w:val="left" w:pos="9781"/>
        </w:tabs>
        <w:contextualSpacing/>
        <w:jc w:val="both"/>
        <w:rPr>
          <w:bCs/>
          <w:sz w:val="28"/>
          <w:szCs w:val="28"/>
        </w:rPr>
      </w:pPr>
      <w:r w:rsidRPr="001222D3">
        <w:rPr>
          <w:bCs/>
          <w:sz w:val="28"/>
          <w:szCs w:val="28"/>
        </w:rPr>
        <w:t xml:space="preserve">          2. Настоящее постановление вступает в силу со дня его официального опубликования.</w:t>
      </w:r>
    </w:p>
    <w:p w:rsidR="00F714FD" w:rsidRPr="001222D3" w:rsidRDefault="00F714FD" w:rsidP="00F714FD">
      <w:pPr>
        <w:pStyle w:val="aa"/>
        <w:tabs>
          <w:tab w:val="left" w:pos="9781"/>
        </w:tabs>
        <w:ind w:firstLine="709"/>
        <w:contextualSpacing/>
        <w:jc w:val="both"/>
        <w:rPr>
          <w:bCs/>
          <w:sz w:val="28"/>
          <w:szCs w:val="28"/>
        </w:rPr>
      </w:pPr>
      <w:r w:rsidRPr="001222D3">
        <w:rPr>
          <w:bCs/>
          <w:sz w:val="28"/>
          <w:szCs w:val="28"/>
        </w:rPr>
        <w:t xml:space="preserve">3. </w:t>
      </w:r>
      <w:proofErr w:type="gramStart"/>
      <w:r w:rsidRPr="001222D3">
        <w:rPr>
          <w:bCs/>
          <w:sz w:val="28"/>
          <w:szCs w:val="28"/>
        </w:rPr>
        <w:t>Контроль за</w:t>
      </w:r>
      <w:proofErr w:type="gramEnd"/>
      <w:r w:rsidRPr="001222D3">
        <w:rPr>
          <w:bCs/>
          <w:sz w:val="28"/>
          <w:szCs w:val="28"/>
        </w:rPr>
        <w:t xml:space="preserve"> выполнением постановления возложить на </w:t>
      </w:r>
      <w:r w:rsidRPr="001222D3">
        <w:rPr>
          <w:sz w:val="28"/>
          <w:szCs w:val="28"/>
        </w:rPr>
        <w:t>заместителя Главы Администрации по муниципальным вопросам — начальника отдела САЖКХ Администрации Дубовского района</w:t>
      </w:r>
      <w:r w:rsidRPr="001222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1222D3">
        <w:rPr>
          <w:bCs/>
          <w:sz w:val="28"/>
          <w:szCs w:val="28"/>
        </w:rPr>
        <w:t xml:space="preserve">Г.В. </w:t>
      </w:r>
      <w:proofErr w:type="spellStart"/>
      <w:r w:rsidRPr="001222D3">
        <w:rPr>
          <w:bCs/>
          <w:sz w:val="28"/>
          <w:szCs w:val="28"/>
        </w:rPr>
        <w:t>Снежко</w:t>
      </w:r>
      <w:proofErr w:type="spellEnd"/>
      <w:r w:rsidRPr="001222D3">
        <w:rPr>
          <w:bCs/>
          <w:sz w:val="28"/>
          <w:szCs w:val="28"/>
        </w:rPr>
        <w:t>.</w:t>
      </w:r>
    </w:p>
    <w:p w:rsidR="00F714FD" w:rsidRDefault="00F714FD" w:rsidP="00F714FD">
      <w:pPr>
        <w:pStyle w:val="aa"/>
        <w:tabs>
          <w:tab w:val="left" w:pos="9781"/>
        </w:tabs>
        <w:ind w:right="355"/>
        <w:contextualSpacing/>
        <w:rPr>
          <w:bCs/>
          <w:sz w:val="28"/>
          <w:szCs w:val="28"/>
        </w:rPr>
      </w:pPr>
    </w:p>
    <w:p w:rsidR="00F714FD" w:rsidRPr="001222D3" w:rsidRDefault="00F714FD" w:rsidP="00F714FD">
      <w:pPr>
        <w:pStyle w:val="aa"/>
        <w:tabs>
          <w:tab w:val="left" w:pos="9781"/>
        </w:tabs>
        <w:ind w:left="-360"/>
        <w:contextualSpacing/>
        <w:rPr>
          <w:bCs/>
          <w:sz w:val="28"/>
          <w:szCs w:val="28"/>
        </w:rPr>
      </w:pPr>
      <w:r w:rsidRPr="001222D3">
        <w:rPr>
          <w:bCs/>
          <w:sz w:val="28"/>
          <w:szCs w:val="28"/>
        </w:rPr>
        <w:t xml:space="preserve">     Глава Администрации</w:t>
      </w:r>
    </w:p>
    <w:p w:rsidR="00F714FD" w:rsidRDefault="00F714FD" w:rsidP="00F714FD">
      <w:pPr>
        <w:pStyle w:val="aa"/>
        <w:tabs>
          <w:tab w:val="left" w:pos="9781"/>
        </w:tabs>
        <w:contextualSpacing/>
        <w:rPr>
          <w:bCs/>
          <w:sz w:val="28"/>
          <w:szCs w:val="28"/>
        </w:rPr>
      </w:pPr>
      <w:r w:rsidRPr="001222D3">
        <w:rPr>
          <w:bCs/>
          <w:sz w:val="28"/>
          <w:szCs w:val="28"/>
        </w:rPr>
        <w:t>Дубовского района                                                                     Н.П. Кириллова</w:t>
      </w:r>
    </w:p>
    <w:p w:rsidR="00F714FD" w:rsidRDefault="00F714FD" w:rsidP="00F714FD">
      <w:pPr>
        <w:pStyle w:val="aa"/>
        <w:tabs>
          <w:tab w:val="left" w:pos="9781"/>
        </w:tabs>
        <w:contextualSpacing/>
        <w:rPr>
          <w:bCs/>
          <w:sz w:val="28"/>
          <w:szCs w:val="28"/>
        </w:rPr>
      </w:pPr>
    </w:p>
    <w:p w:rsidR="00F714FD" w:rsidRPr="00542701" w:rsidRDefault="00F714FD" w:rsidP="00F714FD">
      <w:pPr>
        <w:keepNext/>
        <w:spacing w:before="240" w:after="60"/>
        <w:jc w:val="both"/>
        <w:outlineLvl w:val="1"/>
        <w:rPr>
          <w:bCs/>
          <w:iCs/>
        </w:rPr>
      </w:pPr>
      <w:r w:rsidRPr="00542701">
        <w:rPr>
          <w:bCs/>
          <w:iCs/>
        </w:rPr>
        <w:t xml:space="preserve">                                                                  </w:t>
      </w:r>
    </w:p>
    <w:p w:rsidR="00F714FD" w:rsidRPr="00B7624A" w:rsidRDefault="00F714FD" w:rsidP="00F714FD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Верно:</w:t>
      </w:r>
    </w:p>
    <w:p w:rsidR="00F714FD" w:rsidRPr="00B7624A" w:rsidRDefault="00F714FD" w:rsidP="00F714FD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Управляющ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7624A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F714FD" w:rsidRDefault="00F714FD" w:rsidP="00F714FD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7624A">
        <w:rPr>
          <w:rFonts w:ascii="Times New Roman" w:hAnsi="Times New Roman" w:cs="Times New Roman"/>
          <w:sz w:val="28"/>
          <w:szCs w:val="28"/>
        </w:rPr>
        <w:t xml:space="preserve">  Н.</w:t>
      </w:r>
      <w:r>
        <w:rPr>
          <w:rFonts w:ascii="Times New Roman" w:hAnsi="Times New Roman" w:cs="Times New Roman"/>
          <w:sz w:val="28"/>
          <w:szCs w:val="28"/>
        </w:rPr>
        <w:t>В. Мищенко</w:t>
      </w:r>
    </w:p>
    <w:p w:rsidR="00F714FD" w:rsidRDefault="00F714FD" w:rsidP="00F714FD">
      <w:pPr>
        <w:jc w:val="both"/>
        <w:rPr>
          <w:sz w:val="24"/>
          <w:szCs w:val="24"/>
        </w:rPr>
      </w:pPr>
    </w:p>
    <w:p w:rsidR="00F714FD" w:rsidRPr="00B7624A" w:rsidRDefault="00F714FD" w:rsidP="00F714FD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7624A">
        <w:rPr>
          <w:rFonts w:ascii="Times New Roman" w:hAnsi="Times New Roman" w:cs="Times New Roman"/>
          <w:sz w:val="24"/>
          <w:szCs w:val="24"/>
        </w:rPr>
        <w:t>Подготовлено:</w:t>
      </w:r>
      <w:r>
        <w:rPr>
          <w:rFonts w:ascii="Times New Roman" w:hAnsi="Times New Roman" w:cs="Times New Roman"/>
          <w:sz w:val="24"/>
          <w:szCs w:val="24"/>
        </w:rPr>
        <w:t xml:space="preserve"> «Отдел САЖКХ»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Оркиш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  <w:r w:rsidRPr="00B7624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   </w:t>
      </w:r>
    </w:p>
    <w:p w:rsidR="005D761E" w:rsidRPr="00B65556" w:rsidRDefault="005B68C5">
      <w:pPr>
        <w:ind w:left="6521"/>
        <w:jc w:val="center"/>
        <w:rPr>
          <w:rFonts w:ascii="Times New Roman" w:hAnsi="Times New Roman" w:cs="Times New Roman"/>
          <w:sz w:val="27"/>
          <w:szCs w:val="27"/>
        </w:rPr>
      </w:pPr>
      <w:r w:rsidRPr="00B65556">
        <w:rPr>
          <w:rFonts w:ascii="Times New Roman" w:hAnsi="Times New Roman" w:cs="Times New Roman"/>
          <w:sz w:val="27"/>
          <w:szCs w:val="27"/>
        </w:rPr>
        <w:lastRenderedPageBreak/>
        <w:t>Приложение к постановлению</w:t>
      </w:r>
    </w:p>
    <w:p w:rsidR="005D761E" w:rsidRPr="00B65556" w:rsidRDefault="005B68C5">
      <w:pPr>
        <w:ind w:left="6521"/>
        <w:jc w:val="center"/>
        <w:rPr>
          <w:rFonts w:ascii="Times New Roman" w:hAnsi="Times New Roman" w:cs="Times New Roman"/>
          <w:sz w:val="27"/>
          <w:szCs w:val="27"/>
        </w:rPr>
      </w:pPr>
      <w:r w:rsidRPr="00B65556">
        <w:rPr>
          <w:rFonts w:ascii="Times New Roman" w:hAnsi="Times New Roman" w:cs="Times New Roman"/>
          <w:sz w:val="27"/>
          <w:szCs w:val="27"/>
        </w:rPr>
        <w:t>Администрации</w:t>
      </w:r>
    </w:p>
    <w:p w:rsidR="005D761E" w:rsidRPr="00B65556" w:rsidRDefault="005B68C5">
      <w:pPr>
        <w:ind w:left="6521"/>
        <w:jc w:val="center"/>
        <w:rPr>
          <w:rFonts w:ascii="Times New Roman" w:hAnsi="Times New Roman" w:cs="Times New Roman"/>
          <w:sz w:val="27"/>
          <w:szCs w:val="27"/>
        </w:rPr>
      </w:pPr>
      <w:r w:rsidRPr="00B65556">
        <w:rPr>
          <w:rFonts w:ascii="Times New Roman" w:hAnsi="Times New Roman" w:cs="Times New Roman"/>
          <w:sz w:val="27"/>
          <w:szCs w:val="27"/>
        </w:rPr>
        <w:t>Дубовского района</w:t>
      </w:r>
    </w:p>
    <w:p w:rsidR="00DA252D" w:rsidRPr="00B65556" w:rsidRDefault="00DA252D">
      <w:pPr>
        <w:ind w:left="6521"/>
        <w:jc w:val="center"/>
        <w:rPr>
          <w:rFonts w:ascii="Times New Roman" w:hAnsi="Times New Roman" w:cs="Times New Roman"/>
          <w:sz w:val="27"/>
          <w:szCs w:val="27"/>
        </w:rPr>
      </w:pPr>
      <w:r w:rsidRPr="00B65556">
        <w:rPr>
          <w:rFonts w:ascii="Times New Roman" w:hAnsi="Times New Roman" w:cs="Times New Roman"/>
          <w:sz w:val="27"/>
          <w:szCs w:val="27"/>
        </w:rPr>
        <w:t>Ростовской области</w:t>
      </w:r>
    </w:p>
    <w:p w:rsidR="005D761E" w:rsidRPr="00B65556" w:rsidRDefault="005B68C5">
      <w:pPr>
        <w:ind w:left="6521"/>
        <w:jc w:val="center"/>
        <w:rPr>
          <w:rFonts w:ascii="Times New Roman" w:hAnsi="Times New Roman" w:cs="Times New Roman"/>
          <w:sz w:val="27"/>
          <w:szCs w:val="27"/>
        </w:rPr>
      </w:pPr>
      <w:r w:rsidRPr="00B65556">
        <w:rPr>
          <w:rFonts w:ascii="Times New Roman" w:hAnsi="Times New Roman" w:cs="Times New Roman"/>
          <w:sz w:val="27"/>
          <w:szCs w:val="27"/>
        </w:rPr>
        <w:t xml:space="preserve">от </w:t>
      </w:r>
      <w:r w:rsidR="00F714FD">
        <w:rPr>
          <w:rFonts w:ascii="Times New Roman" w:hAnsi="Times New Roman" w:cs="Times New Roman"/>
          <w:sz w:val="27"/>
          <w:szCs w:val="27"/>
        </w:rPr>
        <w:t>__________ 2016</w:t>
      </w:r>
      <w:r w:rsidRPr="00B65556">
        <w:rPr>
          <w:rFonts w:ascii="Times New Roman" w:hAnsi="Times New Roman" w:cs="Times New Roman"/>
          <w:sz w:val="27"/>
          <w:szCs w:val="27"/>
        </w:rPr>
        <w:t xml:space="preserve"> №</w:t>
      </w:r>
      <w:r w:rsidR="00203A81">
        <w:rPr>
          <w:rFonts w:ascii="Times New Roman" w:hAnsi="Times New Roman" w:cs="Times New Roman"/>
          <w:sz w:val="27"/>
          <w:szCs w:val="27"/>
        </w:rPr>
        <w:t xml:space="preserve"> </w:t>
      </w:r>
      <w:r w:rsidR="00F714FD">
        <w:rPr>
          <w:rFonts w:ascii="Times New Roman" w:hAnsi="Times New Roman" w:cs="Times New Roman"/>
          <w:sz w:val="27"/>
          <w:szCs w:val="27"/>
        </w:rPr>
        <w:t>____</w:t>
      </w:r>
    </w:p>
    <w:p w:rsidR="005D761E" w:rsidRDefault="005D761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5D761E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сведений информационной системы обеспечения градостроительной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D761E" w:rsidRDefault="005D761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D761E" w:rsidRDefault="005D761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Pr="00F714FD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4FD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по предоставлению муниципальной услуги «Предоставление сведений информационной  системы обеспечения градостроительной  деятельности» (далее - Административный регламент) разработан в целях повышения качества и эффективности исполнения вышеуказанной муниципальной услуги. Административный регламент устанавливает сроки и последовательность действий по предоставлению муниципальной услуги по предоставлению сведений информационной системы обеспечения градостроительной  деятельности (далее по тексту - предоставление сведений ИСОГД). </w:t>
      </w:r>
    </w:p>
    <w:p w:rsidR="005D761E" w:rsidRPr="00F714FD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4FD">
        <w:rPr>
          <w:rFonts w:ascii="Times New Roman" w:hAnsi="Times New Roman" w:cs="Times New Roman"/>
          <w:sz w:val="28"/>
          <w:szCs w:val="28"/>
        </w:rPr>
        <w:t>1.2. Муниципальная услуга «Предоставление сведений информационной системы обеспечения градостроительной деятельности» предоставляется органам государственной власти, органам местного самоуправления, физическим и юридическим лицам</w:t>
      </w:r>
      <w:r w:rsidRPr="00F714FD">
        <w:rPr>
          <w:rFonts w:ascii="Times New Roman" w:hAnsi="Times New Roman" w:cs="Times New Roman"/>
          <w:color w:val="FF3366"/>
          <w:sz w:val="28"/>
          <w:szCs w:val="28"/>
        </w:rPr>
        <w:t xml:space="preserve"> </w:t>
      </w:r>
      <w:r w:rsidRPr="00F714FD">
        <w:rPr>
          <w:rFonts w:ascii="Times New Roman" w:hAnsi="Times New Roman" w:cs="Times New Roman"/>
          <w:sz w:val="28"/>
          <w:szCs w:val="28"/>
        </w:rPr>
        <w:t xml:space="preserve">применительно к информации, имеющейся в информационной системе градостроительной деятельности по Дубовскому району. Предоставление сведений информационной системы обеспечения градостроительной  деятельности осуществляется в виде отдельного документа.       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Нормативно-правовое регулирование по предоставлению муниципальной услуги.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D761E" w:rsidRDefault="005B68C5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Градостроительным кодексом РФ от 29.12.2004 № 190-ФЗ;</w:t>
      </w:r>
    </w:p>
    <w:p w:rsidR="005D761E" w:rsidRDefault="005B68C5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Федеральны</w:t>
      </w:r>
      <w:r w:rsidR="000613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закон «О введении в действие Градостроительного кодекса РФ» от 29.12.2004 № 191;</w:t>
      </w:r>
    </w:p>
    <w:p w:rsidR="0006134E" w:rsidRDefault="005B68C5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34E" w:rsidRPr="0006134E">
        <w:rPr>
          <w:rFonts w:ascii="Times New Roman" w:hAnsi="Times New Roman" w:cs="Times New Roman"/>
          <w:sz w:val="28"/>
          <w:szCs w:val="28"/>
        </w:rPr>
        <w:t xml:space="preserve"> </w:t>
      </w:r>
      <w:r w:rsidR="0006134E">
        <w:rPr>
          <w:rFonts w:ascii="Times New Roman" w:hAnsi="Times New Roman" w:cs="Times New Roman"/>
          <w:sz w:val="28"/>
          <w:szCs w:val="28"/>
        </w:rPr>
        <w:t>Федеральным законом от 06.10.2003 № 131-ФЗ «Об общих принципах организации местного самоуправления Российской Федерации»;</w:t>
      </w:r>
    </w:p>
    <w:p w:rsidR="003D6C05" w:rsidRPr="000C41A8" w:rsidRDefault="003D6C05" w:rsidP="003D6C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4D2DB6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761E" w:rsidRDefault="0006134E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68C5">
        <w:rPr>
          <w:rFonts w:ascii="Times New Roman" w:hAnsi="Times New Roman" w:cs="Times New Roman"/>
          <w:sz w:val="28"/>
          <w:szCs w:val="28"/>
        </w:rPr>
        <w:t> 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B68C5">
        <w:rPr>
          <w:rFonts w:ascii="Times New Roman" w:hAnsi="Times New Roman" w:cs="Times New Roman"/>
          <w:sz w:val="28"/>
          <w:szCs w:val="28"/>
        </w:rPr>
        <w:t xml:space="preserve"> Правительства РФ от 09.06.2006 № 363 «Об информационном обеспечении градостроительной деятельности»;</w:t>
      </w:r>
    </w:p>
    <w:p w:rsidR="005D761E" w:rsidRDefault="005B68C5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Приказ</w:t>
      </w:r>
      <w:r w:rsidR="0006134E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РФ от 30.08.2007 № 85 «Об утверждении документов по ведению информационной системы обеспечения градостроительной деятельности»;</w:t>
      </w:r>
    </w:p>
    <w:p w:rsidR="00DA252D" w:rsidRDefault="00DA252D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="00B6555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 Правительства Российской Федерации от 30.04.2014г. № 403  «Об исчерпывающим перечне процедур в сфере жилищного строительства»</w:t>
      </w:r>
      <w:r w:rsidR="00B6555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D761E" w:rsidRDefault="005B68C5">
      <w:pPr>
        <w:tabs>
          <w:tab w:val="left" w:pos="11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Закон РФ от 21.06.1993 № 5485-1 «О государственной тайне»;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</w:t>
      </w:r>
      <w:r w:rsidR="00B6555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65556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24.11.1995 № 181-ФЗ «Социальной защите инвалидов в Российской Федерации» </w:t>
      </w:r>
    </w:p>
    <w:p w:rsidR="0006134E" w:rsidRDefault="005B68C5" w:rsidP="0006134E">
      <w:pPr>
        <w:tabs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06134E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заявитель может получить в Администрации Дубовского района в отделе САЖКХ (далее отдел САЖКХ), в сети Интернет на официальном сайте (</w:t>
      </w:r>
      <w:proofErr w:type="spellStart"/>
      <w:r w:rsidR="0006134E" w:rsidRPr="00A93B3F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06134E" w:rsidRPr="00A93B3F">
        <w:rPr>
          <w:rFonts w:ascii="Times New Roman" w:hAnsi="Times New Roman" w:cs="Times New Roman"/>
          <w:sz w:val="28"/>
          <w:szCs w:val="28"/>
        </w:rPr>
        <w:t>_</w:t>
      </w:r>
      <w:r w:rsidR="0006134E" w:rsidRPr="00A93B3F">
        <w:rPr>
          <w:rFonts w:ascii="Times New Roman" w:hAnsi="Times New Roman" w:cs="Times New Roman"/>
          <w:sz w:val="28"/>
          <w:szCs w:val="28"/>
          <w:lang w:val="en-US"/>
        </w:rPr>
        <w:t>dub</w:t>
      </w:r>
      <w:r w:rsidR="0006134E" w:rsidRPr="00A93B3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6134E" w:rsidRPr="00A93B3F">
        <w:rPr>
          <w:rFonts w:ascii="Times New Roman" w:hAnsi="Times New Roman" w:cs="Times New Roman"/>
          <w:sz w:val="28"/>
          <w:szCs w:val="28"/>
          <w:lang w:val="en-US"/>
        </w:rPr>
        <w:t>vtt</w:t>
      </w:r>
      <w:proofErr w:type="spellEnd"/>
      <w:proofErr w:type="gramStart"/>
      <w:r w:rsidR="000613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6134E" w:rsidRPr="00A93B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6134E" w:rsidRPr="00A93B3F">
        <w:rPr>
          <w:rFonts w:ascii="Times New Roman" w:hAnsi="Times New Roman" w:cs="Times New Roman"/>
          <w:sz w:val="28"/>
          <w:szCs w:val="28"/>
          <w:lang w:val="en-US"/>
        </w:rPr>
        <w:t>donpac</w:t>
      </w:r>
      <w:proofErr w:type="spellEnd"/>
      <w:r w:rsidR="0006134E" w:rsidRPr="00A93B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6134E" w:rsidRPr="00A93B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6134E" w:rsidRPr="00B108D7">
        <w:rPr>
          <w:rFonts w:ascii="Times New Roman" w:hAnsi="Times New Roman" w:cs="Times New Roman"/>
          <w:sz w:val="28"/>
          <w:szCs w:val="28"/>
        </w:rPr>
        <w:t>),</w:t>
      </w:r>
      <w:r w:rsidR="0006134E">
        <w:rPr>
          <w:rFonts w:ascii="Times New Roman" w:hAnsi="Times New Roman" w:cs="Times New Roman"/>
          <w:sz w:val="28"/>
          <w:szCs w:val="28"/>
        </w:rPr>
        <w:t xml:space="preserve"> либо в </w:t>
      </w:r>
      <w:r w:rsidR="0006134E" w:rsidRPr="00A93B3F">
        <w:rPr>
          <w:rFonts w:ascii="Times New Roman" w:hAnsi="Times New Roman" w:cs="Times New Roman"/>
          <w:sz w:val="28"/>
          <w:szCs w:val="28"/>
          <w:lang w:eastAsia="en-US"/>
        </w:rPr>
        <w:t>муниципально</w:t>
      </w:r>
      <w:r w:rsidR="0006134E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06134E" w:rsidRPr="00A93B3F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бюджетно</w:t>
      </w:r>
      <w:r w:rsidR="0006134E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06134E" w:rsidRPr="00A93B3F">
        <w:rPr>
          <w:rFonts w:ascii="Times New Roman" w:hAnsi="Times New Roman" w:cs="Times New Roman"/>
          <w:sz w:val="28"/>
          <w:szCs w:val="28"/>
          <w:lang w:eastAsia="en-US"/>
        </w:rPr>
        <w:t xml:space="preserve"> учреждении </w:t>
      </w:r>
      <w:r w:rsidR="0006134E">
        <w:rPr>
          <w:rFonts w:ascii="Times New Roman" w:hAnsi="Times New Roman" w:cs="Times New Roman"/>
          <w:sz w:val="28"/>
          <w:szCs w:val="28"/>
        </w:rPr>
        <w:t>«Многофункциональный центр предоставления государственных и муниципальных услуг» Дубовского района (далее по тексту МБУ «МФЦ»).</w:t>
      </w:r>
    </w:p>
    <w:p w:rsidR="0006134E" w:rsidRDefault="0006134E" w:rsidP="00061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об органах, предоставляющих муниципальную услугу, содержится в п.2.2 настоящего административного регламента.</w:t>
      </w:r>
    </w:p>
    <w:p w:rsidR="005D761E" w:rsidRDefault="005B68C5">
      <w:pPr>
        <w:shd w:val="clear" w:color="auto" w:fill="FFFFFF"/>
        <w:tabs>
          <w:tab w:val="left" w:pos="-3400"/>
        </w:tabs>
        <w:ind w:left="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1.5. Муниципальная услуга </w:t>
      </w:r>
      <w:r>
        <w:rPr>
          <w:rFonts w:ascii="Times New Roman" w:hAnsi="Times New Roman" w:cs="Times New Roman"/>
          <w:sz w:val="28"/>
          <w:szCs w:val="28"/>
        </w:rPr>
        <w:t xml:space="preserve">носит заявительный характер и </w:t>
      </w:r>
      <w:r w:rsidRPr="0006134E">
        <w:rPr>
          <w:rFonts w:ascii="Times New Roman" w:hAnsi="Times New Roman" w:cs="Times New Roman"/>
          <w:bCs/>
          <w:kern w:val="1"/>
          <w:sz w:val="28"/>
          <w:szCs w:val="28"/>
        </w:rPr>
        <w:t xml:space="preserve">предоставляется бесплатно. </w:t>
      </w:r>
      <w:r w:rsidRPr="0006134E">
        <w:rPr>
          <w:rFonts w:ascii="Times New Roman" w:hAnsi="Times New Roman" w:cs="Times New Roman"/>
          <w:spacing w:val="4"/>
          <w:sz w:val="28"/>
          <w:szCs w:val="28"/>
        </w:rPr>
        <w:t>Бесплатно сведения, содержащиеся в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информационной системе обеспечения градостроительной деятельности (далее ИСОГД), предо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ставляются по запросам органов государственной власти, органов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местного самоуправления, организаций (органов) по учету объек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тов недвижимого имущества, учету государственного и муници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пального имущества, а также в случаях, предусмотренных федеральными </w:t>
      </w: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законами, по запросам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физических и юридических лиц.</w:t>
      </w:r>
    </w:p>
    <w:p w:rsidR="000A58F0" w:rsidRDefault="000A58F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5D761E" w:rsidRDefault="005D761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Муниципальная услуга предоставляется Администрацией Дубовского района через деятельность сектора градостроительства, архитектуры </w:t>
      </w:r>
      <w:r w:rsidR="0006134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САЖКХ,</w:t>
      </w:r>
      <w:r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  <w:r w:rsidRPr="0006384B">
        <w:rPr>
          <w:rFonts w:ascii="Times New Roman" w:hAnsi="Times New Roman" w:cs="Times New Roman"/>
          <w:sz w:val="28"/>
          <w:szCs w:val="28"/>
        </w:rPr>
        <w:t>либо через МБУ «МФЦ».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Ответственный исполнитель услуги: сектор градостроительства, архитектуры Отдела САЖКХ Администрации Дубовского района тел: 8 (86377)2-66-94.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 При предоставлении муниципальной услуги «предоставление сведений ИСОГД» участвуют иные органы власти: </w:t>
      </w:r>
    </w:p>
    <w:p w:rsidR="005D761E" w:rsidRDefault="005B68C5">
      <w:pPr>
        <w:pStyle w:val="ae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Федеральная служба государственной регистрации, кадастра и картографии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6384B" w:rsidRDefault="005B68C5" w:rsidP="0006384B">
      <w:pPr>
        <w:ind w:firstLine="709"/>
        <w:jc w:val="both"/>
        <w:rPr>
          <w:rFonts w:ascii="Times New Roman" w:hAnsi="Times New Roman" w:cs="Times New Roman"/>
          <w:color w:val="FF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FF3333"/>
          <w:sz w:val="28"/>
          <w:szCs w:val="28"/>
        </w:rPr>
        <w:t> </w:t>
      </w:r>
      <w:r w:rsidRPr="0006384B">
        <w:rPr>
          <w:rFonts w:ascii="Times New Roman" w:hAnsi="Times New Roman" w:cs="Times New Roman"/>
          <w:sz w:val="28"/>
          <w:szCs w:val="28"/>
        </w:rPr>
        <w:t>МБУ «Многофункциональный центр предоставления государственных и муниципальных услуг» Дубовского района.</w:t>
      </w:r>
      <w:r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</w:p>
    <w:p w:rsidR="0006384B" w:rsidRPr="00CE0A7F" w:rsidRDefault="0006384B" w:rsidP="0006384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о местах нахождения, а также о порядке предоставления услуги, перечне документов, необходимых для ее получения можно получить, используя:</w:t>
      </w:r>
    </w:p>
    <w:p w:rsidR="0006384B" w:rsidRPr="00CE0A7F" w:rsidRDefault="0006384B" w:rsidP="0006384B">
      <w:pPr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индивидуальную консультацию в отделе САЖКХ (кабинет 30, почтовый адрес: 347410, Ростовская область, </w:t>
      </w:r>
      <w:proofErr w:type="spellStart"/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Дубовский</w:t>
      </w:r>
      <w:proofErr w:type="spellEnd"/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с</w:t>
      </w:r>
      <w:proofErr w:type="gramStart"/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.Д</w:t>
      </w:r>
      <w:proofErr w:type="gramEnd"/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убовское пл. Павших борцов,1, адрес электронной почты отдела: </w:t>
      </w:r>
      <w:hyperlink r:id="rId8" w:history="1">
        <w:r w:rsidRPr="00CE0A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GKH</w:t>
        </w:r>
        <w:r w:rsidRPr="00CE0A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6930@</w:t>
        </w:r>
        <w:r w:rsidRPr="00CE0A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mail</w:t>
        </w:r>
        <w:r w:rsidRPr="00CE0A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CE0A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, телефон: 8(86377)2-06-94, 8(86377)2-04-</w:t>
      </w:r>
      <w:proofErr w:type="gramStart"/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88 ;</w:t>
      </w:r>
      <w:proofErr w:type="gramEnd"/>
    </w:p>
    <w:p w:rsidR="0006384B" w:rsidRPr="00CE0A7F" w:rsidRDefault="0006384B" w:rsidP="0006384B">
      <w:pPr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сайт Администрации Дубовского района;</w:t>
      </w:r>
    </w:p>
    <w:p w:rsidR="0006384B" w:rsidRPr="00CE0A7F" w:rsidRDefault="0006384B" w:rsidP="0006384B">
      <w:pPr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E0A7F">
        <w:rPr>
          <w:rFonts w:ascii="Times New Roman" w:hAnsi="Times New Roman" w:cs="Times New Roman"/>
          <w:color w:val="000000" w:themeColor="text1"/>
          <w:sz w:val="28"/>
          <w:szCs w:val="28"/>
        </w:rPr>
        <w:t>Единый портал государственных и муни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ципальных услуг (функций).</w:t>
      </w:r>
    </w:p>
    <w:p w:rsidR="0006384B" w:rsidRDefault="0006384B" w:rsidP="0006384B">
      <w:pPr>
        <w:pStyle w:val="ae"/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и пакет документов могут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6384B" w:rsidRDefault="0006384B" w:rsidP="0006384B">
      <w:pPr>
        <w:pStyle w:val="ae"/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Администрацией Дубовского района (кабинет № 32), 347410, Ростовская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убовское, пл.Павших Борцов, 1, телефон: 8(86377) 2-02-70, интернет сайт:</w:t>
      </w:r>
      <w:r w:rsidRPr="00680D4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20F3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dub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vtt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</w:rPr>
          <w:t>с.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donpac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20F3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6384B" w:rsidRDefault="0006384B" w:rsidP="0006384B">
      <w:pPr>
        <w:pStyle w:val="ae"/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Режим работы: понедельник - пятница с 9.00 до 17.12. Выходной: суббота, воскресенье; </w:t>
      </w:r>
    </w:p>
    <w:p w:rsidR="0006384B" w:rsidRDefault="0006384B" w:rsidP="00063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специалистами МБУ «МФЦ» по адресу:</w:t>
      </w:r>
    </w:p>
    <w:p w:rsidR="00DF0544" w:rsidRPr="00DF0544" w:rsidRDefault="00DF0544" w:rsidP="00DF0544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F0544">
        <w:rPr>
          <w:rFonts w:ascii="Times New Roman" w:hAnsi="Times New Roman" w:cs="Times New Roman"/>
          <w:sz w:val="28"/>
          <w:szCs w:val="28"/>
        </w:rPr>
        <w:t xml:space="preserve">347 410, Ростовская область,   </w:t>
      </w:r>
      <w:proofErr w:type="spellStart"/>
      <w:r w:rsidRPr="00DF0544">
        <w:rPr>
          <w:rFonts w:ascii="Times New Roman" w:hAnsi="Times New Roman" w:cs="Times New Roman"/>
          <w:sz w:val="28"/>
          <w:szCs w:val="28"/>
        </w:rPr>
        <w:t>Дубовский</w:t>
      </w:r>
      <w:proofErr w:type="spellEnd"/>
      <w:r w:rsidRPr="00DF0544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DF054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DF0544">
        <w:rPr>
          <w:rFonts w:ascii="Times New Roman" w:hAnsi="Times New Roman" w:cs="Times New Roman"/>
          <w:sz w:val="28"/>
          <w:szCs w:val="28"/>
        </w:rPr>
        <w:t>убовское, ул. Садовая  д. 107, телефон  8(86377) 2-07-41 или 8(86377) 2-07-42. Адрес электронной почты -</w:t>
      </w:r>
      <w:hyperlink r:id="rId10" w:history="1"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dubovskiymfc</w:t>
        </w:r>
        <w:r w:rsidRPr="00DF0544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@</w:t>
        </w:r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mail</w:t>
        </w:r>
        <w:r w:rsidRPr="00DF0544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.</w:t>
        </w:r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ru</w:t>
        </w:r>
      </w:hyperlink>
      <w:r w:rsidRPr="00DF0544">
        <w:rPr>
          <w:rFonts w:ascii="Times New Roman" w:hAnsi="Times New Roman" w:cs="Times New Roman"/>
          <w:sz w:val="28"/>
          <w:szCs w:val="28"/>
        </w:rPr>
        <w:t>,</w:t>
      </w:r>
      <w:r w:rsidRPr="00DF0544">
        <w:rPr>
          <w:rFonts w:ascii="Times New Roman" w:hAnsi="Times New Roman" w:cs="Times New Roman"/>
          <w:sz w:val="28"/>
          <w:szCs w:val="28"/>
          <w:lang w:eastAsia="en-US"/>
        </w:rPr>
        <w:t xml:space="preserve"> официальный сайт: </w:t>
      </w:r>
      <w:hyperlink r:id="rId11" w:history="1"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www</w:t>
        </w:r>
        <w:r w:rsidRPr="00DF0544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.</w:t>
        </w:r>
        <w:proofErr w:type="spellStart"/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mfc</w:t>
        </w:r>
        <w:proofErr w:type="spellEnd"/>
        <w:r w:rsidRPr="00DF0544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61.</w:t>
        </w:r>
        <w:proofErr w:type="spellStart"/>
        <w:r w:rsidRPr="00DF0544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ru</w:t>
        </w:r>
        <w:proofErr w:type="spellEnd"/>
      </w:hyperlink>
      <w:r w:rsidRPr="00DF054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DF0544" w:rsidRPr="0066373A" w:rsidRDefault="00DF0544" w:rsidP="00DF0544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Прием и выдача документов осуществляется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DF0544" w:rsidRDefault="00DF0544" w:rsidP="00DF0544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- понедельник- пятница   с 08-00 до 17-00, суббота с 9-00 до 15-00 без перерыва, выходные дни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воскресенье, праздничные.</w:t>
      </w:r>
    </w:p>
    <w:p w:rsidR="00DF0544" w:rsidRPr="0066373A" w:rsidRDefault="00DF0544" w:rsidP="00DF0544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</w:rPr>
        <w:t>  </w:t>
      </w:r>
      <w:r w:rsidRPr="0066373A">
        <w:rPr>
          <w:rFonts w:ascii="Times New Roman" w:hAnsi="Times New Roman" w:cs="Times New Roman"/>
          <w:sz w:val="28"/>
          <w:szCs w:val="28"/>
          <w:lang w:eastAsia="en-US"/>
        </w:rPr>
        <w:t>В помещениях территориально обособленных структурных подразделений расположенных по адресу:</w:t>
      </w:r>
    </w:p>
    <w:tbl>
      <w:tblPr>
        <w:tblW w:w="0" w:type="auto"/>
        <w:tblInd w:w="108" w:type="dxa"/>
        <w:tblLook w:val="04A0"/>
      </w:tblPr>
      <w:tblGrid>
        <w:gridCol w:w="9498"/>
      </w:tblGrid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Малолученского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алая Лучка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ул.Центральная, 11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Комиссаровкого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сельского поселения по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адресу:х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.С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иротский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ул.Первомайская, 42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Мирненского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 сельского поселения по адресу: 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ирный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ул.Центральная, 8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Гуреевского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сельского поселения по адресу: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.Г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уреев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ул.Школьная, 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Pr="00CA18CC">
              <w:rPr>
                <w:sz w:val="28"/>
                <w:szCs w:val="28"/>
                <w:lang w:val="ru-RU"/>
              </w:rPr>
              <w:t xml:space="preserve">абинет № 2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Семичанского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.С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емичный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ул.Ленина, 14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Вербовологовского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.В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ербовый Лог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ул.Административная,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Жуковского  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.Ж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уковская   Центральная площадь,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Андреевского 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.А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ндреевская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ул.Кольцевая, 21 «а»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DF0544" w:rsidRPr="00CA18CC" w:rsidTr="008727E6">
        <w:tc>
          <w:tcPr>
            <w:tcW w:w="9498" w:type="dxa"/>
          </w:tcPr>
          <w:p w:rsidR="00DF0544" w:rsidRPr="00CA18CC" w:rsidRDefault="00DF0544" w:rsidP="008727E6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Присальского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х.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Присальский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ул. Центральная 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DF0544" w:rsidRPr="0066373A" w:rsidRDefault="00DF0544" w:rsidP="00DF0544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Прием и выдача документов осуществляется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DF0544" w:rsidRDefault="00DF0544" w:rsidP="00DF0544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- понедельник- пятница   с 08-00 до 12-00, выходные дни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суббота, воскресенье, праздничные.</w:t>
      </w:r>
    </w:p>
    <w:p w:rsidR="00DF0544" w:rsidRDefault="00DF0544" w:rsidP="00DF0544">
      <w:pPr>
        <w:widowControl/>
        <w:tabs>
          <w:tab w:val="left" w:pos="0"/>
        </w:tabs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3)</w:t>
      </w:r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6373A">
        <w:rPr>
          <w:rFonts w:ascii="Times New Roman" w:hAnsi="Times New Roman" w:cs="Times New Roman"/>
          <w:sz w:val="28"/>
          <w:szCs w:val="28"/>
        </w:rPr>
        <w:t xml:space="preserve">На региональном портале государственных услуг (функций) Ростовской области: </w:t>
      </w:r>
      <w:hyperlink r:id="rId12" w:history="1">
        <w:r w:rsidRPr="0066373A">
          <w:rPr>
            <w:rStyle w:val="a3"/>
            <w:rFonts w:ascii="Times New Roman" w:hAnsi="Times New Roman" w:cs="Times New Roman"/>
            <w:sz w:val="28"/>
            <w:szCs w:val="28"/>
          </w:rPr>
          <w:t>http://61.gosuslugi.ru/pgu/</w:t>
        </w:r>
      </w:hyperlink>
      <w:r w:rsidRPr="0066373A">
        <w:rPr>
          <w:rFonts w:ascii="Times New Roman" w:hAnsi="Times New Roman" w:cs="Times New Roman"/>
          <w:sz w:val="28"/>
          <w:szCs w:val="28"/>
        </w:rPr>
        <w:t>.</w:t>
      </w:r>
    </w:p>
    <w:p w:rsidR="005D761E" w:rsidRPr="009D44F0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процессе подготовки документов для выдачи сведений ИСОГД заявитель информируются специалистом по ведению ИСОГД Администрации Дубовского района (те</w:t>
      </w:r>
      <w:r w:rsidR="0006384B">
        <w:rPr>
          <w:rFonts w:ascii="Times New Roman" w:hAnsi="Times New Roman" w:cs="Times New Roman"/>
          <w:sz w:val="28"/>
          <w:szCs w:val="28"/>
        </w:rPr>
        <w:t>л. 8(86377)2-06-94, кабинет 29)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4F0">
        <w:rPr>
          <w:rFonts w:ascii="Times New Roman" w:hAnsi="Times New Roman" w:cs="Times New Roman"/>
          <w:sz w:val="28"/>
          <w:szCs w:val="28"/>
        </w:rPr>
        <w:t xml:space="preserve">или специалистами </w:t>
      </w:r>
      <w:r w:rsidR="0006384B" w:rsidRPr="009D44F0">
        <w:rPr>
          <w:rFonts w:ascii="Times New Roman" w:hAnsi="Times New Roman" w:cs="Times New Roman"/>
          <w:sz w:val="28"/>
          <w:szCs w:val="28"/>
        </w:rPr>
        <w:t xml:space="preserve">МБУ </w:t>
      </w:r>
      <w:r w:rsidRPr="009D44F0">
        <w:rPr>
          <w:rFonts w:ascii="Times New Roman" w:hAnsi="Times New Roman" w:cs="Times New Roman"/>
          <w:sz w:val="28"/>
          <w:szCs w:val="28"/>
        </w:rPr>
        <w:t>«МФЦ»: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перечне документов, необходимых для получения муниципальной услуги;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комплектности (достаточности) представленных документов;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правильности оформления документов, необходимых для получения муниципальной услуги;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источниках получения документов, необходимых для получения муниципальной услуги (орган или организация, её местонахождение);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порядке, сроках завершения оформления документов и возможности их получения;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 отказе в выдаче сведений ИСОГД.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любое время с момента приёма документов заявитель имеет право на получение сведений о ходе предоставления муниципальной услуги при помощи средств телефонной связи или посредством личного посещения сектора г</w:t>
      </w:r>
      <w:r w:rsidR="0006384B">
        <w:rPr>
          <w:rFonts w:ascii="Times New Roman" w:hAnsi="Times New Roman" w:cs="Times New Roman"/>
          <w:sz w:val="28"/>
          <w:szCs w:val="28"/>
        </w:rPr>
        <w:t>радостроительства, архитектуры о</w:t>
      </w:r>
      <w:r>
        <w:rPr>
          <w:rFonts w:ascii="Times New Roman" w:hAnsi="Times New Roman" w:cs="Times New Roman"/>
          <w:sz w:val="28"/>
          <w:szCs w:val="28"/>
        </w:rPr>
        <w:t xml:space="preserve">тдела САЖКХ </w:t>
      </w:r>
      <w:r w:rsidR="0006384B">
        <w:rPr>
          <w:rFonts w:ascii="Times New Roman" w:hAnsi="Times New Roman" w:cs="Times New Roman"/>
          <w:sz w:val="28"/>
          <w:szCs w:val="28"/>
        </w:rPr>
        <w:t xml:space="preserve">Администрации Дубовского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84B">
        <w:rPr>
          <w:rFonts w:ascii="Times New Roman" w:hAnsi="Times New Roman" w:cs="Times New Roman"/>
          <w:sz w:val="28"/>
          <w:szCs w:val="28"/>
        </w:rPr>
        <w:t xml:space="preserve">или </w:t>
      </w:r>
      <w:r w:rsidR="0006384B" w:rsidRPr="0006384B">
        <w:rPr>
          <w:rFonts w:ascii="Times New Roman" w:hAnsi="Times New Roman" w:cs="Times New Roman"/>
          <w:sz w:val="28"/>
          <w:szCs w:val="28"/>
        </w:rPr>
        <w:t xml:space="preserve">МБУ </w:t>
      </w:r>
      <w:r w:rsidRPr="0006384B">
        <w:rPr>
          <w:rFonts w:ascii="Times New Roman" w:hAnsi="Times New Roman" w:cs="Times New Roman"/>
          <w:sz w:val="28"/>
          <w:szCs w:val="28"/>
        </w:rPr>
        <w:t>«МФЦ».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Муниципальная услуга оказывается заявителю в течение 14 календарных дней со дня официальной регистрации заявления в Администрации Дубовского района.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сведений ИСОГД  в течение 10 календарных дней направляется мотивированный отказ за подписью  заместителя главы Администрации Дубовского района по вопросам муниципального хозяйства — начальника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САЖКХ, курирующего деятельность сектора градостроительства, архитектуры </w:t>
      </w:r>
      <w:r w:rsidR="000638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Перечень документов, необходимых для предоставления муниципальной услуги:</w:t>
      </w:r>
    </w:p>
    <w:p w:rsidR="005D761E" w:rsidRDefault="005B68C5">
      <w:pPr>
        <w:tabs>
          <w:tab w:val="left" w:pos="1179"/>
        </w:tabs>
        <w:ind w:left="28" w:firstLine="6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2.5.1. Запрос о предоставлении сведений информационной системы обеспечения градостроительной  деятельности в виде отдельного документа (по форме согласно Приложению № 1 к настоящему административному регламенту).</w:t>
      </w:r>
    </w:p>
    <w:p w:rsidR="005D761E" w:rsidRDefault="005B68C5">
      <w:pPr>
        <w:numPr>
          <w:ilvl w:val="2"/>
          <w:numId w:val="5"/>
        </w:numPr>
        <w:tabs>
          <w:tab w:val="left" w:pos="117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Документ, удостоверяющий личность </w:t>
      </w:r>
      <w:r w:rsidR="0006384B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(представителя </w:t>
      </w:r>
      <w:r w:rsidR="0006384B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D761E" w:rsidRDefault="005B68C5">
      <w:pPr>
        <w:numPr>
          <w:ilvl w:val="2"/>
          <w:numId w:val="5"/>
        </w:numPr>
        <w:tabs>
          <w:tab w:val="left" w:pos="142"/>
          <w:tab w:val="left" w:pos="117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получателя (получателей) (для физических лиц).</w:t>
      </w:r>
    </w:p>
    <w:p w:rsidR="005D761E" w:rsidRDefault="005B68C5">
      <w:pPr>
        <w:numPr>
          <w:ilvl w:val="2"/>
          <w:numId w:val="5"/>
        </w:numPr>
        <w:tabs>
          <w:tab w:val="left" w:pos="1179"/>
          <w:tab w:val="left" w:pos="1440"/>
        </w:tabs>
        <w:ind w:left="2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юридического лица (для юридических лиц).</w:t>
      </w:r>
    </w:p>
    <w:p w:rsidR="005D761E" w:rsidRPr="00B24CFB" w:rsidRDefault="005B68C5">
      <w:pPr>
        <w:numPr>
          <w:ilvl w:val="2"/>
          <w:numId w:val="5"/>
        </w:numPr>
        <w:tabs>
          <w:tab w:val="left" w:pos="1179"/>
          <w:tab w:val="left" w:pos="1440"/>
        </w:tabs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Документы, подтверждающие право получения информации ограниченного доступа (в случае, если запрашиваемая информация относится к информации ограниченного доступа).</w:t>
      </w:r>
    </w:p>
    <w:p w:rsidR="005D761E" w:rsidRDefault="005B68C5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Результатом предоставления муниципальной услуги является предоставление сведений</w:t>
      </w:r>
      <w:r>
        <w:rPr>
          <w:rFonts w:ascii="Times New Roman" w:hAnsi="Times New Roman" w:cs="Times New Roman"/>
          <w:color w:val="FF33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информационной системы обеспечения градостроительной деятельности.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Основанием для отказа в приёме документов, необходимых для предоставления муниципальной услуги, является предоставление документов с наличием повреждений, которые не позволяют однозначно истолковывать их содержание, в случае если документы содержат исправления, в том числе механические исправления (подчистки), либо не полного пакета документов, определенных пунктом 2.5 статьи 2 настоящего административного регламента.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 Основанием для отказа в предоставлении муниципальной услуги является:   </w:t>
      </w:r>
    </w:p>
    <w:p w:rsidR="005D761E" w:rsidRDefault="005B68C5">
      <w:pPr>
        <w:numPr>
          <w:ilvl w:val="2"/>
          <w:numId w:val="4"/>
        </w:numPr>
        <w:tabs>
          <w:tab w:val="left" w:pos="1159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заявителя о прекращении рассмотрения его заявления, либо заявление на отзыв доверенности на право представления его интересов доверенным лицом.</w:t>
      </w:r>
    </w:p>
    <w:p w:rsidR="005D761E" w:rsidRPr="00CA0C61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C61">
        <w:rPr>
          <w:rFonts w:ascii="Times New Roman" w:hAnsi="Times New Roman" w:cs="Times New Roman"/>
          <w:sz w:val="28"/>
          <w:szCs w:val="28"/>
        </w:rPr>
        <w:t>2.9.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15 минут.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2.10. Место подачи заявления оборудуется стульями, столами для возможности оформления документов. На столах находится писчая бумага и канцелярские принадлежности (шариковые ручки).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Созданы условия доступности для инвалидов, обеспечивающие: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для беспрепятственного доступа к объектам и предоставляемым в них услугам;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их них;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Качество муниципальной услуги определяется предоставленными сведениями</w:t>
      </w:r>
      <w:r>
        <w:rPr>
          <w:rFonts w:ascii="Times New Roman" w:hAnsi="Times New Roman" w:cs="Times New Roman"/>
          <w:color w:val="FF33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информационной системы обеспечения градостроительной  деятельности без нарушений сроков рассмотрения заявлений.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Показателями доступности муниципальных услуг для инвалидов являются: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допуск на объекты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 22.06.2015 № 386н;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5D761E" w:rsidRDefault="005D76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tabs>
          <w:tab w:val="left" w:pos="14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Состав, последовательность и сроки выполнения</w:t>
      </w:r>
    </w:p>
    <w:p w:rsidR="005D761E" w:rsidRDefault="005B68C5">
      <w:pPr>
        <w:tabs>
          <w:tab w:val="left" w:pos="14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 выполнения,</w:t>
      </w:r>
    </w:p>
    <w:p w:rsidR="005D761E" w:rsidRDefault="005B68C5">
      <w:pPr>
        <w:tabs>
          <w:tab w:val="left" w:pos="14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в электронной форме</w:t>
      </w:r>
    </w:p>
    <w:p w:rsidR="005D761E" w:rsidRDefault="005D76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Зарегистрированные письменные запросы и пакет документов, с визой главы Администрации Дубовского района выдается начальнику сектора градостроительства, архитектуры </w:t>
      </w:r>
      <w:r w:rsidR="00CA0C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 Начальник сектора градостроительства, архитектуры </w:t>
      </w:r>
      <w:r w:rsidR="00CA0C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САЖКХ Администрации Дубовского района рассматривает поступающие документы с оформлением поручений специалисту по ведению ИСОГД Администрации Дубовского района в день их поступления. Поручения даются в форме резолюции. 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 Специалист по ведению ИСОГД Администрации Дубовского района с момента поступления к нему документов:</w:t>
      </w:r>
    </w:p>
    <w:p w:rsidR="005D761E" w:rsidRPr="00CA0C61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C61">
        <w:rPr>
          <w:rFonts w:ascii="Times New Roman" w:hAnsi="Times New Roman" w:cs="Times New Roman"/>
          <w:sz w:val="28"/>
          <w:szCs w:val="28"/>
        </w:rPr>
        <w:t xml:space="preserve">1) регистрирует и рассматривает поступивший запрос на предоставление сведений информационной системы обеспечения градостроительной деятельности; 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подготавливает соответствующие сведения информационной системы обеспечения градостроительной  деятельности и выдаёт результаты заявителю.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Предоставление сведений информационной системы обеспечения градостроительной деятельности регистрируется специалистом по ведению ИСОГД Администрации Дубовского района в журнале регистрации.</w:t>
      </w:r>
    </w:p>
    <w:p w:rsidR="005D761E" w:rsidRDefault="005B68C5">
      <w:pPr>
        <w:tabs>
          <w:tab w:val="left" w:pos="130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Один экземпляр подготовленных сведений информационной системы обеспечения градостроительной деятельности выдается заявителю (представителю по доверенности) лично под роспись в журнале регистрации с указанием даты получения либо направляется по почте </w:t>
      </w:r>
      <w:r w:rsidR="00CA0C61">
        <w:rPr>
          <w:rFonts w:ascii="Times New Roman" w:hAnsi="Times New Roman" w:cs="Times New Roman"/>
          <w:sz w:val="28"/>
          <w:szCs w:val="28"/>
        </w:rPr>
        <w:t>заказным письмом с уведомлением,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C61">
        <w:rPr>
          <w:rFonts w:ascii="Times New Roman" w:hAnsi="Times New Roman" w:cs="Times New Roman"/>
          <w:sz w:val="28"/>
          <w:szCs w:val="28"/>
        </w:rPr>
        <w:t>либо передается в</w:t>
      </w:r>
      <w:r w:rsidR="00CA0C61" w:rsidRPr="00CA0C61">
        <w:rPr>
          <w:rFonts w:ascii="Times New Roman" w:hAnsi="Times New Roman" w:cs="Times New Roman"/>
          <w:sz w:val="28"/>
          <w:szCs w:val="28"/>
        </w:rPr>
        <w:t xml:space="preserve"> МБУ</w:t>
      </w:r>
      <w:r w:rsidRPr="00CA0C61">
        <w:rPr>
          <w:rFonts w:ascii="Times New Roman" w:hAnsi="Times New Roman" w:cs="Times New Roman"/>
          <w:sz w:val="28"/>
          <w:szCs w:val="28"/>
        </w:rPr>
        <w:t xml:space="preserve"> МФЦ</w:t>
      </w:r>
      <w:r w:rsidR="00CA0C61" w:rsidRPr="00CA0C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</w:p>
    <w:p w:rsidR="005D761E" w:rsidRDefault="005B68C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 Последовательность административных процедур исполнения муниципальной услуги представлена </w:t>
      </w:r>
      <w:r w:rsidRPr="00967D91">
        <w:rPr>
          <w:rFonts w:ascii="Times New Roman" w:hAnsi="Times New Roman" w:cs="Times New Roman"/>
          <w:sz w:val="28"/>
          <w:szCs w:val="28"/>
        </w:rPr>
        <w:t>блок-схемой в Приложении 2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5D761E" w:rsidRDefault="005D761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:rsidR="005D761E" w:rsidRDefault="005D761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 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полнотой, качеством, соблюдением и исполнением ответственными должностными лицами административных процедур по оказанию муниципальной услуги осуществляется заместител</w:t>
      </w:r>
      <w:r w:rsidR="00DF0544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Дубовского района по вопросам муници</w:t>
      </w:r>
      <w:r w:rsidR="00CA0C61">
        <w:rPr>
          <w:rFonts w:ascii="Times New Roman" w:hAnsi="Times New Roman" w:cs="Times New Roman"/>
          <w:sz w:val="28"/>
          <w:szCs w:val="28"/>
        </w:rPr>
        <w:t xml:space="preserve">пального хозяйства — </w:t>
      </w:r>
      <w:r w:rsidR="00CA0C61" w:rsidRPr="009D44F0">
        <w:rPr>
          <w:rFonts w:ascii="Times New Roman" w:hAnsi="Times New Roman" w:cs="Times New Roman"/>
          <w:sz w:val="28"/>
          <w:szCs w:val="28"/>
        </w:rPr>
        <w:t>начальник</w:t>
      </w:r>
      <w:r w:rsidR="009D44F0" w:rsidRPr="009D44F0">
        <w:rPr>
          <w:rFonts w:ascii="Times New Roman" w:hAnsi="Times New Roman" w:cs="Times New Roman"/>
          <w:sz w:val="28"/>
          <w:szCs w:val="28"/>
        </w:rPr>
        <w:t>ом</w:t>
      </w:r>
      <w:r w:rsidR="00CA0C6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тдела САЖХК, курирующим деятельность сектора градостроительства, архитектуры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САЖКХ, начальник</w:t>
      </w:r>
      <w:r w:rsidR="009D44F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сектора градостроительства, архитектуры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градостроительства, архитектуры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и ведущий специалист по ведению ИСОГД Администрации Дубовского района  несут персональную ответственность за соблюдение требований настоящего административного регламента.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начальника сектора градостроительства, архитектуры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и ведущего специалист по ведению ИСОГД Администрации Дубовского района закрепляется в их должностных инструкциях в соответствии с требованиями законодательства Российской Федерации.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рассмотрение, принятие решений и подготовку ответов на обращения получателей муниципальной услуги, содержащие жалобы на действия (бездействие) должностных лиц Администрации Дубовского района, ответственных за предоставление данной муниципальной услуги.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прав граждан по результатам проведенных проверок в отношении виновных должностных лиц принимаются меры </w:t>
      </w:r>
      <w:r>
        <w:rPr>
          <w:rFonts w:ascii="Times New Roman" w:hAnsi="Times New Roman" w:cs="Times New Roman"/>
          <w:sz w:val="28"/>
          <w:szCs w:val="28"/>
        </w:rPr>
        <w:lastRenderedPageBreak/>
        <w:t>дисциплинарного взыскания в соответствии с законодательством Российской Федерации.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получателя муниципальной услуги).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проверок, анализа должны быть осуществлены необходимые меры по устранению недостатков в предоставлении муниципальной услуги.</w:t>
      </w:r>
    </w:p>
    <w:p w:rsidR="005D761E" w:rsidRDefault="005D76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5D761E" w:rsidRDefault="005B68C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услугу, </w:t>
      </w:r>
    </w:p>
    <w:p w:rsidR="005D761E" w:rsidRDefault="005B68C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должностных лиц, муниципальных служащих</w:t>
      </w:r>
    </w:p>
    <w:p w:rsidR="005D761E" w:rsidRDefault="005D761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действий (бездействий) и решений принятых Администрацией Дубовского района  в ходе предоставления муниципальной услуги. Жалоба, поступившая в Администрацию Дубовского района, подлежит рассмотрению должностным лицом, наделенным полномочиями по рассмотрению жалоб,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пятнадцати рабочих дней со дня ее регистрации, а в случае обжалования отказа Администрации Дубовского района в приеме документов у заявителя либо в исправлении допущенных опечаток и ошибок или в случае обжалования установленного срока исправлений – в течении пяти рабочих дней со дня ее регистрации.  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заявителем решений и действий (бездействия) Администрации Дубовского района, должностных лиц Администрации Дубовского района, ответственных за предоставление данной муниципальной услуги:</w:t>
      </w:r>
    </w:p>
    <w:p w:rsidR="005D761E" w:rsidRDefault="005B68C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 в Администрацию Дубовского района в следующих случаях: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требование у заявителя документов, не предусмотренных настоящим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отказ в приеме документов, предоставление которых предусмотрено настоящим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 настоящим регламентом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затребование с заявителя при  предоставлении муниципальной услуги платы, не предусмотренной настоящим регламентом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D761E" w:rsidRDefault="005B68C5">
      <w:pPr>
        <w:widowControl/>
        <w:numPr>
          <w:ilvl w:val="0"/>
          <w:numId w:val="2"/>
        </w:numPr>
        <w:autoSpaceDE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07FEC" w:rsidRPr="00C151CA" w:rsidRDefault="00D07FEC" w:rsidP="00D07FEC">
      <w:pPr>
        <w:pStyle w:val="ConsPlusNormal"/>
        <w:numPr>
          <w:ilvl w:val="1"/>
          <w:numId w:val="7"/>
        </w:numPr>
        <w:ind w:left="0"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</w:t>
      </w:r>
      <w:r w:rsidRPr="00C151CA">
        <w:rPr>
          <w:rStyle w:val="blk"/>
          <w:rFonts w:ascii="Times New Roman" w:hAnsi="Times New Roman" w:cs="Times New Roman"/>
          <w:sz w:val="28"/>
          <w:szCs w:val="28"/>
        </w:rPr>
        <w:lastRenderedPageBreak/>
        <w:t>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</w:t>
      </w:r>
      <w:proofErr w:type="gramEnd"/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hyperlink r:id="rId13" w:anchor="dst101816" w:history="1">
        <w:r w:rsidRPr="00C151CA">
          <w:rPr>
            <w:rStyle w:val="a3"/>
            <w:rFonts w:ascii="Times New Roman" w:hAnsi="Times New Roman" w:cs="Times New Roman"/>
            <w:sz w:val="28"/>
            <w:szCs w:val="28"/>
          </w:rPr>
          <w:t>частью 2 статьи 6</w:t>
        </w:r>
      </w:hyperlink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может быть </w:t>
      </w:r>
      <w:proofErr w:type="gramStart"/>
      <w:r w:rsidRPr="00C151CA">
        <w:rPr>
          <w:rStyle w:val="blk"/>
          <w:rFonts w:ascii="Times New Roman" w:hAnsi="Times New Roman" w:cs="Times New Roman"/>
          <w:sz w:val="28"/>
          <w:szCs w:val="28"/>
        </w:rPr>
        <w:t>подана</w:t>
      </w:r>
      <w:proofErr w:type="gramEnd"/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такими лицами в порядке, установленном  статьей 11.2 </w:t>
      </w:r>
      <w:r w:rsidRPr="00C151CA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C151CA">
        <w:rPr>
          <w:rStyle w:val="blk"/>
          <w:rFonts w:ascii="Times New Roman" w:hAnsi="Times New Roman" w:cs="Times New Roman"/>
          <w:sz w:val="28"/>
          <w:szCs w:val="28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Глава Администрации Дубовского района, заместител</w:t>
      </w:r>
      <w:r w:rsidR="00DF054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Дубовского района по муниципальным вопросам — начальник </w:t>
      </w:r>
      <w:r w:rsidR="009D44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САЖКХ, курирующий деятельность сектора градостроительства, архитектуры Администрации Дубовского района, организуют личный прием заявителей. 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Информацию о месте, днях и часах приема заявителей должностными лицами Администрации Дубовского района осуществляется по телефону, размещается на официальном сайте – портале Администрации Дубовского района, а также на информационных стендах.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жалобы в письменной форме срок ее рассмотрения не превышает 15 календарных дней со дня регистрации. 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Заявитель в жалобе в обязательном порядке указывает: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наименование органа, в который направляет жалобу,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фамилию, имя, отчество (последнее - при наличии), полное наименовании для юридического лица;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суть жалобы. 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Дополнительно,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сокращения срока рассмотрения жалобы Администрации Дубовского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заявителем могут быть указаны: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сведения, которые заявитель считает необходимым сообщить. 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Администрации Дубовского района, муниципального служащего Администрации Дубовского района. Заявителем могут быть представлены документы (при наличии), подтверждающие доводы заявителя, </w:t>
      </w:r>
      <w:r>
        <w:rPr>
          <w:rFonts w:ascii="Times New Roman" w:hAnsi="Times New Roman" w:cs="Times New Roman"/>
          <w:sz w:val="28"/>
          <w:szCs w:val="28"/>
        </w:rPr>
        <w:lastRenderedPageBreak/>
        <w:t>либо их копии.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По результатам рассмотрения жалобы должностное лицо Администрации Дубовского района, наделенное полномочиями по рассмотрению жалобы, принимает решение об удовлетворении требований заявителя либо об отказе.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Жалоба не рассматривается Администрацией Дубовского района по существу и ответ на нее не дается в случае, если: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жалобе не указаны фамилия заявителя и почтовый адрес, по которому должен быть направлен ответ, либо реквизиты заявителя не поддаются прочтению;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жалоба содержит нецензурные либо оскорбительные выражения, угрозы жизни, здоровью и имуществу должностного лица, а также членов его семьи, при этом Администрация Дубовского района вправе сообщить заявителю о недопустимости злоупотребления;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существу жалобы имеется вступивший в законную силу судебный акт, при этом Администрация Дубовского района разъясняет порядок обжалования данного судебного акта;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 по существу поставленного в жалобе вопроса должен быть дан без разглашения сведений, составляющих государственную или иную охраняемую федеральным законом тайну.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Если в жалобе заявителя содержится вопрос, на который заявителю многократно давались письменные ответы по существу в связи с ранее направленными жалобами, и при этом в жалобе не проводятся новые доводы или обстоятельства, должностное лицо Администрации Дубовского района, наделенное полномочиями по рассмотрению жалобы, вправе принять решение о безосновательности очередной жалобы и прекращении переписки с заявителем по данному вопросу при условии,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ранее направленные жалобы направлялись в администрацию Дубовского района, уведомляет заявителя о принятом решении.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причины, по которым жалоба не могла быть рассмотрена по существу, в последующем были устранены, заявитель вправе вновь направить жалобу.</w:t>
      </w:r>
    </w:p>
    <w:p w:rsidR="005D761E" w:rsidRDefault="005B6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07FE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Заявители вправе обжаловать решения, действия (бездействие) должностных лиц Администрации Дубовского района принятые в ходе оказания муниципальной услуги, в судебном порядке.</w:t>
      </w:r>
    </w:p>
    <w:p w:rsidR="005D761E" w:rsidRDefault="005D761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Дубовского района                                                Н.В.Мищенко</w:t>
      </w:r>
    </w:p>
    <w:p w:rsidR="005D761E" w:rsidRDefault="00203A81">
      <w:pPr>
        <w:pageBreakBefore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B68C5">
        <w:rPr>
          <w:rFonts w:ascii="Times New Roman" w:hAnsi="Times New Roman" w:cs="Times New Roman"/>
          <w:sz w:val="28"/>
          <w:szCs w:val="28"/>
        </w:rPr>
        <w:t>риложение №</w:t>
      </w:r>
      <w:r w:rsidR="00F714F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D761E" w:rsidRDefault="005B68C5" w:rsidP="00F714FD">
      <w:pPr>
        <w:ind w:left="6521"/>
        <w:jc w:val="center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714FD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5D761E" w:rsidRDefault="005D761E">
      <w:pPr>
        <w:ind w:left="3119"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5D761E" w:rsidRDefault="005D761E">
      <w:pPr>
        <w:ind w:left="3119"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5D761E" w:rsidRDefault="005D761E">
      <w:pPr>
        <w:ind w:left="3119"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5D761E" w:rsidRDefault="005B68C5">
      <w:pPr>
        <w:ind w:left="3119"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Главе Администрации Дубовского района </w:t>
      </w:r>
    </w:p>
    <w:p w:rsidR="005D761E" w:rsidRDefault="005B68C5">
      <w:pPr>
        <w:ind w:left="3119"/>
        <w:jc w:val="righ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>Н.П.Кирилловой</w:t>
      </w:r>
    </w:p>
    <w:p w:rsidR="005D761E" w:rsidRDefault="005B68C5">
      <w:pPr>
        <w:ind w:left="3119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>___________________________________________________</w:t>
      </w:r>
    </w:p>
    <w:p w:rsidR="005D761E" w:rsidRDefault="005B68C5">
      <w:pPr>
        <w:spacing w:line="168" w:lineRule="auto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</w:rPr>
        <w:t xml:space="preserve">                                                                                                                                                                        наименование застройщика</w:t>
      </w:r>
    </w:p>
    <w:p w:rsidR="005D761E" w:rsidRDefault="005D761E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</w:rPr>
      </w:pPr>
    </w:p>
    <w:p w:rsidR="005D761E" w:rsidRDefault="005B68C5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</w:rPr>
        <w:t>_</w:t>
      </w:r>
      <w:r>
        <w:rPr>
          <w:rFonts w:ascii="Times New Roman" w:hAnsi="Times New Roman" w:cs="Times New Roman"/>
          <w:color w:val="000000"/>
          <w:kern w:val="1"/>
          <w:sz w:val="22"/>
          <w:szCs w:val="22"/>
        </w:rPr>
        <w:t>_______________________________________________________</w:t>
      </w:r>
    </w:p>
    <w:p w:rsidR="005D761E" w:rsidRDefault="005B68C5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</w:rPr>
      </w:pPr>
      <w:proofErr w:type="gramStart"/>
      <w:r>
        <w:rPr>
          <w:rFonts w:ascii="Times New Roman" w:hAnsi="Times New Roman" w:cs="Times New Roman"/>
          <w:color w:val="000000"/>
          <w:kern w:val="1"/>
        </w:rPr>
        <w:t>( фамилия, имя, отчество – для граждан,</w:t>
      </w:r>
      <w:proofErr w:type="gramEnd"/>
    </w:p>
    <w:p w:rsidR="005D761E" w:rsidRDefault="005B68C5">
      <w:pPr>
        <w:spacing w:line="168" w:lineRule="auto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</w:rPr>
        <w:t xml:space="preserve">                                                                       </w:t>
      </w:r>
    </w:p>
    <w:p w:rsidR="005D761E" w:rsidRDefault="005B68C5">
      <w:pPr>
        <w:spacing w:line="168" w:lineRule="auto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</w:rPr>
        <w:t xml:space="preserve">     _</w:t>
      </w:r>
      <w:r>
        <w:rPr>
          <w:rFonts w:ascii="Times New Roman" w:hAnsi="Times New Roman" w:cs="Times New Roman"/>
          <w:color w:val="000000"/>
          <w:kern w:val="1"/>
          <w:sz w:val="22"/>
          <w:szCs w:val="22"/>
        </w:rPr>
        <w:t>________________________________________________________</w:t>
      </w:r>
    </w:p>
    <w:p w:rsidR="005D761E" w:rsidRDefault="005B68C5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  <w:sz w:val="22"/>
          <w:szCs w:val="22"/>
        </w:rPr>
      </w:pPr>
      <w:r>
        <w:rPr>
          <w:rFonts w:ascii="Times New Roman" w:hAnsi="Times New Roman" w:cs="Times New Roman"/>
          <w:color w:val="000000"/>
          <w:kern w:val="1"/>
        </w:rPr>
        <w:t>полное наименование, ОГРН, ИНН,  фамилия, имя,</w:t>
      </w:r>
    </w:p>
    <w:p w:rsidR="005D761E" w:rsidRDefault="005B68C5">
      <w:pPr>
        <w:spacing w:line="168" w:lineRule="auto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  <w:sz w:val="22"/>
          <w:szCs w:val="22"/>
        </w:rPr>
        <w:t xml:space="preserve">                                          _________________________________________________________</w:t>
      </w:r>
    </w:p>
    <w:p w:rsidR="005D761E" w:rsidRDefault="005B68C5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</w:rPr>
      </w:pPr>
      <w:r>
        <w:rPr>
          <w:rFonts w:ascii="Times New Roman" w:hAnsi="Times New Roman" w:cs="Times New Roman"/>
          <w:color w:val="000000"/>
          <w:kern w:val="1"/>
        </w:rPr>
        <w:t xml:space="preserve">отчество, должность руководителя– </w:t>
      </w:r>
      <w:proofErr w:type="gramStart"/>
      <w:r>
        <w:rPr>
          <w:rFonts w:ascii="Times New Roman" w:hAnsi="Times New Roman" w:cs="Times New Roman"/>
          <w:color w:val="000000"/>
          <w:kern w:val="1"/>
        </w:rPr>
        <w:t>дл</w:t>
      </w:r>
      <w:proofErr w:type="gramEnd"/>
      <w:r>
        <w:rPr>
          <w:rFonts w:ascii="Times New Roman" w:hAnsi="Times New Roman" w:cs="Times New Roman"/>
          <w:color w:val="000000"/>
          <w:kern w:val="1"/>
        </w:rPr>
        <w:t>я юридического лица),</w:t>
      </w:r>
    </w:p>
    <w:p w:rsidR="005D761E" w:rsidRDefault="005D761E">
      <w:pPr>
        <w:spacing w:line="168" w:lineRule="auto"/>
        <w:ind w:left="3119"/>
        <w:jc w:val="right"/>
        <w:rPr>
          <w:rFonts w:ascii="Times New Roman" w:hAnsi="Times New Roman" w:cs="Times New Roman"/>
          <w:color w:val="000000"/>
          <w:kern w:val="1"/>
        </w:rPr>
      </w:pPr>
    </w:p>
    <w:p w:rsidR="005D761E" w:rsidRDefault="005B68C5">
      <w:pPr>
        <w:spacing w:line="168" w:lineRule="auto"/>
        <w:jc w:val="right"/>
        <w:rPr>
          <w:rFonts w:ascii="Times New Roman" w:hAnsi="Times New Roman" w:cs="Times New Roman"/>
          <w:color w:val="000000"/>
          <w:kern w:val="1"/>
          <w:sz w:val="22"/>
          <w:szCs w:val="22"/>
        </w:rPr>
      </w:pPr>
      <w:r>
        <w:rPr>
          <w:rFonts w:ascii="Times New Roman" w:hAnsi="Times New Roman" w:cs="Times New Roman"/>
          <w:color w:val="000000"/>
          <w:kern w:val="1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color w:val="000000"/>
          <w:kern w:val="1"/>
          <w:sz w:val="22"/>
          <w:szCs w:val="22"/>
        </w:rPr>
        <w:t>_________________________________________________________</w:t>
      </w:r>
    </w:p>
    <w:p w:rsidR="005D761E" w:rsidRDefault="005B68C5">
      <w:pPr>
        <w:spacing w:line="168" w:lineRule="auto"/>
        <w:jc w:val="right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2"/>
          <w:szCs w:val="22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/>
          <w:kern w:val="1"/>
        </w:rPr>
        <w:t>его  почтовый индекс и адрес, контактный телефон</w:t>
      </w:r>
    </w:p>
    <w:p w:rsidR="005D761E" w:rsidRDefault="005D761E">
      <w:pPr>
        <w:jc w:val="center"/>
        <w:rPr>
          <w:rFonts w:ascii="Times New Roman" w:hAnsi="Times New Roman" w:cs="Times New Roman"/>
          <w:color w:val="000000"/>
          <w:kern w:val="1"/>
          <w:sz w:val="28"/>
          <w:szCs w:val="28"/>
        </w:rPr>
      </w:pPr>
    </w:p>
    <w:p w:rsidR="005D761E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5D761E" w:rsidRDefault="005D761E">
      <w:pPr>
        <w:ind w:left="3420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Прошу Вас предоставить сведения (копии документов) из информационной системы обеспечения градостроительной деятельности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Дубовский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 _________________________________________________________________________</w:t>
      </w:r>
    </w:p>
    <w:p w:rsidR="005D761E" w:rsidRDefault="005B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(о развитии территории, застройке территории, земельном участке и объекте капитального</w:t>
      </w:r>
      <w:proofErr w:type="gramEnd"/>
    </w:p>
    <w:p w:rsidR="005D761E" w:rsidRDefault="005D761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54"/>
      </w:tblGrid>
      <w:tr w:rsidR="005D761E">
        <w:tc>
          <w:tcPr>
            <w:tcW w:w="98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строительства)</w:t>
            </w:r>
          </w:p>
          <w:p w:rsidR="005D761E" w:rsidRDefault="005D7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761E" w:rsidRDefault="005B68C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содержащиеся в раздел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>ах)  №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:rsidR="005D761E" w:rsidRDefault="005B68C5">
      <w:pPr>
        <w:ind w:left="3588" w:hanging="1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(номер и наименование раздела ИСОГД </w:t>
      </w:r>
      <w:r>
        <w:rPr>
          <w:rFonts w:ascii="Times New Roman" w:hAnsi="Times New Roman" w:cs="Times New Roman"/>
          <w:sz w:val="16"/>
          <w:szCs w:val="16"/>
          <w:lang w:val="en-US"/>
        </w:rPr>
        <w:t>III</w:t>
      </w:r>
      <w:r>
        <w:rPr>
          <w:rFonts w:ascii="Times New Roman" w:hAnsi="Times New Roman" w:cs="Times New Roman"/>
          <w:sz w:val="16"/>
          <w:szCs w:val="16"/>
        </w:rPr>
        <w:t xml:space="preserve"> «Документы территориального планирования</w:t>
      </w:r>
      <w:proofErr w:type="gramEnd"/>
    </w:p>
    <w:p w:rsidR="005D761E" w:rsidRDefault="005D761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54"/>
      </w:tblGrid>
      <w:tr w:rsidR="005D761E">
        <w:tc>
          <w:tcPr>
            <w:tcW w:w="98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образования»,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«Правила землепользования и застройки»,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«Документация по планировке территорий»,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Изучен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  <w:p w:rsidR="005D761E" w:rsidRDefault="005D7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61E">
        <w:tc>
          <w:tcPr>
            <w:tcW w:w="98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природных и техногенных условий»,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«Изъятие и резервирование земельных участков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государственных или муниципальных </w:t>
            </w:r>
          </w:p>
          <w:p w:rsidR="005D761E" w:rsidRDefault="005D7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761E" w:rsidRDefault="005B68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нужд, </w:t>
      </w:r>
      <w:r>
        <w:rPr>
          <w:rFonts w:ascii="Times New Roman" w:hAnsi="Times New Roman" w:cs="Times New Roman"/>
          <w:sz w:val="16"/>
          <w:szCs w:val="16"/>
          <w:lang w:val="en-US"/>
        </w:rPr>
        <w:t>VIII</w:t>
      </w:r>
      <w:r>
        <w:rPr>
          <w:rFonts w:ascii="Times New Roman" w:hAnsi="Times New Roman" w:cs="Times New Roman"/>
          <w:sz w:val="16"/>
          <w:szCs w:val="16"/>
        </w:rPr>
        <w:t xml:space="preserve"> «Застроенные и подлежащие застройке земельные участки», </w:t>
      </w:r>
      <w:r>
        <w:rPr>
          <w:rFonts w:ascii="Times New Roman" w:hAnsi="Times New Roman" w:cs="Times New Roman"/>
          <w:sz w:val="16"/>
          <w:szCs w:val="16"/>
          <w:lang w:val="en-US"/>
        </w:rPr>
        <w:t>IX</w:t>
      </w:r>
      <w:r>
        <w:rPr>
          <w:rFonts w:ascii="Times New Roman" w:hAnsi="Times New Roman" w:cs="Times New Roman"/>
          <w:sz w:val="16"/>
          <w:szCs w:val="16"/>
        </w:rPr>
        <w:t xml:space="preserve"> «Геодезические и картографические материалы»)</w:t>
      </w:r>
    </w:p>
    <w:p w:rsidR="005D761E" w:rsidRDefault="005B68C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на ____________________ носителе, в ______________________________________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761E" w:rsidRDefault="005B68C5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(тип носителя информации)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(текстовая или графическая)</w:t>
      </w:r>
    </w:p>
    <w:p w:rsidR="005D761E" w:rsidRDefault="005D761E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D761E" w:rsidRDefault="005D76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Способ доставки сведений</w:t>
      </w:r>
      <w:r>
        <w:rPr>
          <w:rFonts w:ascii="Times New Roman" w:hAnsi="Times New Roman" w:cs="Times New Roman"/>
          <w:sz w:val="28"/>
          <w:szCs w:val="28"/>
        </w:rPr>
        <w:t>: ________________________________________</w:t>
      </w:r>
    </w:p>
    <w:p w:rsidR="005D761E" w:rsidRDefault="005D761E">
      <w:pPr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rPr>
          <w:rFonts w:ascii="Times New Roman" w:hAnsi="Times New Roman" w:cs="Times New Roman"/>
          <w:sz w:val="28"/>
          <w:szCs w:val="28"/>
        </w:rPr>
      </w:pPr>
    </w:p>
    <w:p w:rsidR="009D44F0" w:rsidRDefault="009D44F0">
      <w:pPr>
        <w:rPr>
          <w:rFonts w:ascii="Times New Roman" w:hAnsi="Times New Roman" w:cs="Times New Roman"/>
          <w:sz w:val="28"/>
          <w:szCs w:val="28"/>
        </w:rPr>
      </w:pPr>
    </w:p>
    <w:p w:rsidR="009D44F0" w:rsidRDefault="009D44F0">
      <w:pPr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5D761E" w:rsidRDefault="005B68C5">
      <w:pPr>
        <w:ind w:left="108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16"/>
          <w:szCs w:val="16"/>
        </w:rPr>
        <w:t>(заказчик)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(дата и подпись)</w:t>
      </w:r>
    </w:p>
    <w:p w:rsidR="005D761E" w:rsidRDefault="005D761E">
      <w:pPr>
        <w:ind w:left="3119"/>
        <w:jc w:val="right"/>
        <w:rPr>
          <w:rFonts w:ascii="Times New Roman" w:hAnsi="Times New Roman" w:cs="Times New Roman"/>
          <w:sz w:val="22"/>
          <w:szCs w:val="22"/>
        </w:rPr>
      </w:pPr>
    </w:p>
    <w:p w:rsidR="009D44F0" w:rsidRDefault="009D44F0">
      <w:pPr>
        <w:ind w:left="3119"/>
        <w:jc w:val="right"/>
        <w:rPr>
          <w:rFonts w:ascii="Times New Roman" w:hAnsi="Times New Roman" w:cs="Times New Roman"/>
          <w:sz w:val="22"/>
          <w:szCs w:val="22"/>
        </w:rPr>
      </w:pPr>
    </w:p>
    <w:p w:rsidR="009D44F0" w:rsidRDefault="009D44F0">
      <w:pPr>
        <w:ind w:left="3119"/>
        <w:jc w:val="right"/>
        <w:rPr>
          <w:rFonts w:ascii="Times New Roman" w:hAnsi="Times New Roman" w:cs="Times New Roman"/>
          <w:sz w:val="22"/>
          <w:szCs w:val="22"/>
        </w:rPr>
      </w:pP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Дубовского района                                                Н.В.Мищенко</w:t>
      </w:r>
    </w:p>
    <w:p w:rsidR="005D761E" w:rsidRDefault="005D761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ind w:left="3119"/>
        <w:jc w:val="both"/>
        <w:rPr>
          <w:sz w:val="22"/>
          <w:szCs w:val="22"/>
        </w:rPr>
      </w:pPr>
    </w:p>
    <w:p w:rsidR="00967D91" w:rsidRDefault="005B68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967D91" w:rsidRDefault="00967D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61E" w:rsidRDefault="0096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="005B68C5">
        <w:rPr>
          <w:rFonts w:ascii="Times New Roman" w:hAnsi="Times New Roman" w:cs="Times New Roman"/>
          <w:sz w:val="24"/>
          <w:szCs w:val="24"/>
        </w:rPr>
        <w:t xml:space="preserve">  </w:t>
      </w:r>
      <w:r w:rsidR="005B68C5">
        <w:rPr>
          <w:rFonts w:ascii="Times New Roman" w:hAnsi="Times New Roman" w:cs="Times New Roman"/>
          <w:sz w:val="28"/>
          <w:szCs w:val="28"/>
        </w:rPr>
        <w:t>Приложение №</w:t>
      </w:r>
      <w:r w:rsidR="0008062B">
        <w:rPr>
          <w:rFonts w:ascii="Times New Roman" w:hAnsi="Times New Roman" w:cs="Times New Roman"/>
          <w:sz w:val="28"/>
          <w:szCs w:val="28"/>
        </w:rPr>
        <w:t>2</w:t>
      </w:r>
    </w:p>
    <w:p w:rsidR="005D761E" w:rsidRDefault="005B68C5">
      <w:pPr>
        <w:ind w:left="65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8062B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5D761E" w:rsidRDefault="005D761E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ind w:left="45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61E" w:rsidRPr="009D44F0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 w:rsidRPr="009D44F0">
        <w:rPr>
          <w:rFonts w:ascii="Times New Roman" w:hAnsi="Times New Roman" w:cs="Times New Roman"/>
          <w:sz w:val="28"/>
          <w:szCs w:val="28"/>
        </w:rPr>
        <w:t>Блок-схема</w:t>
      </w:r>
    </w:p>
    <w:p w:rsidR="005D761E" w:rsidRPr="009D44F0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 w:rsidRPr="009D44F0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</w:t>
      </w:r>
    </w:p>
    <w:p w:rsidR="005D761E" w:rsidRDefault="005B68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сведений информационной системы обеспечения </w:t>
      </w:r>
    </w:p>
    <w:p w:rsidR="005D761E" w:rsidRDefault="005B68C5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D761E" w:rsidRDefault="00F40CB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0CB4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00.35pt;margin-top:5.7pt;width:258pt;height:62.1pt;z-index:251657728" strokeweight=".26mm">
            <v:fill color2="black"/>
            <v:stroke endcap="square"/>
            <v:textbox style="mso-rotate-with-shape:t">
              <w:txbxContent>
                <w:p w:rsidR="005D761E" w:rsidRDefault="005B68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запроса и документов на предоставление сведений информационной системы обеспечения градостроительной  деятельности</w:t>
                  </w:r>
                </w:p>
              </w:txbxContent>
            </v:textbox>
          </v:shape>
        </w:pict>
      </w:r>
    </w:p>
    <w:p w:rsidR="005D761E" w:rsidRDefault="005D7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61E" w:rsidRDefault="005D761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655"/>
        <w:gridCol w:w="380"/>
        <w:gridCol w:w="362"/>
        <w:gridCol w:w="743"/>
        <w:gridCol w:w="1008"/>
        <w:gridCol w:w="607"/>
        <w:gridCol w:w="93"/>
        <w:gridCol w:w="146"/>
        <w:gridCol w:w="814"/>
        <w:gridCol w:w="960"/>
        <w:gridCol w:w="429"/>
        <w:gridCol w:w="2443"/>
        <w:gridCol w:w="10"/>
        <w:gridCol w:w="133"/>
        <w:gridCol w:w="10"/>
        <w:gridCol w:w="10"/>
      </w:tblGrid>
      <w:tr w:rsidR="005D761E">
        <w:trPr>
          <w:gridAfter w:val="1"/>
          <w:wAfter w:w="10" w:type="dxa"/>
          <w:trHeight w:val="322"/>
        </w:trPr>
        <w:tc>
          <w:tcPr>
            <w:tcW w:w="961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 w:rsidP="009D44F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заинтересованное в получении услуги, представляет в </w:t>
            </w:r>
            <w:r w:rsidR="009D44F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Дубовского района с последующей передачей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градостроительства, архитектуры </w:t>
            </w:r>
            <w:r w:rsidR="009D4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тдела САЖКХ Администрации Дубовского района запрос, а также прилагаемые к нему документы</w:t>
            </w: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322"/>
        </w:trPr>
        <w:tc>
          <w:tcPr>
            <w:tcW w:w="961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76"/>
        </w:trPr>
        <w:tc>
          <w:tcPr>
            <w:tcW w:w="961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4715" w:type="dxa"/>
            <w:gridSpan w:val="7"/>
            <w:shd w:val="clear" w:color="auto" w:fill="auto"/>
          </w:tcPr>
          <w:p w:rsidR="005D761E" w:rsidRDefault="005B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885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322"/>
        </w:trPr>
        <w:tc>
          <w:tcPr>
            <w:tcW w:w="961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ведению ИСОГД проводит проверку документов, прилагаемых к запросу, и наличие запрашиваемых сведений (копий документов) в ИСОГД </w:t>
            </w: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322"/>
        </w:trPr>
        <w:tc>
          <w:tcPr>
            <w:tcW w:w="961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2357" w:type="dxa"/>
            <w:gridSpan w:val="4"/>
            <w:shd w:val="clear" w:color="auto" w:fill="auto"/>
            <w:vAlign w:val="bottom"/>
          </w:tcPr>
          <w:p w:rsidR="005D761E" w:rsidRDefault="005B6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358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4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B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blPrEx>
          <w:tblCellMar>
            <w:left w:w="108" w:type="dxa"/>
            <w:right w:w="108" w:type="dxa"/>
          </w:tblCellMar>
        </w:tblPrEx>
        <w:trPr>
          <w:gridAfter w:val="2"/>
          <w:wAfter w:w="20" w:type="dxa"/>
          <w:trHeight w:val="255"/>
        </w:trPr>
        <w:tc>
          <w:tcPr>
            <w:tcW w:w="960" w:type="dxa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B6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B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61E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всех документов и запрашиваемых сведений (копий документов), размещенных в ИСОГД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1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не всех документов или отсутствии запрашиваемых сведений (копий документов) в ИСОГД</w:t>
            </w: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Отказывает в выдаче сведений (копий документов) и возвращает заявителю все представленные документы</w:t>
            </w: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255"/>
        </w:trPr>
        <w:tc>
          <w:tcPr>
            <w:tcW w:w="161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B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509"/>
        </w:trPr>
        <w:tc>
          <w:tcPr>
            <w:tcW w:w="96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(копии документов), содержащиеся в ИСОГД, выдаются (направляются) заинтересованному лицу в срок, не превышающий 14 дней со дня представления документа, подтверждающего внесение пла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ты за предоставление указанных сведений</w:t>
            </w: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172"/>
        </w:trPr>
        <w:tc>
          <w:tcPr>
            <w:tcW w:w="161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193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0" w:rsidRDefault="000A58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0" w:rsidRDefault="000A58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153" w:type="dxa"/>
            <w:gridSpan w:val="3"/>
            <w:shd w:val="clear" w:color="auto" w:fill="auto"/>
          </w:tcPr>
          <w:p w:rsidR="005D761E" w:rsidRDefault="005D761E">
            <w:pPr>
              <w:snapToGrid w:val="0"/>
            </w:pPr>
          </w:p>
        </w:tc>
      </w:tr>
      <w:tr w:rsidR="005D761E">
        <w:trPr>
          <w:gridAfter w:val="1"/>
          <w:wAfter w:w="10" w:type="dxa"/>
          <w:trHeight w:val="527"/>
        </w:trPr>
        <w:tc>
          <w:tcPr>
            <w:tcW w:w="96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61E" w:rsidRDefault="005B68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Ведущий специалист по ведению ИСОГД регистрирует факт выдачи (направления) сведений (копии документов), содержащихся в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ИСОГД, в книге предостав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ления сведений ИСОГД</w:t>
            </w:r>
          </w:p>
        </w:tc>
        <w:tc>
          <w:tcPr>
            <w:tcW w:w="1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5D761E" w:rsidRDefault="005D761E">
            <w:pPr>
              <w:snapToGrid w:val="0"/>
            </w:pPr>
          </w:p>
        </w:tc>
      </w:tr>
    </w:tbl>
    <w:p w:rsidR="005D761E" w:rsidRDefault="005D761E">
      <w:pPr>
        <w:rPr>
          <w:rFonts w:ascii="Times New Roman" w:hAnsi="Times New Roman" w:cs="Times New Roman"/>
          <w:sz w:val="28"/>
          <w:szCs w:val="28"/>
        </w:rPr>
      </w:pPr>
    </w:p>
    <w:p w:rsidR="000A58F0" w:rsidRDefault="000A58F0">
      <w:pPr>
        <w:rPr>
          <w:rFonts w:ascii="Times New Roman" w:hAnsi="Times New Roman" w:cs="Times New Roman"/>
          <w:sz w:val="28"/>
          <w:szCs w:val="28"/>
        </w:rPr>
      </w:pP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5D761E" w:rsidRDefault="005B68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Дубовского района                                                Н.В.Мищенко</w:t>
      </w:r>
    </w:p>
    <w:p w:rsidR="00B21B3F" w:rsidRDefault="00B21B3F">
      <w:pPr>
        <w:rPr>
          <w:rFonts w:ascii="Times New Roman" w:hAnsi="Times New Roman" w:cs="Times New Roman"/>
          <w:sz w:val="28"/>
          <w:szCs w:val="28"/>
        </w:rPr>
      </w:pPr>
    </w:p>
    <w:p w:rsidR="00B21B3F" w:rsidRDefault="00B21B3F">
      <w:pPr>
        <w:rPr>
          <w:rFonts w:ascii="Times New Roman" w:hAnsi="Times New Roman" w:cs="Times New Roman"/>
          <w:sz w:val="28"/>
          <w:szCs w:val="28"/>
        </w:rPr>
      </w:pPr>
    </w:p>
    <w:p w:rsidR="00F53027" w:rsidRPr="00B21B3F" w:rsidRDefault="00F53027">
      <w:pPr>
        <w:rPr>
          <w:rFonts w:ascii="Times New Roman" w:hAnsi="Times New Roman" w:cs="Times New Roman"/>
          <w:sz w:val="28"/>
          <w:szCs w:val="28"/>
        </w:rPr>
      </w:pPr>
    </w:p>
    <w:p w:rsidR="0008062B" w:rsidRDefault="0008062B" w:rsidP="00B21B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62B" w:rsidRDefault="0008062B" w:rsidP="00B21B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62B" w:rsidRDefault="0008062B" w:rsidP="00B21B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B3F" w:rsidRDefault="00B21B3F">
      <w:pPr>
        <w:rPr>
          <w:rFonts w:ascii="Times New Roman" w:hAnsi="Times New Roman" w:cs="Times New Roman"/>
          <w:sz w:val="28"/>
          <w:szCs w:val="28"/>
        </w:rPr>
      </w:pPr>
    </w:p>
    <w:p w:rsidR="005B68C5" w:rsidRDefault="005B68C5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firstLine="709"/>
        <w:jc w:val="center"/>
      </w:pPr>
    </w:p>
    <w:sectPr w:rsidR="005B68C5" w:rsidSect="00B65556">
      <w:footerReference w:type="default" r:id="rId14"/>
      <w:pgSz w:w="11906" w:h="16838"/>
      <w:pgMar w:top="709" w:right="851" w:bottom="851" w:left="1304" w:header="720" w:footer="246" w:gutter="0"/>
      <w:cols w:space="720"/>
      <w:docGrid w:linePitch="600" w:charSpace="4505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20A" w:rsidRDefault="006A520A">
      <w:r>
        <w:separator/>
      </w:r>
    </w:p>
  </w:endnote>
  <w:endnote w:type="continuationSeparator" w:id="1">
    <w:p w:rsidR="006A520A" w:rsidRDefault="006A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1E" w:rsidRDefault="005B68C5">
    <w:pPr>
      <w:pStyle w:val="af1"/>
      <w:tabs>
        <w:tab w:val="clear" w:pos="4677"/>
        <w:tab w:val="clear" w:pos="9355"/>
        <w:tab w:val="right" w:pos="9751"/>
      </w:tabs>
    </w:pPr>
    <w:r>
      <w:rPr>
        <w:rFonts w:ascii="Times New Roman" w:hAnsi="Times New Roman" w:cs="Times New Roman"/>
        <w:sz w:val="20"/>
        <w:szCs w:val="20"/>
        <w:lang w:val="en-US"/>
      </w:rPr>
      <w:t>Rg-453 2015</w:t>
    </w:r>
    <w:r>
      <w:rPr>
        <w:rFonts w:ascii="Times New Roman" w:hAnsi="Times New Roman" w:cs="Times New Roman"/>
        <w:sz w:val="20"/>
        <w:szCs w:val="20"/>
      </w:rPr>
      <w:tab/>
    </w:r>
    <w:r w:rsidR="00F40CB4"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 w:rsidR="00F40CB4">
      <w:rPr>
        <w:rFonts w:cs="Times New Roman"/>
        <w:sz w:val="20"/>
        <w:szCs w:val="20"/>
      </w:rPr>
      <w:fldChar w:fldCharType="separate"/>
    </w:r>
    <w:r w:rsidR="00E412D3">
      <w:rPr>
        <w:rFonts w:cs="Times New Roman"/>
        <w:noProof/>
        <w:sz w:val="20"/>
        <w:szCs w:val="20"/>
      </w:rPr>
      <w:t>13</w:t>
    </w:r>
    <w:r w:rsidR="00F40CB4">
      <w:rPr>
        <w:rFonts w:cs="Times New Roman"/>
        <w:sz w:val="20"/>
        <w:szCs w:val="20"/>
      </w:rPr>
      <w:fldChar w:fldCharType="end"/>
    </w:r>
  </w:p>
  <w:p w:rsidR="005D761E" w:rsidRDefault="005D761E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20A" w:rsidRDefault="006A520A">
      <w:r>
        <w:separator/>
      </w:r>
    </w:p>
  </w:footnote>
  <w:footnote w:type="continuationSeparator" w:id="1">
    <w:p w:rsidR="006A520A" w:rsidRDefault="006A5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495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Symbol" w:hAnsi="Symbol" w:cs="Symbol" w:hint="default"/>
      </w:rPr>
    </w:lvl>
    <w:lvl w:ilvl="1">
      <w:start w:val="5"/>
      <w:numFmt w:val="decimal"/>
      <w:lvlText w:val="%1.%2"/>
      <w:lvlJc w:val="left"/>
      <w:pPr>
        <w:tabs>
          <w:tab w:val="num" w:pos="494"/>
        </w:tabs>
        <w:ind w:left="494" w:hanging="480"/>
      </w:pPr>
      <w:rPr>
        <w:rFonts w:ascii="Symbol" w:hAnsi="Symbol" w:cs="Symbol" w:hint="default"/>
      </w:rPr>
    </w:lvl>
    <w:lvl w:ilvl="2">
      <w:start w:val="2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ascii="Symbol" w:hAnsi="Symbol" w:cs="Symbol" w:hint="default"/>
      </w:rPr>
    </w:lvl>
  </w:abstractNum>
  <w:abstractNum w:abstractNumId="5">
    <w:nsid w:val="59D621B7"/>
    <w:multiLevelType w:val="multilevel"/>
    <w:tmpl w:val="38520E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6A0935C7"/>
    <w:multiLevelType w:val="hybridMultilevel"/>
    <w:tmpl w:val="B0B49C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97936"/>
    <w:rsid w:val="0006134E"/>
    <w:rsid w:val="0006384B"/>
    <w:rsid w:val="0008062B"/>
    <w:rsid w:val="000A58F0"/>
    <w:rsid w:val="000D5F37"/>
    <w:rsid w:val="0016232D"/>
    <w:rsid w:val="00203A81"/>
    <w:rsid w:val="003401E5"/>
    <w:rsid w:val="00397936"/>
    <w:rsid w:val="003D6C05"/>
    <w:rsid w:val="004B7D6A"/>
    <w:rsid w:val="005B68C5"/>
    <w:rsid w:val="005D761E"/>
    <w:rsid w:val="006A520A"/>
    <w:rsid w:val="006F377E"/>
    <w:rsid w:val="00967D91"/>
    <w:rsid w:val="009D44F0"/>
    <w:rsid w:val="00A71E8A"/>
    <w:rsid w:val="00AA66BF"/>
    <w:rsid w:val="00B21B3F"/>
    <w:rsid w:val="00B24CFB"/>
    <w:rsid w:val="00B65556"/>
    <w:rsid w:val="00BD12F2"/>
    <w:rsid w:val="00C70DE0"/>
    <w:rsid w:val="00C902AF"/>
    <w:rsid w:val="00CA0C61"/>
    <w:rsid w:val="00D07FEC"/>
    <w:rsid w:val="00D94C1E"/>
    <w:rsid w:val="00DA252D"/>
    <w:rsid w:val="00DF0544"/>
    <w:rsid w:val="00E412D3"/>
    <w:rsid w:val="00F40CB4"/>
    <w:rsid w:val="00F53027"/>
    <w:rsid w:val="00F714FD"/>
    <w:rsid w:val="00FF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1E"/>
    <w:pPr>
      <w:widowControl w:val="0"/>
      <w:suppressAutoHyphens/>
      <w:autoSpaceDE w:val="0"/>
    </w:pPr>
    <w:rPr>
      <w:rFonts w:ascii="Arial" w:hAnsi="Arial" w:cs="Arial"/>
      <w:sz w:val="18"/>
      <w:szCs w:val="18"/>
      <w:lang w:eastAsia="ar-SA"/>
    </w:rPr>
  </w:style>
  <w:style w:type="paragraph" w:styleId="1">
    <w:name w:val="heading 1"/>
    <w:basedOn w:val="a"/>
    <w:next w:val="a"/>
    <w:qFormat/>
    <w:rsid w:val="005D761E"/>
    <w:pPr>
      <w:keepNext/>
      <w:tabs>
        <w:tab w:val="num" w:pos="0"/>
      </w:tabs>
      <w:spacing w:before="240" w:after="60"/>
      <w:ind w:left="432" w:hanging="432"/>
      <w:outlineLvl w:val="0"/>
    </w:pPr>
    <w:rPr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5D761E"/>
    <w:pPr>
      <w:keepNext/>
      <w:tabs>
        <w:tab w:val="num" w:pos="0"/>
      </w:tabs>
      <w:spacing w:before="240" w:after="60"/>
      <w:ind w:left="576" w:hanging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D761E"/>
    <w:pPr>
      <w:keepNext/>
      <w:tabs>
        <w:tab w:val="num" w:pos="0"/>
      </w:tabs>
      <w:spacing w:before="240" w:after="60"/>
      <w:ind w:left="720" w:hanging="72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5D761E"/>
    <w:pPr>
      <w:keepNext/>
      <w:widowControl/>
      <w:tabs>
        <w:tab w:val="num" w:pos="0"/>
      </w:tabs>
      <w:autoSpaceDE/>
      <w:ind w:left="864" w:hanging="864"/>
      <w:jc w:val="center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D761E"/>
  </w:style>
  <w:style w:type="character" w:customStyle="1" w:styleId="WW8Num1z1">
    <w:name w:val="WW8Num1z1"/>
    <w:rsid w:val="005D761E"/>
  </w:style>
  <w:style w:type="character" w:customStyle="1" w:styleId="WW8Num1z2">
    <w:name w:val="WW8Num1z2"/>
    <w:rsid w:val="005D761E"/>
  </w:style>
  <w:style w:type="character" w:customStyle="1" w:styleId="WW8Num1z3">
    <w:name w:val="WW8Num1z3"/>
    <w:rsid w:val="005D761E"/>
  </w:style>
  <w:style w:type="character" w:customStyle="1" w:styleId="WW8Num1z4">
    <w:name w:val="WW8Num1z4"/>
    <w:rsid w:val="005D761E"/>
  </w:style>
  <w:style w:type="character" w:customStyle="1" w:styleId="WW8Num1z5">
    <w:name w:val="WW8Num1z5"/>
    <w:rsid w:val="005D761E"/>
  </w:style>
  <w:style w:type="character" w:customStyle="1" w:styleId="WW8Num1z6">
    <w:name w:val="WW8Num1z6"/>
    <w:rsid w:val="005D761E"/>
  </w:style>
  <w:style w:type="character" w:customStyle="1" w:styleId="WW8Num1z7">
    <w:name w:val="WW8Num1z7"/>
    <w:rsid w:val="005D761E"/>
  </w:style>
  <w:style w:type="character" w:customStyle="1" w:styleId="WW8Num1z8">
    <w:name w:val="WW8Num1z8"/>
    <w:rsid w:val="005D761E"/>
  </w:style>
  <w:style w:type="character" w:customStyle="1" w:styleId="WW8Num2z0">
    <w:name w:val="WW8Num2z0"/>
    <w:rsid w:val="005D761E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z0">
    <w:name w:val="WW8Num3z0"/>
    <w:rsid w:val="005D761E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z0">
    <w:name w:val="WW8Num4z0"/>
    <w:rsid w:val="005D761E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rsid w:val="005D761E"/>
    <w:rPr>
      <w:rFonts w:ascii="Times New Roman" w:hAnsi="Times New Roman" w:cs="Times New Roman"/>
      <w:sz w:val="24"/>
      <w:szCs w:val="24"/>
    </w:rPr>
  </w:style>
  <w:style w:type="character" w:customStyle="1" w:styleId="WW8Num4z2">
    <w:name w:val="WW8Num4z2"/>
    <w:rsid w:val="005D761E"/>
  </w:style>
  <w:style w:type="character" w:customStyle="1" w:styleId="WW8Num4z3">
    <w:name w:val="WW8Num4z3"/>
    <w:rsid w:val="005D761E"/>
  </w:style>
  <w:style w:type="character" w:customStyle="1" w:styleId="WW8Num4z4">
    <w:name w:val="WW8Num4z4"/>
    <w:rsid w:val="005D761E"/>
  </w:style>
  <w:style w:type="character" w:customStyle="1" w:styleId="WW8Num4z5">
    <w:name w:val="WW8Num4z5"/>
    <w:rsid w:val="005D761E"/>
  </w:style>
  <w:style w:type="character" w:customStyle="1" w:styleId="WW8Num4z6">
    <w:name w:val="WW8Num4z6"/>
    <w:rsid w:val="005D761E"/>
  </w:style>
  <w:style w:type="character" w:customStyle="1" w:styleId="WW8Num4z7">
    <w:name w:val="WW8Num4z7"/>
    <w:rsid w:val="005D761E"/>
  </w:style>
  <w:style w:type="character" w:customStyle="1" w:styleId="WW8Num4z8">
    <w:name w:val="WW8Num4z8"/>
    <w:rsid w:val="005D761E"/>
  </w:style>
  <w:style w:type="character" w:customStyle="1" w:styleId="WW8Num5z0">
    <w:name w:val="WW8Num5z0"/>
    <w:rsid w:val="005D761E"/>
    <w:rPr>
      <w:rFonts w:ascii="Symbol" w:hAnsi="Symbol" w:cs="Symbol" w:hint="default"/>
    </w:rPr>
  </w:style>
  <w:style w:type="character" w:customStyle="1" w:styleId="WW8Num5z1">
    <w:name w:val="WW8Num5z1"/>
    <w:rsid w:val="005D761E"/>
    <w:rPr>
      <w:rFonts w:ascii="Times New Roman" w:hAnsi="Times New Roman" w:cs="Times New Roman"/>
      <w:sz w:val="24"/>
      <w:szCs w:val="24"/>
    </w:rPr>
  </w:style>
  <w:style w:type="character" w:customStyle="1" w:styleId="WW8Num5z2">
    <w:name w:val="WW8Num5z2"/>
    <w:rsid w:val="005D761E"/>
  </w:style>
  <w:style w:type="character" w:customStyle="1" w:styleId="WW8Num5z3">
    <w:name w:val="WW8Num5z3"/>
    <w:rsid w:val="005D761E"/>
  </w:style>
  <w:style w:type="character" w:customStyle="1" w:styleId="WW8Num5z4">
    <w:name w:val="WW8Num5z4"/>
    <w:rsid w:val="005D761E"/>
  </w:style>
  <w:style w:type="character" w:customStyle="1" w:styleId="WW8Num5z5">
    <w:name w:val="WW8Num5z5"/>
    <w:rsid w:val="005D761E"/>
  </w:style>
  <w:style w:type="character" w:customStyle="1" w:styleId="WW8Num5z6">
    <w:name w:val="WW8Num5z6"/>
    <w:rsid w:val="005D761E"/>
  </w:style>
  <w:style w:type="character" w:customStyle="1" w:styleId="WW8Num5z7">
    <w:name w:val="WW8Num5z7"/>
    <w:rsid w:val="005D761E"/>
  </w:style>
  <w:style w:type="character" w:customStyle="1" w:styleId="WW8Num5z8">
    <w:name w:val="WW8Num5z8"/>
    <w:rsid w:val="005D761E"/>
  </w:style>
  <w:style w:type="character" w:customStyle="1" w:styleId="WW8Num6z0">
    <w:name w:val="WW8Num6z0"/>
    <w:rsid w:val="005D761E"/>
    <w:rPr>
      <w:rFonts w:ascii="Symbol" w:hAnsi="Symbol" w:cs="Symbol" w:hint="default"/>
    </w:rPr>
  </w:style>
  <w:style w:type="character" w:customStyle="1" w:styleId="WW8Num6z1">
    <w:name w:val="WW8Num6z1"/>
    <w:rsid w:val="005D761E"/>
  </w:style>
  <w:style w:type="character" w:customStyle="1" w:styleId="WW8Num6z2">
    <w:name w:val="WW8Num6z2"/>
    <w:rsid w:val="005D761E"/>
    <w:rPr>
      <w:rFonts w:cs="Times New Roman"/>
    </w:rPr>
  </w:style>
  <w:style w:type="character" w:customStyle="1" w:styleId="WW8Num6z3">
    <w:name w:val="WW8Num6z3"/>
    <w:rsid w:val="005D761E"/>
  </w:style>
  <w:style w:type="character" w:customStyle="1" w:styleId="WW8Num6z4">
    <w:name w:val="WW8Num6z4"/>
    <w:rsid w:val="005D761E"/>
  </w:style>
  <w:style w:type="character" w:customStyle="1" w:styleId="WW8Num6z5">
    <w:name w:val="WW8Num6z5"/>
    <w:rsid w:val="005D761E"/>
  </w:style>
  <w:style w:type="character" w:customStyle="1" w:styleId="WW8Num6z6">
    <w:name w:val="WW8Num6z6"/>
    <w:rsid w:val="005D761E"/>
  </w:style>
  <w:style w:type="character" w:customStyle="1" w:styleId="WW8Num6z7">
    <w:name w:val="WW8Num6z7"/>
    <w:rsid w:val="005D761E"/>
  </w:style>
  <w:style w:type="character" w:customStyle="1" w:styleId="WW8Num6z8">
    <w:name w:val="WW8Num6z8"/>
    <w:rsid w:val="005D761E"/>
  </w:style>
  <w:style w:type="character" w:customStyle="1" w:styleId="WW8Num7z0">
    <w:name w:val="WW8Num7z0"/>
    <w:rsid w:val="005D761E"/>
    <w:rPr>
      <w:rFonts w:ascii="Symbol" w:hAnsi="Symbol" w:cs="Symbol" w:hint="default"/>
    </w:rPr>
  </w:style>
  <w:style w:type="character" w:customStyle="1" w:styleId="WW8Num7z1">
    <w:name w:val="WW8Num7z1"/>
    <w:rsid w:val="005D761E"/>
    <w:rPr>
      <w:rFonts w:ascii="Courier New" w:hAnsi="Courier New" w:cs="Courier New"/>
    </w:rPr>
  </w:style>
  <w:style w:type="character" w:customStyle="1" w:styleId="WW8Num7z2">
    <w:name w:val="WW8Num7z2"/>
    <w:rsid w:val="005D761E"/>
  </w:style>
  <w:style w:type="character" w:customStyle="1" w:styleId="WW8Num7z3">
    <w:name w:val="WW8Num7z3"/>
    <w:rsid w:val="005D761E"/>
  </w:style>
  <w:style w:type="character" w:customStyle="1" w:styleId="WW8Num7z4">
    <w:name w:val="WW8Num7z4"/>
    <w:rsid w:val="005D761E"/>
  </w:style>
  <w:style w:type="character" w:customStyle="1" w:styleId="WW8Num7z5">
    <w:name w:val="WW8Num7z5"/>
    <w:rsid w:val="005D761E"/>
  </w:style>
  <w:style w:type="character" w:customStyle="1" w:styleId="WW8Num7z6">
    <w:name w:val="WW8Num7z6"/>
    <w:rsid w:val="005D761E"/>
  </w:style>
  <w:style w:type="character" w:customStyle="1" w:styleId="WW8Num7z7">
    <w:name w:val="WW8Num7z7"/>
    <w:rsid w:val="005D761E"/>
  </w:style>
  <w:style w:type="character" w:customStyle="1" w:styleId="WW8Num7z8">
    <w:name w:val="WW8Num7z8"/>
    <w:rsid w:val="005D761E"/>
  </w:style>
  <w:style w:type="character" w:customStyle="1" w:styleId="WW8Num8z0">
    <w:name w:val="WW8Num8z0"/>
    <w:rsid w:val="005D761E"/>
    <w:rPr>
      <w:rFonts w:ascii="Symbol" w:hAnsi="Symbol" w:cs="Symbol" w:hint="default"/>
    </w:rPr>
  </w:style>
  <w:style w:type="character" w:customStyle="1" w:styleId="WW8Num8z1">
    <w:name w:val="WW8Num8z1"/>
    <w:rsid w:val="005D761E"/>
  </w:style>
  <w:style w:type="character" w:customStyle="1" w:styleId="WW8Num8z2">
    <w:name w:val="WW8Num8z2"/>
    <w:rsid w:val="005D761E"/>
    <w:rPr>
      <w:rFonts w:cs="Times New Roman"/>
    </w:rPr>
  </w:style>
  <w:style w:type="character" w:customStyle="1" w:styleId="WW8Num8z3">
    <w:name w:val="WW8Num8z3"/>
    <w:rsid w:val="005D761E"/>
  </w:style>
  <w:style w:type="character" w:customStyle="1" w:styleId="WW8Num8z4">
    <w:name w:val="WW8Num8z4"/>
    <w:rsid w:val="005D761E"/>
  </w:style>
  <w:style w:type="character" w:customStyle="1" w:styleId="WW8Num8z5">
    <w:name w:val="WW8Num8z5"/>
    <w:rsid w:val="005D761E"/>
  </w:style>
  <w:style w:type="character" w:customStyle="1" w:styleId="WW8Num8z6">
    <w:name w:val="WW8Num8z6"/>
    <w:rsid w:val="005D761E"/>
  </w:style>
  <w:style w:type="character" w:customStyle="1" w:styleId="WW8Num8z7">
    <w:name w:val="WW8Num8z7"/>
    <w:rsid w:val="005D761E"/>
  </w:style>
  <w:style w:type="character" w:customStyle="1" w:styleId="WW8Num8z8">
    <w:name w:val="WW8Num8z8"/>
    <w:rsid w:val="005D761E"/>
  </w:style>
  <w:style w:type="character" w:customStyle="1" w:styleId="WW8Num9z0">
    <w:name w:val="WW8Num9z0"/>
    <w:rsid w:val="005D761E"/>
  </w:style>
  <w:style w:type="character" w:customStyle="1" w:styleId="WW8Num9z1">
    <w:name w:val="WW8Num9z1"/>
    <w:rsid w:val="005D761E"/>
  </w:style>
  <w:style w:type="character" w:customStyle="1" w:styleId="WW8Num9z2">
    <w:name w:val="WW8Num9z2"/>
    <w:rsid w:val="005D761E"/>
  </w:style>
  <w:style w:type="character" w:customStyle="1" w:styleId="WW8Num9z3">
    <w:name w:val="WW8Num9z3"/>
    <w:rsid w:val="005D761E"/>
  </w:style>
  <w:style w:type="character" w:customStyle="1" w:styleId="WW8Num9z4">
    <w:name w:val="WW8Num9z4"/>
    <w:rsid w:val="005D761E"/>
  </w:style>
  <w:style w:type="character" w:customStyle="1" w:styleId="WW8Num9z5">
    <w:name w:val="WW8Num9z5"/>
    <w:rsid w:val="005D761E"/>
  </w:style>
  <w:style w:type="character" w:customStyle="1" w:styleId="WW8Num9z6">
    <w:name w:val="WW8Num9z6"/>
    <w:rsid w:val="005D761E"/>
  </w:style>
  <w:style w:type="character" w:customStyle="1" w:styleId="WW8Num9z7">
    <w:name w:val="WW8Num9z7"/>
    <w:rsid w:val="005D761E"/>
  </w:style>
  <w:style w:type="character" w:customStyle="1" w:styleId="WW8Num9z8">
    <w:name w:val="WW8Num9z8"/>
    <w:rsid w:val="005D761E"/>
  </w:style>
  <w:style w:type="character" w:customStyle="1" w:styleId="WW8Num10z0">
    <w:name w:val="WW8Num10z0"/>
    <w:rsid w:val="005D761E"/>
    <w:rPr>
      <w:rFonts w:ascii="Symbol" w:hAnsi="Symbol" w:cs="Symbol" w:hint="default"/>
    </w:rPr>
  </w:style>
  <w:style w:type="character" w:customStyle="1" w:styleId="WW8Num10z1">
    <w:name w:val="WW8Num10z1"/>
    <w:rsid w:val="005D761E"/>
  </w:style>
  <w:style w:type="character" w:customStyle="1" w:styleId="WW8Num10z2">
    <w:name w:val="WW8Num10z2"/>
    <w:rsid w:val="005D761E"/>
  </w:style>
  <w:style w:type="character" w:customStyle="1" w:styleId="WW8Num10z3">
    <w:name w:val="WW8Num10z3"/>
    <w:rsid w:val="005D761E"/>
  </w:style>
  <w:style w:type="character" w:customStyle="1" w:styleId="WW8Num10z4">
    <w:name w:val="WW8Num10z4"/>
    <w:rsid w:val="005D761E"/>
  </w:style>
  <w:style w:type="character" w:customStyle="1" w:styleId="WW8Num10z5">
    <w:name w:val="WW8Num10z5"/>
    <w:rsid w:val="005D761E"/>
  </w:style>
  <w:style w:type="character" w:customStyle="1" w:styleId="WW8Num10z6">
    <w:name w:val="WW8Num10z6"/>
    <w:rsid w:val="005D761E"/>
  </w:style>
  <w:style w:type="character" w:customStyle="1" w:styleId="WW8Num10z7">
    <w:name w:val="WW8Num10z7"/>
    <w:rsid w:val="005D761E"/>
  </w:style>
  <w:style w:type="character" w:customStyle="1" w:styleId="WW8Num10z8">
    <w:name w:val="WW8Num10z8"/>
    <w:rsid w:val="005D761E"/>
  </w:style>
  <w:style w:type="character" w:customStyle="1" w:styleId="WW8Num11z0">
    <w:name w:val="WW8Num11z0"/>
    <w:rsid w:val="005D761E"/>
    <w:rPr>
      <w:rFonts w:hint="default"/>
    </w:rPr>
  </w:style>
  <w:style w:type="character" w:customStyle="1" w:styleId="WW8Num11z1">
    <w:name w:val="WW8Num11z1"/>
    <w:rsid w:val="005D761E"/>
  </w:style>
  <w:style w:type="character" w:customStyle="1" w:styleId="WW8Num11z2">
    <w:name w:val="WW8Num11z2"/>
    <w:rsid w:val="005D761E"/>
  </w:style>
  <w:style w:type="character" w:customStyle="1" w:styleId="WW8Num11z3">
    <w:name w:val="WW8Num11z3"/>
    <w:rsid w:val="005D761E"/>
  </w:style>
  <w:style w:type="character" w:customStyle="1" w:styleId="WW8Num11z4">
    <w:name w:val="WW8Num11z4"/>
    <w:rsid w:val="005D761E"/>
  </w:style>
  <w:style w:type="character" w:customStyle="1" w:styleId="WW8Num11z5">
    <w:name w:val="WW8Num11z5"/>
    <w:rsid w:val="005D761E"/>
  </w:style>
  <w:style w:type="character" w:customStyle="1" w:styleId="WW8Num11z6">
    <w:name w:val="WW8Num11z6"/>
    <w:rsid w:val="005D761E"/>
  </w:style>
  <w:style w:type="character" w:customStyle="1" w:styleId="WW8Num11z7">
    <w:name w:val="WW8Num11z7"/>
    <w:rsid w:val="005D761E"/>
  </w:style>
  <w:style w:type="character" w:customStyle="1" w:styleId="WW8Num11z8">
    <w:name w:val="WW8Num11z8"/>
    <w:rsid w:val="005D761E"/>
  </w:style>
  <w:style w:type="character" w:customStyle="1" w:styleId="WW8Num12z0">
    <w:name w:val="WW8Num12z0"/>
    <w:rsid w:val="005D761E"/>
    <w:rPr>
      <w:rFonts w:ascii="Times New Roman" w:hAnsi="Times New Roman" w:cs="Times New Roman" w:hint="default"/>
      <w:bCs/>
      <w:sz w:val="28"/>
      <w:szCs w:val="28"/>
    </w:rPr>
  </w:style>
  <w:style w:type="character" w:customStyle="1" w:styleId="WW8Num13z0">
    <w:name w:val="WW8Num13z0"/>
    <w:rsid w:val="005D761E"/>
    <w:rPr>
      <w:rFonts w:hint="default"/>
    </w:rPr>
  </w:style>
  <w:style w:type="character" w:customStyle="1" w:styleId="WW8Num13z1">
    <w:name w:val="WW8Num13z1"/>
    <w:rsid w:val="005D761E"/>
  </w:style>
  <w:style w:type="character" w:customStyle="1" w:styleId="WW8Num13z2">
    <w:name w:val="WW8Num13z2"/>
    <w:rsid w:val="005D761E"/>
  </w:style>
  <w:style w:type="character" w:customStyle="1" w:styleId="WW8Num13z3">
    <w:name w:val="WW8Num13z3"/>
    <w:rsid w:val="005D761E"/>
  </w:style>
  <w:style w:type="character" w:customStyle="1" w:styleId="WW8Num13z4">
    <w:name w:val="WW8Num13z4"/>
    <w:rsid w:val="005D761E"/>
  </w:style>
  <w:style w:type="character" w:customStyle="1" w:styleId="WW8Num13z5">
    <w:name w:val="WW8Num13z5"/>
    <w:rsid w:val="005D761E"/>
  </w:style>
  <w:style w:type="character" w:customStyle="1" w:styleId="WW8Num13z6">
    <w:name w:val="WW8Num13z6"/>
    <w:rsid w:val="005D761E"/>
  </w:style>
  <w:style w:type="character" w:customStyle="1" w:styleId="WW8Num13z7">
    <w:name w:val="WW8Num13z7"/>
    <w:rsid w:val="005D761E"/>
  </w:style>
  <w:style w:type="character" w:customStyle="1" w:styleId="WW8Num13z8">
    <w:name w:val="WW8Num13z8"/>
    <w:rsid w:val="005D761E"/>
  </w:style>
  <w:style w:type="character" w:customStyle="1" w:styleId="30">
    <w:name w:val="Основной шрифт абзаца3"/>
    <w:rsid w:val="005D761E"/>
  </w:style>
  <w:style w:type="character" w:customStyle="1" w:styleId="20">
    <w:name w:val="Основной шрифт абзаца2"/>
    <w:rsid w:val="005D761E"/>
  </w:style>
  <w:style w:type="character" w:customStyle="1" w:styleId="WW8Num12z1">
    <w:name w:val="WW8Num12z1"/>
    <w:rsid w:val="005D761E"/>
  </w:style>
  <w:style w:type="character" w:customStyle="1" w:styleId="WW8Num12z2">
    <w:name w:val="WW8Num12z2"/>
    <w:rsid w:val="005D761E"/>
  </w:style>
  <w:style w:type="character" w:customStyle="1" w:styleId="WW8Num12z3">
    <w:name w:val="WW8Num12z3"/>
    <w:rsid w:val="005D761E"/>
  </w:style>
  <w:style w:type="character" w:customStyle="1" w:styleId="WW8Num12z4">
    <w:name w:val="WW8Num12z4"/>
    <w:rsid w:val="005D761E"/>
  </w:style>
  <w:style w:type="character" w:customStyle="1" w:styleId="WW8Num12z5">
    <w:name w:val="WW8Num12z5"/>
    <w:rsid w:val="005D761E"/>
  </w:style>
  <w:style w:type="character" w:customStyle="1" w:styleId="WW8Num12z6">
    <w:name w:val="WW8Num12z6"/>
    <w:rsid w:val="005D761E"/>
  </w:style>
  <w:style w:type="character" w:customStyle="1" w:styleId="WW8Num12z7">
    <w:name w:val="WW8Num12z7"/>
    <w:rsid w:val="005D761E"/>
  </w:style>
  <w:style w:type="character" w:customStyle="1" w:styleId="WW8Num12z8">
    <w:name w:val="WW8Num12z8"/>
    <w:rsid w:val="005D761E"/>
  </w:style>
  <w:style w:type="character" w:customStyle="1" w:styleId="WW8Num14z0">
    <w:name w:val="WW8Num14z0"/>
    <w:rsid w:val="005D761E"/>
    <w:rPr>
      <w:rFonts w:ascii="Times New Roman" w:hAnsi="Times New Roman" w:cs="Times New Roman" w:hint="default"/>
    </w:rPr>
  </w:style>
  <w:style w:type="character" w:customStyle="1" w:styleId="WW8Num15z0">
    <w:name w:val="WW8Num15z0"/>
    <w:rsid w:val="005D761E"/>
    <w:rPr>
      <w:rFonts w:hint="default"/>
    </w:rPr>
  </w:style>
  <w:style w:type="character" w:customStyle="1" w:styleId="WW8Num16z0">
    <w:name w:val="WW8Num16z0"/>
    <w:rsid w:val="005D761E"/>
    <w:rPr>
      <w:rFonts w:hint="default"/>
    </w:rPr>
  </w:style>
  <w:style w:type="character" w:customStyle="1" w:styleId="WW8Num16z1">
    <w:name w:val="WW8Num16z1"/>
    <w:rsid w:val="005D761E"/>
  </w:style>
  <w:style w:type="character" w:customStyle="1" w:styleId="WW8Num16z2">
    <w:name w:val="WW8Num16z2"/>
    <w:rsid w:val="005D761E"/>
  </w:style>
  <w:style w:type="character" w:customStyle="1" w:styleId="WW8Num16z3">
    <w:name w:val="WW8Num16z3"/>
    <w:rsid w:val="005D761E"/>
  </w:style>
  <w:style w:type="character" w:customStyle="1" w:styleId="WW8Num16z4">
    <w:name w:val="WW8Num16z4"/>
    <w:rsid w:val="005D761E"/>
  </w:style>
  <w:style w:type="character" w:customStyle="1" w:styleId="WW8Num16z5">
    <w:name w:val="WW8Num16z5"/>
    <w:rsid w:val="005D761E"/>
  </w:style>
  <w:style w:type="character" w:customStyle="1" w:styleId="WW8Num16z6">
    <w:name w:val="WW8Num16z6"/>
    <w:rsid w:val="005D761E"/>
  </w:style>
  <w:style w:type="character" w:customStyle="1" w:styleId="WW8Num16z7">
    <w:name w:val="WW8Num16z7"/>
    <w:rsid w:val="005D761E"/>
  </w:style>
  <w:style w:type="character" w:customStyle="1" w:styleId="WW8Num16z8">
    <w:name w:val="WW8Num16z8"/>
    <w:rsid w:val="005D761E"/>
  </w:style>
  <w:style w:type="character" w:customStyle="1" w:styleId="WW8Num17z0">
    <w:name w:val="WW8Num17z0"/>
    <w:rsid w:val="005D761E"/>
    <w:rPr>
      <w:rFonts w:ascii="Wingdings" w:hAnsi="Wingdings" w:cs="Wingdings" w:hint="default"/>
    </w:rPr>
  </w:style>
  <w:style w:type="character" w:customStyle="1" w:styleId="WW8Num17z1">
    <w:name w:val="WW8Num17z1"/>
    <w:rsid w:val="005D761E"/>
    <w:rPr>
      <w:rFonts w:ascii="Courier New" w:hAnsi="Courier New" w:cs="Courier New" w:hint="default"/>
    </w:rPr>
  </w:style>
  <w:style w:type="character" w:customStyle="1" w:styleId="WW8Num17z3">
    <w:name w:val="WW8Num17z3"/>
    <w:rsid w:val="005D761E"/>
    <w:rPr>
      <w:rFonts w:ascii="Symbol" w:hAnsi="Symbol" w:cs="Symbol" w:hint="default"/>
    </w:rPr>
  </w:style>
  <w:style w:type="character" w:customStyle="1" w:styleId="WW8Num18z0">
    <w:name w:val="WW8Num18z0"/>
    <w:rsid w:val="005D761E"/>
    <w:rPr>
      <w:rFonts w:hint="default"/>
    </w:rPr>
  </w:style>
  <w:style w:type="character" w:customStyle="1" w:styleId="WW8Num19z0">
    <w:name w:val="WW8Num19z0"/>
    <w:rsid w:val="005D761E"/>
    <w:rPr>
      <w:rFonts w:ascii="Wingdings" w:hAnsi="Wingdings" w:cs="Wingdings" w:hint="default"/>
    </w:rPr>
  </w:style>
  <w:style w:type="character" w:customStyle="1" w:styleId="WW8Num19z1">
    <w:name w:val="WW8Num19z1"/>
    <w:rsid w:val="005D761E"/>
    <w:rPr>
      <w:rFonts w:ascii="Courier New" w:hAnsi="Courier New" w:cs="Courier New" w:hint="default"/>
    </w:rPr>
  </w:style>
  <w:style w:type="character" w:customStyle="1" w:styleId="WW8Num19z3">
    <w:name w:val="WW8Num19z3"/>
    <w:rsid w:val="005D761E"/>
    <w:rPr>
      <w:rFonts w:ascii="Symbol" w:hAnsi="Symbol" w:cs="Symbol" w:hint="default"/>
    </w:rPr>
  </w:style>
  <w:style w:type="character" w:customStyle="1" w:styleId="WW8Num20z0">
    <w:name w:val="WW8Num20z0"/>
    <w:rsid w:val="005D761E"/>
    <w:rPr>
      <w:rFonts w:ascii="Wingdings" w:hAnsi="Wingdings" w:cs="Wingdings" w:hint="default"/>
    </w:rPr>
  </w:style>
  <w:style w:type="character" w:customStyle="1" w:styleId="WW8Num20z1">
    <w:name w:val="WW8Num20z1"/>
    <w:rsid w:val="005D761E"/>
    <w:rPr>
      <w:rFonts w:ascii="Courier New" w:hAnsi="Courier New" w:cs="Courier New" w:hint="default"/>
    </w:rPr>
  </w:style>
  <w:style w:type="character" w:customStyle="1" w:styleId="WW8Num20z3">
    <w:name w:val="WW8Num20z3"/>
    <w:rsid w:val="005D761E"/>
    <w:rPr>
      <w:rFonts w:ascii="Symbol" w:hAnsi="Symbol" w:cs="Symbol" w:hint="default"/>
    </w:rPr>
  </w:style>
  <w:style w:type="character" w:customStyle="1" w:styleId="WW8Num21z0">
    <w:name w:val="WW8Num21z0"/>
    <w:rsid w:val="005D761E"/>
    <w:rPr>
      <w:rFonts w:hint="default"/>
    </w:rPr>
  </w:style>
  <w:style w:type="character" w:customStyle="1" w:styleId="WW8Num21z1">
    <w:name w:val="WW8Num21z1"/>
    <w:rsid w:val="005D761E"/>
  </w:style>
  <w:style w:type="character" w:customStyle="1" w:styleId="WW8Num21z2">
    <w:name w:val="WW8Num21z2"/>
    <w:rsid w:val="005D761E"/>
  </w:style>
  <w:style w:type="character" w:customStyle="1" w:styleId="WW8Num21z3">
    <w:name w:val="WW8Num21z3"/>
    <w:rsid w:val="005D761E"/>
  </w:style>
  <w:style w:type="character" w:customStyle="1" w:styleId="WW8Num21z4">
    <w:name w:val="WW8Num21z4"/>
    <w:rsid w:val="005D761E"/>
  </w:style>
  <w:style w:type="character" w:customStyle="1" w:styleId="WW8Num21z5">
    <w:name w:val="WW8Num21z5"/>
    <w:rsid w:val="005D761E"/>
  </w:style>
  <w:style w:type="character" w:customStyle="1" w:styleId="WW8Num21z6">
    <w:name w:val="WW8Num21z6"/>
    <w:rsid w:val="005D761E"/>
  </w:style>
  <w:style w:type="character" w:customStyle="1" w:styleId="WW8Num21z7">
    <w:name w:val="WW8Num21z7"/>
    <w:rsid w:val="005D761E"/>
  </w:style>
  <w:style w:type="character" w:customStyle="1" w:styleId="WW8Num21z8">
    <w:name w:val="WW8Num21z8"/>
    <w:rsid w:val="005D761E"/>
  </w:style>
  <w:style w:type="character" w:customStyle="1" w:styleId="WW8Num22z0">
    <w:name w:val="WW8Num22z0"/>
    <w:rsid w:val="005D761E"/>
    <w:rPr>
      <w:rFonts w:hint="default"/>
    </w:rPr>
  </w:style>
  <w:style w:type="character" w:customStyle="1" w:styleId="WW8Num22z1">
    <w:name w:val="WW8Num22z1"/>
    <w:rsid w:val="005D761E"/>
  </w:style>
  <w:style w:type="character" w:customStyle="1" w:styleId="WW8Num22z2">
    <w:name w:val="WW8Num22z2"/>
    <w:rsid w:val="005D761E"/>
  </w:style>
  <w:style w:type="character" w:customStyle="1" w:styleId="WW8Num22z3">
    <w:name w:val="WW8Num22z3"/>
    <w:rsid w:val="005D761E"/>
  </w:style>
  <w:style w:type="character" w:customStyle="1" w:styleId="WW8Num22z4">
    <w:name w:val="WW8Num22z4"/>
    <w:rsid w:val="005D761E"/>
  </w:style>
  <w:style w:type="character" w:customStyle="1" w:styleId="WW8Num22z5">
    <w:name w:val="WW8Num22z5"/>
    <w:rsid w:val="005D761E"/>
  </w:style>
  <w:style w:type="character" w:customStyle="1" w:styleId="WW8Num22z6">
    <w:name w:val="WW8Num22z6"/>
    <w:rsid w:val="005D761E"/>
  </w:style>
  <w:style w:type="character" w:customStyle="1" w:styleId="WW8Num22z7">
    <w:name w:val="WW8Num22z7"/>
    <w:rsid w:val="005D761E"/>
  </w:style>
  <w:style w:type="character" w:customStyle="1" w:styleId="WW8Num22z8">
    <w:name w:val="WW8Num22z8"/>
    <w:rsid w:val="005D761E"/>
  </w:style>
  <w:style w:type="character" w:customStyle="1" w:styleId="WW8Num23z0">
    <w:name w:val="WW8Num23z0"/>
    <w:rsid w:val="005D761E"/>
    <w:rPr>
      <w:rFonts w:hint="default"/>
    </w:rPr>
  </w:style>
  <w:style w:type="character" w:customStyle="1" w:styleId="WW8Num23z1">
    <w:name w:val="WW8Num23z1"/>
    <w:rsid w:val="005D761E"/>
  </w:style>
  <w:style w:type="character" w:customStyle="1" w:styleId="WW8Num23z2">
    <w:name w:val="WW8Num23z2"/>
    <w:rsid w:val="005D761E"/>
  </w:style>
  <w:style w:type="character" w:customStyle="1" w:styleId="WW8Num23z3">
    <w:name w:val="WW8Num23z3"/>
    <w:rsid w:val="005D761E"/>
  </w:style>
  <w:style w:type="character" w:customStyle="1" w:styleId="WW8Num23z4">
    <w:name w:val="WW8Num23z4"/>
    <w:rsid w:val="005D761E"/>
  </w:style>
  <w:style w:type="character" w:customStyle="1" w:styleId="WW8Num23z5">
    <w:name w:val="WW8Num23z5"/>
    <w:rsid w:val="005D761E"/>
  </w:style>
  <w:style w:type="character" w:customStyle="1" w:styleId="WW8Num23z6">
    <w:name w:val="WW8Num23z6"/>
    <w:rsid w:val="005D761E"/>
  </w:style>
  <w:style w:type="character" w:customStyle="1" w:styleId="WW8Num23z7">
    <w:name w:val="WW8Num23z7"/>
    <w:rsid w:val="005D761E"/>
  </w:style>
  <w:style w:type="character" w:customStyle="1" w:styleId="WW8Num23z8">
    <w:name w:val="WW8Num23z8"/>
    <w:rsid w:val="005D761E"/>
  </w:style>
  <w:style w:type="character" w:customStyle="1" w:styleId="WW8Num24z0">
    <w:name w:val="WW8Num24z0"/>
    <w:rsid w:val="005D761E"/>
    <w:rPr>
      <w:rFonts w:hint="default"/>
      <w:color w:val="000000"/>
      <w:sz w:val="24"/>
      <w:szCs w:val="24"/>
    </w:rPr>
  </w:style>
  <w:style w:type="character" w:customStyle="1" w:styleId="WW8Num24z1">
    <w:name w:val="WW8Num24z1"/>
    <w:rsid w:val="005D761E"/>
  </w:style>
  <w:style w:type="character" w:customStyle="1" w:styleId="WW8Num24z2">
    <w:name w:val="WW8Num24z2"/>
    <w:rsid w:val="005D761E"/>
  </w:style>
  <w:style w:type="character" w:customStyle="1" w:styleId="WW8Num24z3">
    <w:name w:val="WW8Num24z3"/>
    <w:rsid w:val="005D761E"/>
  </w:style>
  <w:style w:type="character" w:customStyle="1" w:styleId="WW8Num24z4">
    <w:name w:val="WW8Num24z4"/>
    <w:rsid w:val="005D761E"/>
  </w:style>
  <w:style w:type="character" w:customStyle="1" w:styleId="WW8Num24z5">
    <w:name w:val="WW8Num24z5"/>
    <w:rsid w:val="005D761E"/>
  </w:style>
  <w:style w:type="character" w:customStyle="1" w:styleId="WW8Num24z6">
    <w:name w:val="WW8Num24z6"/>
    <w:rsid w:val="005D761E"/>
  </w:style>
  <w:style w:type="character" w:customStyle="1" w:styleId="WW8Num24z7">
    <w:name w:val="WW8Num24z7"/>
    <w:rsid w:val="005D761E"/>
  </w:style>
  <w:style w:type="character" w:customStyle="1" w:styleId="WW8Num24z8">
    <w:name w:val="WW8Num24z8"/>
    <w:rsid w:val="005D761E"/>
  </w:style>
  <w:style w:type="character" w:customStyle="1" w:styleId="WW8Num25z0">
    <w:name w:val="WW8Num25z0"/>
    <w:rsid w:val="005D761E"/>
    <w:rPr>
      <w:rFonts w:hint="default"/>
    </w:rPr>
  </w:style>
  <w:style w:type="character" w:customStyle="1" w:styleId="WW8Num25z1">
    <w:name w:val="WW8Num25z1"/>
    <w:rsid w:val="005D761E"/>
  </w:style>
  <w:style w:type="character" w:customStyle="1" w:styleId="WW8Num25z2">
    <w:name w:val="WW8Num25z2"/>
    <w:rsid w:val="005D761E"/>
  </w:style>
  <w:style w:type="character" w:customStyle="1" w:styleId="WW8Num25z3">
    <w:name w:val="WW8Num25z3"/>
    <w:rsid w:val="005D761E"/>
  </w:style>
  <w:style w:type="character" w:customStyle="1" w:styleId="WW8Num25z4">
    <w:name w:val="WW8Num25z4"/>
    <w:rsid w:val="005D761E"/>
  </w:style>
  <w:style w:type="character" w:customStyle="1" w:styleId="WW8Num25z5">
    <w:name w:val="WW8Num25z5"/>
    <w:rsid w:val="005D761E"/>
  </w:style>
  <w:style w:type="character" w:customStyle="1" w:styleId="WW8Num25z6">
    <w:name w:val="WW8Num25z6"/>
    <w:rsid w:val="005D761E"/>
  </w:style>
  <w:style w:type="character" w:customStyle="1" w:styleId="WW8Num25z7">
    <w:name w:val="WW8Num25z7"/>
    <w:rsid w:val="005D761E"/>
  </w:style>
  <w:style w:type="character" w:customStyle="1" w:styleId="WW8Num25z8">
    <w:name w:val="WW8Num25z8"/>
    <w:rsid w:val="005D761E"/>
  </w:style>
  <w:style w:type="character" w:customStyle="1" w:styleId="WW8Num26z0">
    <w:name w:val="WW8Num26z0"/>
    <w:rsid w:val="005D761E"/>
    <w:rPr>
      <w:rFonts w:ascii="Wingdings" w:hAnsi="Wingdings" w:cs="Wingdings" w:hint="default"/>
    </w:rPr>
  </w:style>
  <w:style w:type="character" w:customStyle="1" w:styleId="WW8Num26z1">
    <w:name w:val="WW8Num26z1"/>
    <w:rsid w:val="005D761E"/>
    <w:rPr>
      <w:rFonts w:ascii="Courier New" w:hAnsi="Courier New" w:cs="Courier New" w:hint="default"/>
    </w:rPr>
  </w:style>
  <w:style w:type="character" w:customStyle="1" w:styleId="WW8Num26z3">
    <w:name w:val="WW8Num26z3"/>
    <w:rsid w:val="005D761E"/>
    <w:rPr>
      <w:rFonts w:ascii="Symbol" w:hAnsi="Symbol" w:cs="Symbol" w:hint="default"/>
    </w:rPr>
  </w:style>
  <w:style w:type="character" w:customStyle="1" w:styleId="WW8Num27z0">
    <w:name w:val="WW8Num27z0"/>
    <w:rsid w:val="005D761E"/>
    <w:rPr>
      <w:rFonts w:hint="default"/>
    </w:rPr>
  </w:style>
  <w:style w:type="character" w:customStyle="1" w:styleId="WW8Num28z0">
    <w:name w:val="WW8Num28z0"/>
    <w:rsid w:val="005D761E"/>
    <w:rPr>
      <w:rFonts w:ascii="Wingdings" w:hAnsi="Wingdings" w:cs="Wingdings" w:hint="default"/>
    </w:rPr>
  </w:style>
  <w:style w:type="character" w:customStyle="1" w:styleId="WW8Num28z1">
    <w:name w:val="WW8Num28z1"/>
    <w:rsid w:val="005D761E"/>
    <w:rPr>
      <w:rFonts w:ascii="Courier New" w:hAnsi="Courier New" w:cs="Courier New" w:hint="default"/>
    </w:rPr>
  </w:style>
  <w:style w:type="character" w:customStyle="1" w:styleId="WW8Num28z3">
    <w:name w:val="WW8Num28z3"/>
    <w:rsid w:val="005D761E"/>
    <w:rPr>
      <w:rFonts w:ascii="Symbol" w:hAnsi="Symbol" w:cs="Symbol" w:hint="default"/>
    </w:rPr>
  </w:style>
  <w:style w:type="character" w:customStyle="1" w:styleId="WW8Num29z0">
    <w:name w:val="WW8Num29z0"/>
    <w:rsid w:val="005D761E"/>
  </w:style>
  <w:style w:type="character" w:customStyle="1" w:styleId="WW8Num29z1">
    <w:name w:val="WW8Num29z1"/>
    <w:rsid w:val="005D761E"/>
  </w:style>
  <w:style w:type="character" w:customStyle="1" w:styleId="WW8Num29z2">
    <w:name w:val="WW8Num29z2"/>
    <w:rsid w:val="005D761E"/>
  </w:style>
  <w:style w:type="character" w:customStyle="1" w:styleId="WW8Num29z3">
    <w:name w:val="WW8Num29z3"/>
    <w:rsid w:val="005D761E"/>
  </w:style>
  <w:style w:type="character" w:customStyle="1" w:styleId="WW8Num29z4">
    <w:name w:val="WW8Num29z4"/>
    <w:rsid w:val="005D761E"/>
  </w:style>
  <w:style w:type="character" w:customStyle="1" w:styleId="WW8Num29z5">
    <w:name w:val="WW8Num29z5"/>
    <w:rsid w:val="005D761E"/>
  </w:style>
  <w:style w:type="character" w:customStyle="1" w:styleId="WW8Num29z6">
    <w:name w:val="WW8Num29z6"/>
    <w:rsid w:val="005D761E"/>
  </w:style>
  <w:style w:type="character" w:customStyle="1" w:styleId="WW8Num29z7">
    <w:name w:val="WW8Num29z7"/>
    <w:rsid w:val="005D761E"/>
  </w:style>
  <w:style w:type="character" w:customStyle="1" w:styleId="WW8Num29z8">
    <w:name w:val="WW8Num29z8"/>
    <w:rsid w:val="005D761E"/>
  </w:style>
  <w:style w:type="character" w:customStyle="1" w:styleId="WW8Num30z0">
    <w:name w:val="WW8Num30z0"/>
    <w:rsid w:val="005D761E"/>
    <w:rPr>
      <w:rFonts w:ascii="Times New Roman" w:hAnsi="Times New Roman" w:cs="Times New Roman" w:hint="default"/>
      <w:sz w:val="24"/>
      <w:szCs w:val="24"/>
    </w:rPr>
  </w:style>
  <w:style w:type="character" w:customStyle="1" w:styleId="WW8Num31z0">
    <w:name w:val="WW8Num31z0"/>
    <w:rsid w:val="005D761E"/>
  </w:style>
  <w:style w:type="character" w:customStyle="1" w:styleId="WW8Num31z1">
    <w:name w:val="WW8Num31z1"/>
    <w:rsid w:val="005D761E"/>
  </w:style>
  <w:style w:type="character" w:customStyle="1" w:styleId="WW8Num31z2">
    <w:name w:val="WW8Num31z2"/>
    <w:rsid w:val="005D761E"/>
  </w:style>
  <w:style w:type="character" w:customStyle="1" w:styleId="WW8Num31z3">
    <w:name w:val="WW8Num31z3"/>
    <w:rsid w:val="005D761E"/>
  </w:style>
  <w:style w:type="character" w:customStyle="1" w:styleId="WW8Num31z4">
    <w:name w:val="WW8Num31z4"/>
    <w:rsid w:val="005D761E"/>
  </w:style>
  <w:style w:type="character" w:customStyle="1" w:styleId="WW8Num31z5">
    <w:name w:val="WW8Num31z5"/>
    <w:rsid w:val="005D761E"/>
  </w:style>
  <w:style w:type="character" w:customStyle="1" w:styleId="WW8Num31z6">
    <w:name w:val="WW8Num31z6"/>
    <w:rsid w:val="005D761E"/>
  </w:style>
  <w:style w:type="character" w:customStyle="1" w:styleId="WW8Num31z7">
    <w:name w:val="WW8Num31z7"/>
    <w:rsid w:val="005D761E"/>
  </w:style>
  <w:style w:type="character" w:customStyle="1" w:styleId="WW8Num31z8">
    <w:name w:val="WW8Num31z8"/>
    <w:rsid w:val="005D761E"/>
  </w:style>
  <w:style w:type="character" w:customStyle="1" w:styleId="WW8Num32z0">
    <w:name w:val="WW8Num32z0"/>
    <w:rsid w:val="005D761E"/>
    <w:rPr>
      <w:rFonts w:ascii="Wingdings" w:hAnsi="Wingdings" w:cs="Wingdings" w:hint="default"/>
    </w:rPr>
  </w:style>
  <w:style w:type="character" w:customStyle="1" w:styleId="WW8Num32z1">
    <w:name w:val="WW8Num32z1"/>
    <w:rsid w:val="005D761E"/>
    <w:rPr>
      <w:rFonts w:ascii="Courier New" w:hAnsi="Courier New" w:cs="Courier New" w:hint="default"/>
    </w:rPr>
  </w:style>
  <w:style w:type="character" w:customStyle="1" w:styleId="WW8Num32z3">
    <w:name w:val="WW8Num32z3"/>
    <w:rsid w:val="005D761E"/>
    <w:rPr>
      <w:rFonts w:ascii="Symbol" w:hAnsi="Symbol" w:cs="Symbol" w:hint="default"/>
    </w:rPr>
  </w:style>
  <w:style w:type="character" w:customStyle="1" w:styleId="WW8Num33z0">
    <w:name w:val="WW8Num33z0"/>
    <w:rsid w:val="005D761E"/>
    <w:rPr>
      <w:rFonts w:ascii="Times New Roman" w:hAnsi="Times New Roman" w:cs="Times New Roman" w:hint="default"/>
    </w:rPr>
  </w:style>
  <w:style w:type="character" w:customStyle="1" w:styleId="WW8Num34z0">
    <w:name w:val="WW8Num34z0"/>
    <w:rsid w:val="005D761E"/>
    <w:rPr>
      <w:rFonts w:hint="default"/>
    </w:rPr>
  </w:style>
  <w:style w:type="character" w:customStyle="1" w:styleId="WW8Num34z1">
    <w:name w:val="WW8Num34z1"/>
    <w:rsid w:val="005D761E"/>
  </w:style>
  <w:style w:type="character" w:customStyle="1" w:styleId="WW8Num34z2">
    <w:name w:val="WW8Num34z2"/>
    <w:rsid w:val="005D761E"/>
  </w:style>
  <w:style w:type="character" w:customStyle="1" w:styleId="WW8Num34z3">
    <w:name w:val="WW8Num34z3"/>
    <w:rsid w:val="005D761E"/>
  </w:style>
  <w:style w:type="character" w:customStyle="1" w:styleId="WW8Num34z4">
    <w:name w:val="WW8Num34z4"/>
    <w:rsid w:val="005D761E"/>
  </w:style>
  <w:style w:type="character" w:customStyle="1" w:styleId="WW8Num34z5">
    <w:name w:val="WW8Num34z5"/>
    <w:rsid w:val="005D761E"/>
  </w:style>
  <w:style w:type="character" w:customStyle="1" w:styleId="WW8Num34z6">
    <w:name w:val="WW8Num34z6"/>
    <w:rsid w:val="005D761E"/>
  </w:style>
  <w:style w:type="character" w:customStyle="1" w:styleId="WW8Num34z7">
    <w:name w:val="WW8Num34z7"/>
    <w:rsid w:val="005D761E"/>
  </w:style>
  <w:style w:type="character" w:customStyle="1" w:styleId="WW8Num34z8">
    <w:name w:val="WW8Num34z8"/>
    <w:rsid w:val="005D761E"/>
  </w:style>
  <w:style w:type="character" w:customStyle="1" w:styleId="WW8Num35z0">
    <w:name w:val="WW8Num35z0"/>
    <w:rsid w:val="005D761E"/>
    <w:rPr>
      <w:rFonts w:ascii="Times New Roman" w:hAnsi="Times New Roman" w:cs="Times New Roman" w:hint="default"/>
    </w:rPr>
  </w:style>
  <w:style w:type="character" w:customStyle="1" w:styleId="WW8Num36z0">
    <w:name w:val="WW8Num36z0"/>
    <w:rsid w:val="005D761E"/>
    <w:rPr>
      <w:rFonts w:hint="default"/>
    </w:rPr>
  </w:style>
  <w:style w:type="character" w:customStyle="1" w:styleId="WW8Num36z1">
    <w:name w:val="WW8Num36z1"/>
    <w:rsid w:val="005D761E"/>
  </w:style>
  <w:style w:type="character" w:customStyle="1" w:styleId="WW8Num36z2">
    <w:name w:val="WW8Num36z2"/>
    <w:rsid w:val="005D761E"/>
  </w:style>
  <w:style w:type="character" w:customStyle="1" w:styleId="WW8Num36z3">
    <w:name w:val="WW8Num36z3"/>
    <w:rsid w:val="005D761E"/>
  </w:style>
  <w:style w:type="character" w:customStyle="1" w:styleId="WW8Num36z4">
    <w:name w:val="WW8Num36z4"/>
    <w:rsid w:val="005D761E"/>
  </w:style>
  <w:style w:type="character" w:customStyle="1" w:styleId="WW8Num36z5">
    <w:name w:val="WW8Num36z5"/>
    <w:rsid w:val="005D761E"/>
  </w:style>
  <w:style w:type="character" w:customStyle="1" w:styleId="WW8Num36z6">
    <w:name w:val="WW8Num36z6"/>
    <w:rsid w:val="005D761E"/>
  </w:style>
  <w:style w:type="character" w:customStyle="1" w:styleId="WW8Num36z7">
    <w:name w:val="WW8Num36z7"/>
    <w:rsid w:val="005D761E"/>
  </w:style>
  <w:style w:type="character" w:customStyle="1" w:styleId="WW8Num36z8">
    <w:name w:val="WW8Num36z8"/>
    <w:rsid w:val="005D761E"/>
  </w:style>
  <w:style w:type="character" w:customStyle="1" w:styleId="WW8Num37z0">
    <w:name w:val="WW8Num37z0"/>
    <w:rsid w:val="005D761E"/>
    <w:rPr>
      <w:rFonts w:hint="default"/>
    </w:rPr>
  </w:style>
  <w:style w:type="character" w:customStyle="1" w:styleId="WW8Num38z0">
    <w:name w:val="WW8Num38z0"/>
    <w:rsid w:val="005D761E"/>
    <w:rPr>
      <w:rFonts w:ascii="Wingdings" w:hAnsi="Wingdings" w:cs="Wingdings" w:hint="default"/>
    </w:rPr>
  </w:style>
  <w:style w:type="character" w:customStyle="1" w:styleId="WW8Num38z1">
    <w:name w:val="WW8Num38z1"/>
    <w:rsid w:val="005D761E"/>
    <w:rPr>
      <w:rFonts w:ascii="Courier New" w:hAnsi="Courier New" w:cs="Courier New" w:hint="default"/>
    </w:rPr>
  </w:style>
  <w:style w:type="character" w:customStyle="1" w:styleId="WW8Num38z3">
    <w:name w:val="WW8Num38z3"/>
    <w:rsid w:val="005D761E"/>
    <w:rPr>
      <w:rFonts w:ascii="Symbol" w:hAnsi="Symbol" w:cs="Symbol" w:hint="default"/>
    </w:rPr>
  </w:style>
  <w:style w:type="character" w:customStyle="1" w:styleId="WW8Num39z0">
    <w:name w:val="WW8Num39z0"/>
    <w:rsid w:val="005D761E"/>
    <w:rPr>
      <w:rFonts w:hint="default"/>
    </w:rPr>
  </w:style>
  <w:style w:type="character" w:customStyle="1" w:styleId="WW8Num39z1">
    <w:name w:val="WW8Num39z1"/>
    <w:rsid w:val="005D761E"/>
    <w:rPr>
      <w:rFonts w:hint="default"/>
      <w:b/>
    </w:rPr>
  </w:style>
  <w:style w:type="character" w:customStyle="1" w:styleId="WW8Num40z0">
    <w:name w:val="WW8Num40z0"/>
    <w:rsid w:val="005D761E"/>
    <w:rPr>
      <w:rFonts w:hint="default"/>
    </w:rPr>
  </w:style>
  <w:style w:type="character" w:customStyle="1" w:styleId="WW8Num41z0">
    <w:name w:val="WW8Num41z0"/>
    <w:rsid w:val="005D761E"/>
    <w:rPr>
      <w:rFonts w:ascii="Wingdings" w:hAnsi="Wingdings" w:cs="Wingdings" w:hint="default"/>
    </w:rPr>
  </w:style>
  <w:style w:type="character" w:customStyle="1" w:styleId="WW8Num41z1">
    <w:name w:val="WW8Num41z1"/>
    <w:rsid w:val="005D761E"/>
    <w:rPr>
      <w:rFonts w:ascii="Courier New" w:hAnsi="Courier New" w:cs="Courier New" w:hint="default"/>
    </w:rPr>
  </w:style>
  <w:style w:type="character" w:customStyle="1" w:styleId="WW8Num41z3">
    <w:name w:val="WW8Num41z3"/>
    <w:rsid w:val="005D761E"/>
    <w:rPr>
      <w:rFonts w:ascii="Symbol" w:hAnsi="Symbol" w:cs="Symbol" w:hint="default"/>
    </w:rPr>
  </w:style>
  <w:style w:type="character" w:customStyle="1" w:styleId="WW8Num42z0">
    <w:name w:val="WW8Num42z0"/>
    <w:rsid w:val="005D761E"/>
  </w:style>
  <w:style w:type="character" w:customStyle="1" w:styleId="WW8Num42z1">
    <w:name w:val="WW8Num42z1"/>
    <w:rsid w:val="005D761E"/>
  </w:style>
  <w:style w:type="character" w:customStyle="1" w:styleId="WW8Num42z2">
    <w:name w:val="WW8Num42z2"/>
    <w:rsid w:val="005D761E"/>
  </w:style>
  <w:style w:type="character" w:customStyle="1" w:styleId="WW8Num42z3">
    <w:name w:val="WW8Num42z3"/>
    <w:rsid w:val="005D761E"/>
  </w:style>
  <w:style w:type="character" w:customStyle="1" w:styleId="WW8Num42z4">
    <w:name w:val="WW8Num42z4"/>
    <w:rsid w:val="005D761E"/>
  </w:style>
  <w:style w:type="character" w:customStyle="1" w:styleId="WW8Num42z5">
    <w:name w:val="WW8Num42z5"/>
    <w:rsid w:val="005D761E"/>
  </w:style>
  <w:style w:type="character" w:customStyle="1" w:styleId="WW8Num42z6">
    <w:name w:val="WW8Num42z6"/>
    <w:rsid w:val="005D761E"/>
  </w:style>
  <w:style w:type="character" w:customStyle="1" w:styleId="WW8Num42z7">
    <w:name w:val="WW8Num42z7"/>
    <w:rsid w:val="005D761E"/>
  </w:style>
  <w:style w:type="character" w:customStyle="1" w:styleId="WW8Num42z8">
    <w:name w:val="WW8Num42z8"/>
    <w:rsid w:val="005D761E"/>
  </w:style>
  <w:style w:type="character" w:customStyle="1" w:styleId="WW8Num43z0">
    <w:name w:val="WW8Num43z0"/>
    <w:rsid w:val="005D761E"/>
    <w:rPr>
      <w:rFonts w:hint="default"/>
    </w:rPr>
  </w:style>
  <w:style w:type="character" w:customStyle="1" w:styleId="WW8Num43z1">
    <w:name w:val="WW8Num43z1"/>
    <w:rsid w:val="005D761E"/>
  </w:style>
  <w:style w:type="character" w:customStyle="1" w:styleId="WW8Num43z2">
    <w:name w:val="WW8Num43z2"/>
    <w:rsid w:val="005D761E"/>
  </w:style>
  <w:style w:type="character" w:customStyle="1" w:styleId="WW8Num43z3">
    <w:name w:val="WW8Num43z3"/>
    <w:rsid w:val="005D761E"/>
  </w:style>
  <w:style w:type="character" w:customStyle="1" w:styleId="WW8Num43z4">
    <w:name w:val="WW8Num43z4"/>
    <w:rsid w:val="005D761E"/>
  </w:style>
  <w:style w:type="character" w:customStyle="1" w:styleId="WW8Num43z5">
    <w:name w:val="WW8Num43z5"/>
    <w:rsid w:val="005D761E"/>
  </w:style>
  <w:style w:type="character" w:customStyle="1" w:styleId="WW8Num43z6">
    <w:name w:val="WW8Num43z6"/>
    <w:rsid w:val="005D761E"/>
  </w:style>
  <w:style w:type="character" w:customStyle="1" w:styleId="WW8Num43z7">
    <w:name w:val="WW8Num43z7"/>
    <w:rsid w:val="005D761E"/>
  </w:style>
  <w:style w:type="character" w:customStyle="1" w:styleId="WW8Num43z8">
    <w:name w:val="WW8Num43z8"/>
    <w:rsid w:val="005D761E"/>
  </w:style>
  <w:style w:type="character" w:customStyle="1" w:styleId="WW8Num44z0">
    <w:name w:val="WW8Num44z0"/>
    <w:rsid w:val="005D761E"/>
    <w:rPr>
      <w:rFonts w:ascii="Symbol" w:hAnsi="Symbol" w:cs="Symbol" w:hint="default"/>
    </w:rPr>
  </w:style>
  <w:style w:type="character" w:customStyle="1" w:styleId="WW8Num44z1">
    <w:name w:val="WW8Num44z1"/>
    <w:rsid w:val="005D761E"/>
  </w:style>
  <w:style w:type="character" w:customStyle="1" w:styleId="WW8Num44z2">
    <w:name w:val="WW8Num44z2"/>
    <w:rsid w:val="005D761E"/>
  </w:style>
  <w:style w:type="character" w:customStyle="1" w:styleId="WW8Num44z3">
    <w:name w:val="WW8Num44z3"/>
    <w:rsid w:val="005D761E"/>
  </w:style>
  <w:style w:type="character" w:customStyle="1" w:styleId="WW8Num44z4">
    <w:name w:val="WW8Num44z4"/>
    <w:rsid w:val="005D761E"/>
  </w:style>
  <w:style w:type="character" w:customStyle="1" w:styleId="WW8Num44z5">
    <w:name w:val="WW8Num44z5"/>
    <w:rsid w:val="005D761E"/>
  </w:style>
  <w:style w:type="character" w:customStyle="1" w:styleId="WW8Num44z6">
    <w:name w:val="WW8Num44z6"/>
    <w:rsid w:val="005D761E"/>
  </w:style>
  <w:style w:type="character" w:customStyle="1" w:styleId="WW8Num44z7">
    <w:name w:val="WW8Num44z7"/>
    <w:rsid w:val="005D761E"/>
  </w:style>
  <w:style w:type="character" w:customStyle="1" w:styleId="WW8Num44z8">
    <w:name w:val="WW8Num44z8"/>
    <w:rsid w:val="005D761E"/>
  </w:style>
  <w:style w:type="character" w:customStyle="1" w:styleId="10">
    <w:name w:val="Основной шрифт абзаца1"/>
    <w:rsid w:val="005D761E"/>
  </w:style>
  <w:style w:type="character" w:customStyle="1" w:styleId="21">
    <w:name w:val="Знак Знак2"/>
    <w:rsid w:val="005D76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1">
    <w:name w:val="Знак Знак1"/>
    <w:rsid w:val="005D761E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rsid w:val="005D761E"/>
    <w:rPr>
      <w:rFonts w:ascii="Arial" w:hAnsi="Arial" w:cs="Arial"/>
      <w:sz w:val="20"/>
      <w:szCs w:val="20"/>
      <w:u w:val="single"/>
    </w:rPr>
  </w:style>
  <w:style w:type="character" w:customStyle="1" w:styleId="a4">
    <w:name w:val="Знак Знак"/>
    <w:rsid w:val="005D761E"/>
    <w:rPr>
      <w:rFonts w:ascii="Tahoma" w:hAnsi="Tahoma" w:cs="Tahoma"/>
      <w:sz w:val="16"/>
      <w:szCs w:val="16"/>
    </w:rPr>
  </w:style>
  <w:style w:type="character" w:styleId="a5">
    <w:name w:val="page number"/>
    <w:basedOn w:val="10"/>
    <w:rsid w:val="005D761E"/>
  </w:style>
  <w:style w:type="character" w:customStyle="1" w:styleId="a6">
    <w:name w:val="Символ нумерации"/>
    <w:rsid w:val="005D761E"/>
    <w:rPr>
      <w:rFonts w:ascii="Times New Roman" w:hAnsi="Times New Roman" w:cs="Times New Roman"/>
      <w:sz w:val="24"/>
      <w:szCs w:val="24"/>
    </w:rPr>
  </w:style>
  <w:style w:type="character" w:customStyle="1" w:styleId="a7">
    <w:name w:val="Маркеры списка"/>
    <w:rsid w:val="005D761E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rsid w:val="005D761E"/>
    <w:rPr>
      <w:rFonts w:ascii="Arial" w:hAnsi="Arial" w:cs="Arial"/>
      <w:sz w:val="18"/>
      <w:szCs w:val="18"/>
    </w:rPr>
  </w:style>
  <w:style w:type="paragraph" w:customStyle="1" w:styleId="a9">
    <w:name w:val="Заголовок"/>
    <w:basedOn w:val="a"/>
    <w:next w:val="aa"/>
    <w:rsid w:val="005D761E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a">
    <w:name w:val="Body Text"/>
    <w:basedOn w:val="a"/>
    <w:rsid w:val="005D761E"/>
    <w:pPr>
      <w:widowControl/>
      <w:autoSpaceDE/>
      <w:spacing w:after="120"/>
    </w:pPr>
    <w:rPr>
      <w:rFonts w:ascii="Times New Roman" w:hAnsi="Times New Roman" w:cs="Times New Roman"/>
      <w:sz w:val="24"/>
      <w:szCs w:val="24"/>
    </w:rPr>
  </w:style>
  <w:style w:type="paragraph" w:styleId="ab">
    <w:name w:val="List"/>
    <w:basedOn w:val="aa"/>
    <w:rsid w:val="005D761E"/>
    <w:rPr>
      <w:rFonts w:cs="Mangal"/>
    </w:rPr>
  </w:style>
  <w:style w:type="paragraph" w:customStyle="1" w:styleId="31">
    <w:name w:val="Название3"/>
    <w:basedOn w:val="a"/>
    <w:rsid w:val="005D76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5D761E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5D76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rsid w:val="005D761E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5D76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5D761E"/>
    <w:pPr>
      <w:suppressLineNumbers/>
    </w:pPr>
    <w:rPr>
      <w:rFonts w:cs="Mangal"/>
    </w:rPr>
  </w:style>
  <w:style w:type="paragraph" w:customStyle="1" w:styleId="Heading">
    <w:name w:val="Heading"/>
    <w:rsid w:val="005D761E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Preformat">
    <w:name w:val="Preformat"/>
    <w:rsid w:val="005D761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text">
    <w:name w:val="Context"/>
    <w:rsid w:val="005D761E"/>
    <w:pPr>
      <w:widowControl w:val="0"/>
      <w:suppressAutoHyphens/>
      <w:autoSpaceDE w:val="0"/>
    </w:pPr>
    <w:rPr>
      <w:rFonts w:ascii="Arial" w:hAnsi="Arial" w:cs="Arial"/>
      <w:u w:val="single"/>
      <w:lang w:eastAsia="ar-SA"/>
    </w:rPr>
  </w:style>
  <w:style w:type="paragraph" w:styleId="ac">
    <w:name w:val="Balloon Text"/>
    <w:basedOn w:val="a"/>
    <w:rsid w:val="005D761E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5D761E"/>
    <w:pPr>
      <w:autoSpaceDE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Normal">
    <w:name w:val="ConsPlusNormal"/>
    <w:rsid w:val="005D761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5D761E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No Spacing"/>
    <w:qFormat/>
    <w:rsid w:val="005D761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нак Знак Знак Знак"/>
    <w:basedOn w:val="a"/>
    <w:rsid w:val="005D761E"/>
    <w:pPr>
      <w:widowControl/>
      <w:autoSpaceDE/>
      <w:spacing w:after="160" w:line="240" w:lineRule="exact"/>
    </w:pPr>
    <w:rPr>
      <w:sz w:val="20"/>
      <w:szCs w:val="20"/>
      <w:lang w:val="en-US"/>
    </w:rPr>
  </w:style>
  <w:style w:type="paragraph" w:customStyle="1" w:styleId="ConsPlusNonformat">
    <w:name w:val="ConsPlusNonformat"/>
    <w:rsid w:val="005D761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4">
    <w:name w:val="Знак1"/>
    <w:basedOn w:val="a"/>
    <w:rsid w:val="005D761E"/>
    <w:pPr>
      <w:widowControl/>
      <w:autoSpaceDE/>
      <w:spacing w:before="100" w:after="100"/>
    </w:pPr>
    <w:rPr>
      <w:rFonts w:ascii="Tahoma" w:hAnsi="Tahoma" w:cs="Times New Roman"/>
      <w:sz w:val="20"/>
      <w:szCs w:val="20"/>
      <w:lang w:val="en-US"/>
    </w:rPr>
  </w:style>
  <w:style w:type="paragraph" w:styleId="HTML">
    <w:name w:val="HTML Preformatted"/>
    <w:basedOn w:val="a"/>
    <w:rsid w:val="005D761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jc w:val="both"/>
    </w:pPr>
    <w:rPr>
      <w:rFonts w:ascii="Courier New" w:hAnsi="Courier New" w:cs="Courier New"/>
      <w:sz w:val="20"/>
      <w:szCs w:val="20"/>
    </w:rPr>
  </w:style>
  <w:style w:type="paragraph" w:styleId="af0">
    <w:name w:val="header"/>
    <w:basedOn w:val="a"/>
    <w:rsid w:val="005D761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5D761E"/>
    <w:pPr>
      <w:tabs>
        <w:tab w:val="center" w:pos="4677"/>
        <w:tab w:val="right" w:pos="9355"/>
      </w:tabs>
    </w:pPr>
  </w:style>
  <w:style w:type="paragraph" w:customStyle="1" w:styleId="24">
    <w:name w:val="Знак2 Знак Знак Знак"/>
    <w:basedOn w:val="a"/>
    <w:rsid w:val="005D761E"/>
    <w:pPr>
      <w:widowControl/>
      <w:autoSpaceDE/>
      <w:spacing w:after="160" w:line="240" w:lineRule="exact"/>
    </w:pPr>
    <w:rPr>
      <w:rFonts w:ascii="Verdana" w:hAnsi="Verdana" w:cs="Times New Roman"/>
      <w:sz w:val="24"/>
      <w:szCs w:val="24"/>
      <w:lang w:val="en-US"/>
    </w:rPr>
  </w:style>
  <w:style w:type="paragraph" w:customStyle="1" w:styleId="af2">
    <w:name w:val="Содержимое врезки"/>
    <w:basedOn w:val="aa"/>
    <w:rsid w:val="005D761E"/>
  </w:style>
  <w:style w:type="paragraph" w:customStyle="1" w:styleId="af3">
    <w:name w:val="Содержимое таблицы"/>
    <w:basedOn w:val="a"/>
    <w:rsid w:val="005D761E"/>
    <w:pPr>
      <w:suppressLineNumbers/>
    </w:pPr>
  </w:style>
  <w:style w:type="paragraph" w:customStyle="1" w:styleId="af4">
    <w:name w:val="Заголовок таблицы"/>
    <w:basedOn w:val="af3"/>
    <w:rsid w:val="005D761E"/>
    <w:pPr>
      <w:jc w:val="center"/>
    </w:pPr>
    <w:rPr>
      <w:b/>
      <w:bCs/>
    </w:rPr>
  </w:style>
  <w:style w:type="paragraph" w:customStyle="1" w:styleId="110">
    <w:name w:val="Знак11"/>
    <w:basedOn w:val="a"/>
    <w:rsid w:val="005D761E"/>
    <w:pPr>
      <w:widowControl/>
      <w:autoSpaceDE/>
      <w:spacing w:before="100" w:after="100"/>
    </w:pPr>
    <w:rPr>
      <w:rFonts w:ascii="Tahoma" w:hAnsi="Tahoma" w:cs="Tahoma"/>
      <w:sz w:val="20"/>
      <w:szCs w:val="20"/>
      <w:lang w:val="en-US"/>
    </w:rPr>
  </w:style>
  <w:style w:type="paragraph" w:styleId="af5">
    <w:name w:val="Title"/>
    <w:basedOn w:val="a"/>
    <w:next w:val="af6"/>
    <w:link w:val="af7"/>
    <w:qFormat/>
    <w:rsid w:val="00397936"/>
    <w:pPr>
      <w:jc w:val="center"/>
    </w:pPr>
    <w:rPr>
      <w:sz w:val="36"/>
    </w:rPr>
  </w:style>
  <w:style w:type="character" w:customStyle="1" w:styleId="af7">
    <w:name w:val="Название Знак"/>
    <w:basedOn w:val="a0"/>
    <w:link w:val="af5"/>
    <w:rsid w:val="00397936"/>
    <w:rPr>
      <w:rFonts w:ascii="Arial" w:hAnsi="Arial" w:cs="Arial"/>
      <w:sz w:val="36"/>
      <w:szCs w:val="18"/>
      <w:lang w:eastAsia="ar-SA"/>
    </w:rPr>
  </w:style>
  <w:style w:type="paragraph" w:styleId="af6">
    <w:name w:val="Subtitle"/>
    <w:basedOn w:val="a"/>
    <w:next w:val="aa"/>
    <w:link w:val="af8"/>
    <w:qFormat/>
    <w:rsid w:val="00397936"/>
    <w:pPr>
      <w:ind w:left="-993"/>
      <w:jc w:val="center"/>
    </w:pPr>
    <w:rPr>
      <w:sz w:val="36"/>
    </w:rPr>
  </w:style>
  <w:style w:type="character" w:customStyle="1" w:styleId="af8">
    <w:name w:val="Подзаголовок Знак"/>
    <w:basedOn w:val="a0"/>
    <w:link w:val="af6"/>
    <w:rsid w:val="00397936"/>
    <w:rPr>
      <w:rFonts w:ascii="Arial" w:hAnsi="Arial" w:cs="Arial"/>
      <w:sz w:val="36"/>
      <w:szCs w:val="18"/>
      <w:lang w:eastAsia="ar-SA"/>
    </w:rPr>
  </w:style>
  <w:style w:type="paragraph" w:customStyle="1" w:styleId="TableContents">
    <w:name w:val="Table Contents"/>
    <w:basedOn w:val="a"/>
    <w:rsid w:val="00DF0544"/>
    <w:pPr>
      <w:suppressLineNumbers/>
      <w:autoSpaceDE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9">
    <w:name w:val="List Paragraph"/>
    <w:basedOn w:val="a"/>
    <w:uiPriority w:val="34"/>
    <w:qFormat/>
    <w:rsid w:val="00DF0544"/>
    <w:pPr>
      <w:suppressAutoHyphens w:val="0"/>
      <w:autoSpaceDN w:val="0"/>
      <w:adjustRightInd w:val="0"/>
      <w:ind w:left="720"/>
      <w:contextualSpacing/>
    </w:pPr>
    <w:rPr>
      <w:lang w:eastAsia="ru-RU"/>
    </w:rPr>
  </w:style>
  <w:style w:type="character" w:customStyle="1" w:styleId="blk">
    <w:name w:val="blk"/>
    <w:basedOn w:val="a0"/>
    <w:rsid w:val="00D07F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6930@mail.ru" TargetMode="External"/><Relationship Id="rId13" Type="http://schemas.openxmlformats.org/officeDocument/2006/relationships/hyperlink" Target="http://www.consultant.ru/document/cons_doc_LAW_51040/5f4dfdafc2f6f8be79b768e70ef7fcf3afc026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61.gosuslugi.ru/pg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fc6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bovskiymfc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_dub@vtt&#1089;.donpac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4A607-FD42-481D-A753-221271F5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4362</Words>
  <Characters>24865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Microsoft</Company>
  <LinksUpToDate>false</LinksUpToDate>
  <CharactersWithSpaces>29169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симонова</dc:creator>
  <cp:lastModifiedBy>gkx03</cp:lastModifiedBy>
  <cp:revision>3</cp:revision>
  <cp:lastPrinted>2016-08-18T14:08:00Z</cp:lastPrinted>
  <dcterms:created xsi:type="dcterms:W3CDTF">2015-12-17T14:38:00Z</dcterms:created>
  <dcterms:modified xsi:type="dcterms:W3CDTF">2016-08-30T06:36:00Z</dcterms:modified>
</cp:coreProperties>
</file>